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38704A" w:rsidRDefault="00EE1DA5" w:rsidP="00FD28A5">
      <w:pPr>
        <w:framePr w:w="4612" w:hSpace="141" w:wrap="around" w:vAnchor="text" w:hAnchor="page" w:x="6521" w:y="7"/>
        <w:ind w:left="-142" w:firstLine="142"/>
        <w:rPr>
          <w:rFonts w:cs="Arial"/>
          <w:noProof/>
        </w:rPr>
      </w:pPr>
      <w:r w:rsidRPr="0038704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38704A" w:rsidRDefault="00EE1DA5" w:rsidP="00EE1DA5">
      <w:pPr>
        <w:pStyle w:val="BodyText2"/>
        <w:rPr>
          <w:rFonts w:ascii="Times New Roman" w:hAnsi="Times New Roman"/>
          <w:noProof/>
        </w:rPr>
      </w:pPr>
    </w:p>
    <w:p w14:paraId="1BBD0601" w14:textId="77777777" w:rsidR="00EE1DA5" w:rsidRPr="0038704A" w:rsidRDefault="00EE1DA5" w:rsidP="00EE1DA5">
      <w:pPr>
        <w:pStyle w:val="BodyText2"/>
        <w:rPr>
          <w:rFonts w:ascii="Times New Roman" w:hAnsi="Times New Roman"/>
          <w:noProof/>
        </w:rPr>
      </w:pPr>
    </w:p>
    <w:p w14:paraId="3D9C170D" w14:textId="77777777" w:rsidR="00EE1DA5" w:rsidRPr="0038704A" w:rsidRDefault="00EE1DA5" w:rsidP="00EE1DA5">
      <w:pPr>
        <w:pStyle w:val="BodyText2"/>
        <w:rPr>
          <w:rFonts w:ascii="Times New Roman" w:hAnsi="Times New Roman"/>
          <w:noProof/>
        </w:rPr>
      </w:pPr>
    </w:p>
    <w:p w14:paraId="282D1A87" w14:textId="77777777" w:rsidR="00EE1DA5" w:rsidRPr="0038704A" w:rsidRDefault="00EE1DA5" w:rsidP="00EE1DA5">
      <w:pPr>
        <w:pStyle w:val="BodyText2"/>
        <w:rPr>
          <w:rFonts w:ascii="Times New Roman" w:hAnsi="Times New Roman"/>
          <w:noProof/>
        </w:rPr>
      </w:pPr>
    </w:p>
    <w:p w14:paraId="655F677C" w14:textId="77777777" w:rsidR="00EE1DA5" w:rsidRPr="0038704A" w:rsidRDefault="00EE1DA5" w:rsidP="00EE1DA5">
      <w:pPr>
        <w:pStyle w:val="BodyText2"/>
        <w:rPr>
          <w:rFonts w:ascii="Times New Roman" w:hAnsi="Times New Roman"/>
          <w:noProof/>
        </w:rPr>
      </w:pPr>
    </w:p>
    <w:p w14:paraId="1811F3F7" w14:textId="77777777" w:rsidR="00EE1DA5" w:rsidRPr="0038704A" w:rsidRDefault="00EE1DA5" w:rsidP="00EE1DA5">
      <w:pPr>
        <w:pStyle w:val="BodyText2"/>
        <w:rPr>
          <w:rFonts w:ascii="Times New Roman" w:hAnsi="Times New Roman"/>
          <w:noProof/>
        </w:rPr>
      </w:pPr>
    </w:p>
    <w:p w14:paraId="03C8FE23" w14:textId="77777777" w:rsidR="00EE1DA5" w:rsidRPr="0038704A" w:rsidRDefault="00EE1DA5" w:rsidP="00EE1DA5">
      <w:pPr>
        <w:pStyle w:val="BodyText2"/>
        <w:rPr>
          <w:rFonts w:ascii="Times New Roman" w:hAnsi="Times New Roman"/>
          <w:noProof/>
        </w:rPr>
      </w:pPr>
    </w:p>
    <w:p w14:paraId="50CA290E" w14:textId="77777777" w:rsidR="00EE1DA5" w:rsidRPr="0038704A" w:rsidRDefault="00EE1DA5" w:rsidP="00EE1DA5">
      <w:pPr>
        <w:pStyle w:val="BodyText2"/>
        <w:rPr>
          <w:rFonts w:ascii="Times New Roman" w:hAnsi="Times New Roman"/>
          <w:noProof/>
        </w:rPr>
      </w:pPr>
    </w:p>
    <w:p w14:paraId="7695DB98" w14:textId="77777777" w:rsidR="00EE1DA5" w:rsidRPr="0038704A" w:rsidRDefault="00EE1DA5" w:rsidP="00EE1DA5">
      <w:pPr>
        <w:pStyle w:val="BodyText2"/>
        <w:rPr>
          <w:rFonts w:ascii="Times New Roman" w:hAnsi="Times New Roman"/>
          <w:noProof/>
        </w:rPr>
      </w:pPr>
    </w:p>
    <w:p w14:paraId="6E164A6E" w14:textId="77777777" w:rsidR="00EE1DA5" w:rsidRPr="0038704A" w:rsidRDefault="00EE1DA5" w:rsidP="00EE1DA5">
      <w:pPr>
        <w:pStyle w:val="BodyText2"/>
        <w:rPr>
          <w:rFonts w:ascii="Times New Roman" w:hAnsi="Times New Roman"/>
          <w:noProof/>
        </w:rPr>
      </w:pPr>
    </w:p>
    <w:p w14:paraId="683253AC" w14:textId="77777777" w:rsidR="00EE1DA5" w:rsidRPr="0038704A" w:rsidRDefault="00EE1DA5" w:rsidP="00EE1DA5">
      <w:pPr>
        <w:pStyle w:val="BodyText2"/>
        <w:rPr>
          <w:rFonts w:ascii="Times New Roman" w:hAnsi="Times New Roman"/>
          <w:noProof/>
        </w:rPr>
      </w:pPr>
    </w:p>
    <w:p w14:paraId="6DC0D51C" w14:textId="77777777" w:rsidR="00EE1DA5" w:rsidRPr="0038704A" w:rsidRDefault="00EE1DA5" w:rsidP="00EE1DA5">
      <w:pPr>
        <w:pStyle w:val="BodyText2"/>
        <w:rPr>
          <w:rFonts w:ascii="Times New Roman" w:hAnsi="Times New Roman"/>
          <w:noProof/>
        </w:rPr>
      </w:pPr>
    </w:p>
    <w:p w14:paraId="19BC7508" w14:textId="77777777" w:rsidR="00EE1DA5" w:rsidRPr="0038704A" w:rsidRDefault="00EE1DA5" w:rsidP="00EE1DA5">
      <w:pPr>
        <w:pStyle w:val="BodyText2"/>
        <w:rPr>
          <w:rFonts w:ascii="Times New Roman" w:hAnsi="Times New Roman"/>
          <w:noProof/>
        </w:rPr>
      </w:pPr>
    </w:p>
    <w:p w14:paraId="6DE27012" w14:textId="77777777" w:rsidR="00EE1DA5" w:rsidRPr="0038704A" w:rsidRDefault="00EE1DA5" w:rsidP="00EE1DA5">
      <w:pPr>
        <w:pStyle w:val="BodyText2"/>
        <w:rPr>
          <w:rFonts w:ascii="Times New Roman" w:hAnsi="Times New Roman"/>
          <w:noProof/>
        </w:rPr>
      </w:pPr>
    </w:p>
    <w:p w14:paraId="22F25D46" w14:textId="77777777" w:rsidR="00EE1DA5" w:rsidRPr="0038704A" w:rsidRDefault="00EE1DA5" w:rsidP="00EE1DA5">
      <w:pPr>
        <w:pStyle w:val="BodyText2"/>
        <w:rPr>
          <w:rFonts w:ascii="Times New Roman" w:hAnsi="Times New Roman"/>
          <w:noProof/>
        </w:rPr>
      </w:pPr>
    </w:p>
    <w:p w14:paraId="46F10E49" w14:textId="77777777" w:rsidR="00EE1DA5" w:rsidRPr="0038704A" w:rsidRDefault="00EE1DA5" w:rsidP="00EE1DA5">
      <w:pPr>
        <w:pStyle w:val="BodyText2"/>
        <w:rPr>
          <w:rFonts w:ascii="Times New Roman" w:hAnsi="Times New Roman"/>
          <w:noProof/>
        </w:rPr>
      </w:pPr>
    </w:p>
    <w:p w14:paraId="28BDE7C7" w14:textId="77777777" w:rsidR="00EE1DA5" w:rsidRPr="0038704A" w:rsidRDefault="00EE1DA5" w:rsidP="00EE1DA5">
      <w:pPr>
        <w:pStyle w:val="BodyText2"/>
        <w:rPr>
          <w:rFonts w:ascii="Times New Roman" w:hAnsi="Times New Roman"/>
          <w:noProof/>
        </w:rPr>
      </w:pPr>
    </w:p>
    <w:p w14:paraId="18718E4B" w14:textId="6CCF9CBB" w:rsidR="000574FD" w:rsidRPr="0038704A" w:rsidRDefault="00F9236E" w:rsidP="000574FD">
      <w:pPr>
        <w:pStyle w:val="BodyText2"/>
        <w:jc w:val="center"/>
        <w:rPr>
          <w:rFonts w:cs="Arial"/>
          <w:b w:val="0"/>
          <w:bCs/>
          <w:noProof/>
          <w:sz w:val="32"/>
          <w:szCs w:val="32"/>
        </w:rPr>
      </w:pPr>
      <w:r w:rsidRPr="0038704A">
        <w:rPr>
          <w:b w:val="0"/>
          <w:noProof/>
          <w:sz w:val="32"/>
          <w:szCs w:val="32"/>
        </w:rPr>
        <w:t>DOKUMENTACIJA V ZVEZI Z ODDAJO JAVNEGA NAROČILA</w:t>
      </w:r>
    </w:p>
    <w:p w14:paraId="576C9448" w14:textId="77777777" w:rsidR="000574FD" w:rsidRPr="0038704A" w:rsidRDefault="000574FD" w:rsidP="000574FD">
      <w:pPr>
        <w:pStyle w:val="BodyText2"/>
        <w:jc w:val="center"/>
        <w:rPr>
          <w:b w:val="0"/>
          <w:strike/>
          <w:noProof/>
          <w:sz w:val="32"/>
          <w:szCs w:val="32"/>
        </w:rPr>
      </w:pPr>
    </w:p>
    <w:p w14:paraId="7B818178" w14:textId="77777777" w:rsidR="000574FD" w:rsidRPr="0038704A" w:rsidRDefault="000574FD" w:rsidP="000574FD">
      <w:pPr>
        <w:pStyle w:val="BodyText2"/>
        <w:rPr>
          <w:rFonts w:cs="Arial"/>
          <w:b w:val="0"/>
          <w:bCs/>
          <w:noProof/>
          <w:sz w:val="32"/>
          <w:szCs w:val="32"/>
        </w:rPr>
      </w:pPr>
    </w:p>
    <w:p w14:paraId="3250C757" w14:textId="45B2C1B0" w:rsidR="00EE1DA5" w:rsidRPr="0038704A" w:rsidRDefault="00EE1DA5" w:rsidP="000574FD">
      <w:pPr>
        <w:pStyle w:val="BodyText2"/>
        <w:jc w:val="center"/>
        <w:rPr>
          <w:rFonts w:cs="Arial"/>
          <w:b w:val="0"/>
          <w:bCs/>
          <w:noProof/>
          <w:sz w:val="32"/>
          <w:szCs w:val="32"/>
        </w:rPr>
      </w:pPr>
      <w:r w:rsidRPr="0038704A">
        <w:rPr>
          <w:rFonts w:cs="Arial"/>
          <w:b w:val="0"/>
          <w:bCs/>
          <w:noProof/>
          <w:sz w:val="32"/>
          <w:szCs w:val="32"/>
        </w:rPr>
        <w:t xml:space="preserve">PO </w:t>
      </w:r>
      <w:r w:rsidR="004C5A95" w:rsidRPr="0038704A">
        <w:rPr>
          <w:rFonts w:cs="Arial"/>
          <w:b w:val="0"/>
          <w:bCs/>
          <w:noProof/>
          <w:sz w:val="32"/>
          <w:szCs w:val="32"/>
        </w:rPr>
        <w:t>ODPRTEM POSTOPKU</w:t>
      </w:r>
    </w:p>
    <w:p w14:paraId="5FFC1A10" w14:textId="77777777" w:rsidR="00EE1DA5" w:rsidRPr="0038704A" w:rsidRDefault="00EE1DA5" w:rsidP="00EE1DA5">
      <w:pPr>
        <w:pStyle w:val="BodyText2"/>
        <w:jc w:val="center"/>
        <w:rPr>
          <w:rFonts w:cs="Arial"/>
          <w:b w:val="0"/>
          <w:bCs/>
          <w:noProof/>
          <w:sz w:val="32"/>
          <w:szCs w:val="32"/>
        </w:rPr>
      </w:pPr>
    </w:p>
    <w:p w14:paraId="6580C043" w14:textId="77777777" w:rsidR="00EE1DA5" w:rsidRPr="0038704A" w:rsidRDefault="00EE1DA5" w:rsidP="00EE1DA5">
      <w:pPr>
        <w:pStyle w:val="BodyText2"/>
        <w:jc w:val="center"/>
        <w:rPr>
          <w:rFonts w:cs="Arial"/>
          <w:b w:val="0"/>
          <w:bCs/>
          <w:noProof/>
          <w:sz w:val="32"/>
          <w:szCs w:val="32"/>
        </w:rPr>
      </w:pPr>
      <w:r w:rsidRPr="0038704A">
        <w:rPr>
          <w:rFonts w:cs="Arial"/>
          <w:b w:val="0"/>
          <w:bCs/>
          <w:noProof/>
          <w:sz w:val="32"/>
          <w:szCs w:val="32"/>
        </w:rPr>
        <w:t>Z OZNAKO</w:t>
      </w:r>
    </w:p>
    <w:p w14:paraId="175CAC20" w14:textId="77777777" w:rsidR="00EE1DA5" w:rsidRPr="0038704A" w:rsidRDefault="00EE1DA5" w:rsidP="00EE1DA5">
      <w:pPr>
        <w:pStyle w:val="BodyText2"/>
        <w:jc w:val="center"/>
        <w:rPr>
          <w:rFonts w:cs="Arial"/>
          <w:b w:val="0"/>
          <w:bCs/>
          <w:noProof/>
          <w:sz w:val="32"/>
          <w:szCs w:val="32"/>
        </w:rPr>
      </w:pPr>
    </w:p>
    <w:p w14:paraId="5943FCAC" w14:textId="790DD973" w:rsidR="00EE1DA5" w:rsidRPr="0038704A" w:rsidRDefault="00BF1C59" w:rsidP="00EE1DA5">
      <w:pPr>
        <w:pStyle w:val="BodyText2"/>
        <w:jc w:val="center"/>
        <w:rPr>
          <w:b w:val="0"/>
          <w:noProof/>
          <w:sz w:val="32"/>
          <w:szCs w:val="32"/>
        </w:rPr>
      </w:pPr>
      <w:r w:rsidRPr="0038704A">
        <w:rPr>
          <w:b w:val="0"/>
          <w:noProof/>
          <w:sz w:val="32"/>
          <w:szCs w:val="32"/>
        </w:rPr>
        <w:t>JN-</w:t>
      </w:r>
      <w:r w:rsidR="00D45D45" w:rsidRPr="0038704A">
        <w:rPr>
          <w:b w:val="0"/>
          <w:noProof/>
          <w:sz w:val="32"/>
          <w:szCs w:val="32"/>
        </w:rPr>
        <w:t>S06</w:t>
      </w:r>
      <w:r w:rsidR="00843C7B">
        <w:rPr>
          <w:b w:val="0"/>
          <w:noProof/>
          <w:sz w:val="32"/>
          <w:szCs w:val="32"/>
        </w:rPr>
        <w:t>99</w:t>
      </w:r>
    </w:p>
    <w:p w14:paraId="20414367" w14:textId="77777777" w:rsidR="00EE1DA5" w:rsidRPr="0038704A" w:rsidRDefault="00EE1DA5" w:rsidP="00EE1DA5">
      <w:pPr>
        <w:pStyle w:val="BodyText2"/>
        <w:rPr>
          <w:b w:val="0"/>
          <w:noProof/>
          <w:sz w:val="32"/>
          <w:szCs w:val="32"/>
        </w:rPr>
      </w:pPr>
    </w:p>
    <w:p w14:paraId="02C395FF" w14:textId="77777777" w:rsidR="00EE1DA5" w:rsidRPr="0038704A" w:rsidRDefault="00EE1DA5" w:rsidP="00EE1DA5">
      <w:pPr>
        <w:pStyle w:val="BodyText2"/>
        <w:rPr>
          <w:rFonts w:ascii="Times New Roman" w:hAnsi="Times New Roman"/>
          <w:noProof/>
          <w:sz w:val="32"/>
          <w:szCs w:val="32"/>
        </w:rPr>
      </w:pPr>
    </w:p>
    <w:p w14:paraId="245E075E" w14:textId="77777777" w:rsidR="00EE1DA5" w:rsidRPr="0038704A" w:rsidRDefault="00EE1DA5" w:rsidP="00EE1DA5">
      <w:pPr>
        <w:pStyle w:val="BodyText2"/>
        <w:rPr>
          <w:rFonts w:ascii="Times New Roman" w:hAnsi="Times New Roman"/>
          <w:noProof/>
          <w:sz w:val="32"/>
          <w:szCs w:val="32"/>
        </w:rPr>
      </w:pPr>
    </w:p>
    <w:p w14:paraId="464D6FAD" w14:textId="77777777" w:rsidR="00EE1DA5" w:rsidRPr="0038704A" w:rsidRDefault="00EE1DA5" w:rsidP="00EE1DA5">
      <w:pPr>
        <w:pStyle w:val="BodyText"/>
        <w:rPr>
          <w:noProof/>
          <w:sz w:val="32"/>
          <w:szCs w:val="32"/>
        </w:rPr>
      </w:pPr>
    </w:p>
    <w:p w14:paraId="44BAF85C" w14:textId="6620B74D" w:rsidR="00EE1DA5" w:rsidRPr="0038704A" w:rsidRDefault="00D45D45" w:rsidP="001501DB">
      <w:pPr>
        <w:pStyle w:val="BodyText"/>
        <w:jc w:val="center"/>
        <w:rPr>
          <w:rFonts w:cs="Arial"/>
          <w:b/>
          <w:caps/>
          <w:noProof/>
          <w:color w:val="000000"/>
          <w:sz w:val="32"/>
          <w:szCs w:val="32"/>
        </w:rPr>
      </w:pPr>
      <w:r w:rsidRPr="0038704A">
        <w:rPr>
          <w:rFonts w:cs="Arial"/>
          <w:b/>
          <w:caps/>
          <w:noProof/>
          <w:color w:val="000000"/>
          <w:sz w:val="32"/>
          <w:szCs w:val="32"/>
        </w:rPr>
        <w:t xml:space="preserve">MERJENJE </w:t>
      </w:r>
      <w:r w:rsidR="00843C7B">
        <w:rPr>
          <w:rFonts w:cs="Arial"/>
          <w:b/>
          <w:caps/>
          <w:noProof/>
          <w:color w:val="000000"/>
          <w:sz w:val="32"/>
          <w:szCs w:val="32"/>
        </w:rPr>
        <w:t xml:space="preserve">DNEVNE </w:t>
      </w:r>
      <w:r w:rsidRPr="0038704A">
        <w:rPr>
          <w:rFonts w:cs="Arial"/>
          <w:b/>
          <w:caps/>
          <w:noProof/>
          <w:color w:val="000000"/>
          <w:sz w:val="32"/>
          <w:szCs w:val="32"/>
        </w:rPr>
        <w:t>GLEDANOSTI</w:t>
      </w:r>
      <w:r w:rsidR="00843C7B">
        <w:rPr>
          <w:rFonts w:cs="Arial"/>
          <w:b/>
          <w:caps/>
          <w:noProof/>
          <w:color w:val="000000"/>
          <w:sz w:val="32"/>
          <w:szCs w:val="32"/>
        </w:rPr>
        <w:t xml:space="preserve"> TV PROGRAMOV ZA DOBO ŠTIRIH (4) LET</w:t>
      </w:r>
    </w:p>
    <w:p w14:paraId="53D6A7C7" w14:textId="77777777" w:rsidR="00EE1DA5" w:rsidRPr="0038704A" w:rsidRDefault="00EE1DA5" w:rsidP="00EE1DA5">
      <w:pPr>
        <w:pStyle w:val="BodyText"/>
        <w:rPr>
          <w:b/>
          <w:noProof/>
        </w:rPr>
      </w:pPr>
    </w:p>
    <w:p w14:paraId="6CEF6CA2" w14:textId="77777777" w:rsidR="00EE1DA5" w:rsidRPr="0038704A" w:rsidRDefault="00EE1DA5" w:rsidP="00EE1DA5">
      <w:pPr>
        <w:pStyle w:val="BodyText"/>
        <w:rPr>
          <w:b/>
          <w:noProof/>
        </w:rPr>
      </w:pPr>
    </w:p>
    <w:p w14:paraId="38277FE8" w14:textId="77777777" w:rsidR="00EE1DA5" w:rsidRPr="0038704A" w:rsidRDefault="00EE1DA5" w:rsidP="00EE1DA5">
      <w:pPr>
        <w:pStyle w:val="BodyText"/>
        <w:rPr>
          <w:b/>
          <w:noProof/>
        </w:rPr>
      </w:pPr>
    </w:p>
    <w:p w14:paraId="5E62C743" w14:textId="77777777" w:rsidR="00EE1DA5" w:rsidRPr="0038704A" w:rsidRDefault="00EE1DA5" w:rsidP="00EE1DA5">
      <w:pPr>
        <w:pStyle w:val="BodyText"/>
        <w:rPr>
          <w:b/>
          <w:noProof/>
        </w:rPr>
      </w:pPr>
    </w:p>
    <w:p w14:paraId="0E834955" w14:textId="77777777" w:rsidR="00EE1DA5" w:rsidRPr="0038704A" w:rsidRDefault="00EE1DA5" w:rsidP="00EE1DA5">
      <w:pPr>
        <w:pStyle w:val="BodyText"/>
        <w:rPr>
          <w:b/>
          <w:noProof/>
        </w:rPr>
      </w:pPr>
    </w:p>
    <w:p w14:paraId="5DA0FC3F" w14:textId="77777777" w:rsidR="00EE1DA5" w:rsidRPr="0038704A" w:rsidRDefault="00EE1DA5" w:rsidP="00EE1DA5">
      <w:pPr>
        <w:pStyle w:val="BodyText"/>
        <w:rPr>
          <w:b/>
          <w:noProof/>
        </w:rPr>
      </w:pPr>
    </w:p>
    <w:p w14:paraId="03F9E9D6" w14:textId="77777777" w:rsidR="00EE1DA5" w:rsidRPr="0038704A" w:rsidRDefault="00EE1DA5" w:rsidP="00EE1DA5">
      <w:pPr>
        <w:pStyle w:val="BodyText"/>
        <w:rPr>
          <w:b/>
          <w:noProof/>
        </w:rPr>
      </w:pPr>
    </w:p>
    <w:p w14:paraId="258C6E44" w14:textId="77777777" w:rsidR="00EE1DA5" w:rsidRPr="0038704A" w:rsidRDefault="00EE1DA5" w:rsidP="00EE1DA5">
      <w:pPr>
        <w:pStyle w:val="BodyText"/>
        <w:rPr>
          <w:b/>
          <w:noProof/>
        </w:rPr>
      </w:pPr>
    </w:p>
    <w:p w14:paraId="176EF109" w14:textId="77777777" w:rsidR="00EE1DA5" w:rsidRPr="0038704A" w:rsidRDefault="00EE1DA5" w:rsidP="00EE1DA5">
      <w:pPr>
        <w:rPr>
          <w:noProof/>
        </w:rPr>
      </w:pPr>
    </w:p>
    <w:p w14:paraId="1621A0F1" w14:textId="77777777" w:rsidR="00EE1DA5" w:rsidRPr="0038704A" w:rsidRDefault="00EE1DA5" w:rsidP="00EE1DA5">
      <w:pPr>
        <w:rPr>
          <w:noProof/>
        </w:rPr>
      </w:pPr>
    </w:p>
    <w:p w14:paraId="2327F9A5" w14:textId="77777777" w:rsidR="00EE1DA5" w:rsidRPr="0038704A" w:rsidRDefault="00EE1DA5" w:rsidP="00EE1DA5">
      <w:pPr>
        <w:pStyle w:val="FootnoteText"/>
        <w:rPr>
          <w:noProof/>
        </w:rPr>
      </w:pPr>
    </w:p>
    <w:p w14:paraId="4FA0FC57" w14:textId="77777777" w:rsidR="00EE1DA5" w:rsidRPr="0038704A" w:rsidRDefault="00EE1DA5" w:rsidP="00EE1DA5">
      <w:pPr>
        <w:pStyle w:val="FootnoteText"/>
        <w:rPr>
          <w:noProof/>
        </w:rPr>
      </w:pPr>
    </w:p>
    <w:p w14:paraId="6DFD87CB" w14:textId="77777777" w:rsidR="00EE1DA5" w:rsidRPr="0038704A" w:rsidRDefault="00EE1DA5" w:rsidP="00EE1DA5">
      <w:pPr>
        <w:pStyle w:val="FootnoteText"/>
        <w:rPr>
          <w:noProof/>
        </w:rPr>
      </w:pPr>
    </w:p>
    <w:p w14:paraId="324F700E" w14:textId="77777777" w:rsidR="00EE1DA5" w:rsidRPr="0038704A" w:rsidRDefault="00EE1DA5" w:rsidP="00EE1DA5">
      <w:pPr>
        <w:pStyle w:val="FootnoteText"/>
        <w:rPr>
          <w:noProof/>
        </w:rPr>
      </w:pPr>
    </w:p>
    <w:p w14:paraId="2C8AA5EC" w14:textId="77777777" w:rsidR="00EE1DA5" w:rsidRPr="0038704A" w:rsidRDefault="00EE1DA5" w:rsidP="00EE1DA5">
      <w:pPr>
        <w:pStyle w:val="FootnoteText"/>
        <w:rPr>
          <w:noProof/>
        </w:rPr>
      </w:pPr>
    </w:p>
    <w:p w14:paraId="5E0C2A98" w14:textId="77777777" w:rsidR="00EE1DA5" w:rsidRPr="0038704A" w:rsidRDefault="00EE1DA5" w:rsidP="00EE1DA5">
      <w:pPr>
        <w:pStyle w:val="FootnoteText"/>
        <w:rPr>
          <w:noProof/>
        </w:rPr>
      </w:pPr>
    </w:p>
    <w:p w14:paraId="13CAFD96" w14:textId="77777777" w:rsidR="00EE1DA5" w:rsidRPr="0038704A" w:rsidRDefault="00EE1DA5" w:rsidP="00EE1DA5">
      <w:pPr>
        <w:jc w:val="center"/>
        <w:rPr>
          <w:b/>
          <w:noProof/>
        </w:rPr>
      </w:pPr>
    </w:p>
    <w:p w14:paraId="6D6F1A56" w14:textId="77777777" w:rsidR="00EE1DA5" w:rsidRPr="0038704A" w:rsidRDefault="00EE1DA5" w:rsidP="00EE1DA5">
      <w:pPr>
        <w:jc w:val="center"/>
        <w:rPr>
          <w:b/>
          <w:noProof/>
        </w:rPr>
      </w:pPr>
    </w:p>
    <w:p w14:paraId="5A5253F2" w14:textId="77777777" w:rsidR="00EE1DA5" w:rsidRPr="0038704A" w:rsidRDefault="00EE1DA5" w:rsidP="00EE1DA5">
      <w:pPr>
        <w:jc w:val="center"/>
        <w:rPr>
          <w:b/>
          <w:noProof/>
        </w:rPr>
      </w:pPr>
      <w:r w:rsidRPr="0038704A">
        <w:rPr>
          <w:b/>
          <w:noProof/>
        </w:rPr>
        <w:lastRenderedPageBreak/>
        <w:t>VSEBINA DOKUMENTACIJE</w:t>
      </w:r>
      <w:r w:rsidR="00C20028" w:rsidRPr="0038704A">
        <w:rPr>
          <w:b/>
          <w:noProof/>
        </w:rPr>
        <w:t xml:space="preserve"> V ZVEZI Z ODDAJO JAVNEGA NAROČILA</w:t>
      </w:r>
    </w:p>
    <w:p w14:paraId="236B4AC0" w14:textId="77777777" w:rsidR="009243A2" w:rsidRPr="0038704A" w:rsidRDefault="009243A2" w:rsidP="00EE1DA5">
      <w:pPr>
        <w:jc w:val="center"/>
        <w:rPr>
          <w:b/>
          <w:noProof/>
        </w:rPr>
      </w:pPr>
    </w:p>
    <w:p w14:paraId="106DA719" w14:textId="71536158" w:rsidR="00905114"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38704A">
        <w:rPr>
          <w:b w:val="0"/>
          <w:bCs w:val="0"/>
          <w:szCs w:val="20"/>
        </w:rPr>
        <w:fldChar w:fldCharType="begin"/>
      </w:r>
      <w:r w:rsidRPr="0038704A">
        <w:rPr>
          <w:b w:val="0"/>
          <w:bCs w:val="0"/>
          <w:szCs w:val="20"/>
        </w:rPr>
        <w:instrText xml:space="preserve"> TOC \o "1-4" \h \z </w:instrText>
      </w:r>
      <w:r w:rsidRPr="0038704A">
        <w:rPr>
          <w:b w:val="0"/>
          <w:bCs w:val="0"/>
          <w:szCs w:val="20"/>
        </w:rPr>
        <w:fldChar w:fldCharType="separate"/>
      </w:r>
      <w:hyperlink w:anchor="_Toc176943976" w:history="1">
        <w:r w:rsidR="00905114" w:rsidRPr="007764DA">
          <w:rPr>
            <w:rStyle w:val="Hyperlink"/>
          </w:rPr>
          <w:t>1</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POVABILO K ODDAJI PONUDBE</w:t>
        </w:r>
        <w:r w:rsidR="00905114">
          <w:rPr>
            <w:webHidden/>
          </w:rPr>
          <w:tab/>
        </w:r>
        <w:r w:rsidR="00905114">
          <w:rPr>
            <w:webHidden/>
          </w:rPr>
          <w:fldChar w:fldCharType="begin"/>
        </w:r>
        <w:r w:rsidR="00905114">
          <w:rPr>
            <w:webHidden/>
          </w:rPr>
          <w:instrText xml:space="preserve"> PAGEREF _Toc176943976 \h </w:instrText>
        </w:r>
        <w:r w:rsidR="00905114">
          <w:rPr>
            <w:webHidden/>
          </w:rPr>
        </w:r>
        <w:r w:rsidR="00905114">
          <w:rPr>
            <w:webHidden/>
          </w:rPr>
          <w:fldChar w:fldCharType="separate"/>
        </w:r>
        <w:r w:rsidR="00F31369">
          <w:rPr>
            <w:webHidden/>
          </w:rPr>
          <w:t>4</w:t>
        </w:r>
        <w:r w:rsidR="00905114">
          <w:rPr>
            <w:webHidden/>
          </w:rPr>
          <w:fldChar w:fldCharType="end"/>
        </w:r>
      </w:hyperlink>
    </w:p>
    <w:p w14:paraId="59B02D97" w14:textId="26333A7A" w:rsidR="00905114" w:rsidRDefault="008A0708">
      <w:pPr>
        <w:pStyle w:val="TOC1"/>
        <w:rPr>
          <w:rFonts w:asciiTheme="minorHAnsi" w:eastAsiaTheme="minorEastAsia" w:hAnsiTheme="minorHAnsi" w:cstheme="minorBidi"/>
          <w:b w:val="0"/>
          <w:bCs w:val="0"/>
          <w:kern w:val="2"/>
          <w:sz w:val="24"/>
          <w:szCs w:val="24"/>
          <w:lang w:eastAsia="sl-SI"/>
          <w14:ligatures w14:val="standardContextual"/>
        </w:rPr>
      </w:pPr>
      <w:hyperlink w:anchor="_Toc176943977" w:history="1">
        <w:r w:rsidR="00905114" w:rsidRPr="007764DA">
          <w:rPr>
            <w:rStyle w:val="Hyperlink"/>
          </w:rPr>
          <w:t>2</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NAVODILO PONUDNIKOM ZA IZDELAVO PONUDBE</w:t>
        </w:r>
        <w:r w:rsidR="00905114">
          <w:rPr>
            <w:webHidden/>
          </w:rPr>
          <w:tab/>
        </w:r>
        <w:r w:rsidR="00905114">
          <w:rPr>
            <w:webHidden/>
          </w:rPr>
          <w:fldChar w:fldCharType="begin"/>
        </w:r>
        <w:r w:rsidR="00905114">
          <w:rPr>
            <w:webHidden/>
          </w:rPr>
          <w:instrText xml:space="preserve"> PAGEREF _Toc176943977 \h </w:instrText>
        </w:r>
        <w:r w:rsidR="00905114">
          <w:rPr>
            <w:webHidden/>
          </w:rPr>
        </w:r>
        <w:r w:rsidR="00905114">
          <w:rPr>
            <w:webHidden/>
          </w:rPr>
          <w:fldChar w:fldCharType="separate"/>
        </w:r>
        <w:r w:rsidR="00F31369">
          <w:rPr>
            <w:webHidden/>
          </w:rPr>
          <w:t>5</w:t>
        </w:r>
        <w:r w:rsidR="00905114">
          <w:rPr>
            <w:webHidden/>
          </w:rPr>
          <w:fldChar w:fldCharType="end"/>
        </w:r>
      </w:hyperlink>
    </w:p>
    <w:p w14:paraId="56D1ECF2" w14:textId="44067829"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78" w:history="1">
        <w:r w:rsidR="00905114" w:rsidRPr="007764DA">
          <w:rPr>
            <w:rStyle w:val="Hyperlink"/>
          </w:rPr>
          <w:t>2.1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Naročnik javnega naročila</w:t>
        </w:r>
        <w:r w:rsidR="00905114">
          <w:rPr>
            <w:webHidden/>
          </w:rPr>
          <w:tab/>
        </w:r>
        <w:r w:rsidR="00905114">
          <w:rPr>
            <w:webHidden/>
          </w:rPr>
          <w:fldChar w:fldCharType="begin"/>
        </w:r>
        <w:r w:rsidR="00905114">
          <w:rPr>
            <w:webHidden/>
          </w:rPr>
          <w:instrText xml:space="preserve"> PAGEREF _Toc176943978 \h </w:instrText>
        </w:r>
        <w:r w:rsidR="00905114">
          <w:rPr>
            <w:webHidden/>
          </w:rPr>
        </w:r>
        <w:r w:rsidR="00905114">
          <w:rPr>
            <w:webHidden/>
          </w:rPr>
          <w:fldChar w:fldCharType="separate"/>
        </w:r>
        <w:r w:rsidR="00F31369">
          <w:rPr>
            <w:webHidden/>
          </w:rPr>
          <w:t>5</w:t>
        </w:r>
        <w:r w:rsidR="00905114">
          <w:rPr>
            <w:webHidden/>
          </w:rPr>
          <w:fldChar w:fldCharType="end"/>
        </w:r>
      </w:hyperlink>
    </w:p>
    <w:p w14:paraId="4E7BD9C1" w14:textId="22400547"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79" w:history="1">
        <w:r w:rsidR="00905114" w:rsidRPr="007764DA">
          <w:rPr>
            <w:rStyle w:val="Hyperlink"/>
          </w:rPr>
          <w:t>2.2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Pravna podlaga</w:t>
        </w:r>
        <w:r w:rsidR="00905114">
          <w:rPr>
            <w:webHidden/>
          </w:rPr>
          <w:tab/>
        </w:r>
        <w:r w:rsidR="00905114">
          <w:rPr>
            <w:webHidden/>
          </w:rPr>
          <w:fldChar w:fldCharType="begin"/>
        </w:r>
        <w:r w:rsidR="00905114">
          <w:rPr>
            <w:webHidden/>
          </w:rPr>
          <w:instrText xml:space="preserve"> PAGEREF _Toc176943979 \h </w:instrText>
        </w:r>
        <w:r w:rsidR="00905114">
          <w:rPr>
            <w:webHidden/>
          </w:rPr>
        </w:r>
        <w:r w:rsidR="00905114">
          <w:rPr>
            <w:webHidden/>
          </w:rPr>
          <w:fldChar w:fldCharType="separate"/>
        </w:r>
        <w:r w:rsidR="00F31369">
          <w:rPr>
            <w:webHidden/>
          </w:rPr>
          <w:t>5</w:t>
        </w:r>
        <w:r w:rsidR="00905114">
          <w:rPr>
            <w:webHidden/>
          </w:rPr>
          <w:fldChar w:fldCharType="end"/>
        </w:r>
      </w:hyperlink>
    </w:p>
    <w:p w14:paraId="005D92CA" w14:textId="01936B54"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80" w:history="1">
        <w:r w:rsidR="00905114" w:rsidRPr="007764DA">
          <w:rPr>
            <w:rStyle w:val="Hyperlink"/>
          </w:rPr>
          <w:t>2.3</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Temeljna pravila poslovanja</w:t>
        </w:r>
        <w:r w:rsidR="00905114">
          <w:rPr>
            <w:webHidden/>
          </w:rPr>
          <w:tab/>
        </w:r>
        <w:r w:rsidR="00905114">
          <w:rPr>
            <w:webHidden/>
          </w:rPr>
          <w:fldChar w:fldCharType="begin"/>
        </w:r>
        <w:r w:rsidR="00905114">
          <w:rPr>
            <w:webHidden/>
          </w:rPr>
          <w:instrText xml:space="preserve"> PAGEREF _Toc176943980 \h </w:instrText>
        </w:r>
        <w:r w:rsidR="00905114">
          <w:rPr>
            <w:webHidden/>
          </w:rPr>
        </w:r>
        <w:r w:rsidR="00905114">
          <w:rPr>
            <w:webHidden/>
          </w:rPr>
          <w:fldChar w:fldCharType="separate"/>
        </w:r>
        <w:r w:rsidR="00F31369">
          <w:rPr>
            <w:webHidden/>
          </w:rPr>
          <w:t>5</w:t>
        </w:r>
        <w:r w:rsidR="00905114">
          <w:rPr>
            <w:webHidden/>
          </w:rPr>
          <w:fldChar w:fldCharType="end"/>
        </w:r>
      </w:hyperlink>
    </w:p>
    <w:p w14:paraId="20D50269" w14:textId="6AFF9AD4" w:rsidR="00905114" w:rsidRDefault="008A0708">
      <w:pPr>
        <w:pStyle w:val="TOC1"/>
        <w:rPr>
          <w:rFonts w:asciiTheme="minorHAnsi" w:eastAsiaTheme="minorEastAsia" w:hAnsiTheme="minorHAnsi" w:cstheme="minorBidi"/>
          <w:b w:val="0"/>
          <w:bCs w:val="0"/>
          <w:kern w:val="2"/>
          <w:sz w:val="24"/>
          <w:szCs w:val="24"/>
          <w:lang w:eastAsia="sl-SI"/>
          <w14:ligatures w14:val="standardContextual"/>
        </w:rPr>
      </w:pPr>
      <w:hyperlink w:anchor="_Toc176943981" w:history="1">
        <w:r w:rsidR="00905114" w:rsidRPr="007764DA">
          <w:rPr>
            <w:rStyle w:val="Hyperlink"/>
          </w:rPr>
          <w:t>3</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PREDMET JAVNEGA NAROČILA</w:t>
        </w:r>
        <w:r w:rsidR="00905114">
          <w:rPr>
            <w:webHidden/>
          </w:rPr>
          <w:tab/>
        </w:r>
        <w:r w:rsidR="00905114">
          <w:rPr>
            <w:webHidden/>
          </w:rPr>
          <w:fldChar w:fldCharType="begin"/>
        </w:r>
        <w:r w:rsidR="00905114">
          <w:rPr>
            <w:webHidden/>
          </w:rPr>
          <w:instrText xml:space="preserve"> PAGEREF _Toc176943981 \h </w:instrText>
        </w:r>
        <w:r w:rsidR="00905114">
          <w:rPr>
            <w:webHidden/>
          </w:rPr>
        </w:r>
        <w:r w:rsidR="00905114">
          <w:rPr>
            <w:webHidden/>
          </w:rPr>
          <w:fldChar w:fldCharType="separate"/>
        </w:r>
        <w:r w:rsidR="00F31369">
          <w:rPr>
            <w:webHidden/>
          </w:rPr>
          <w:t>6</w:t>
        </w:r>
        <w:r w:rsidR="00905114">
          <w:rPr>
            <w:webHidden/>
          </w:rPr>
          <w:fldChar w:fldCharType="end"/>
        </w:r>
      </w:hyperlink>
    </w:p>
    <w:p w14:paraId="26CA445F" w14:textId="6807BFB1"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82" w:history="1">
        <w:r w:rsidR="00905114" w:rsidRPr="007764DA">
          <w:rPr>
            <w:rStyle w:val="Hyperlink"/>
          </w:rPr>
          <w:t>3.1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Splošno</w:t>
        </w:r>
        <w:r w:rsidR="00905114">
          <w:rPr>
            <w:webHidden/>
          </w:rPr>
          <w:tab/>
        </w:r>
        <w:r w:rsidR="00905114">
          <w:rPr>
            <w:webHidden/>
          </w:rPr>
          <w:fldChar w:fldCharType="begin"/>
        </w:r>
        <w:r w:rsidR="00905114">
          <w:rPr>
            <w:webHidden/>
          </w:rPr>
          <w:instrText xml:space="preserve"> PAGEREF _Toc176943982 \h </w:instrText>
        </w:r>
        <w:r w:rsidR="00905114">
          <w:rPr>
            <w:webHidden/>
          </w:rPr>
        </w:r>
        <w:r w:rsidR="00905114">
          <w:rPr>
            <w:webHidden/>
          </w:rPr>
          <w:fldChar w:fldCharType="separate"/>
        </w:r>
        <w:r w:rsidR="00F31369">
          <w:rPr>
            <w:webHidden/>
          </w:rPr>
          <w:t>6</w:t>
        </w:r>
        <w:r w:rsidR="00905114">
          <w:rPr>
            <w:webHidden/>
          </w:rPr>
          <w:fldChar w:fldCharType="end"/>
        </w:r>
      </w:hyperlink>
    </w:p>
    <w:p w14:paraId="38ADCAA7" w14:textId="6ADD9988"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83" w:history="1">
        <w:r w:rsidR="00905114" w:rsidRPr="007764DA">
          <w:rPr>
            <w:rStyle w:val="Hyperlink"/>
          </w:rPr>
          <w:t>3.2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Tehnična dokumentacija in izvedba</w:t>
        </w:r>
        <w:r w:rsidR="00905114">
          <w:rPr>
            <w:webHidden/>
          </w:rPr>
          <w:tab/>
        </w:r>
        <w:r w:rsidR="00905114">
          <w:rPr>
            <w:webHidden/>
          </w:rPr>
          <w:fldChar w:fldCharType="begin"/>
        </w:r>
        <w:r w:rsidR="00905114">
          <w:rPr>
            <w:webHidden/>
          </w:rPr>
          <w:instrText xml:space="preserve"> PAGEREF _Toc176943983 \h </w:instrText>
        </w:r>
        <w:r w:rsidR="00905114">
          <w:rPr>
            <w:webHidden/>
          </w:rPr>
        </w:r>
        <w:r w:rsidR="00905114">
          <w:rPr>
            <w:webHidden/>
          </w:rPr>
          <w:fldChar w:fldCharType="separate"/>
        </w:r>
        <w:r w:rsidR="00F31369">
          <w:rPr>
            <w:webHidden/>
          </w:rPr>
          <w:t>6</w:t>
        </w:r>
        <w:r w:rsidR="00905114">
          <w:rPr>
            <w:webHidden/>
          </w:rPr>
          <w:fldChar w:fldCharType="end"/>
        </w:r>
      </w:hyperlink>
    </w:p>
    <w:p w14:paraId="7E442FD9" w14:textId="3619B7B8"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84" w:history="1">
        <w:r w:rsidR="00905114" w:rsidRPr="007764DA">
          <w:rPr>
            <w:rStyle w:val="Hyperlink"/>
            <w:b/>
            <w:noProof/>
            <w14:scene3d>
              <w14:camera w14:prst="orthographicFront"/>
              <w14:lightRig w14:rig="threePt" w14:dir="t">
                <w14:rot w14:lat="0" w14:lon="0" w14:rev="0"/>
              </w14:lightRig>
            </w14:scene3d>
          </w:rPr>
          <w:t>3.2.1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Tehnična dokumentacija</w:t>
        </w:r>
        <w:r w:rsidR="00905114">
          <w:rPr>
            <w:noProof/>
            <w:webHidden/>
          </w:rPr>
          <w:tab/>
        </w:r>
        <w:r w:rsidR="00905114">
          <w:rPr>
            <w:noProof/>
            <w:webHidden/>
          </w:rPr>
          <w:fldChar w:fldCharType="begin"/>
        </w:r>
        <w:r w:rsidR="00905114">
          <w:rPr>
            <w:noProof/>
            <w:webHidden/>
          </w:rPr>
          <w:instrText xml:space="preserve"> PAGEREF _Toc176943984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18EC871A" w14:textId="7753F052"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85" w:history="1">
        <w:r w:rsidR="00905114" w:rsidRPr="007764DA">
          <w:rPr>
            <w:rStyle w:val="Hyperlink"/>
            <w:b/>
            <w:noProof/>
            <w14:scene3d>
              <w14:camera w14:prst="orthographicFront"/>
              <w14:lightRig w14:rig="threePt" w14:dir="t">
                <w14:rot w14:lat="0" w14:lon="0" w14:rev="0"/>
              </w14:lightRig>
            </w14:scene3d>
          </w:rPr>
          <w:t>3.2.2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Raziskava trga in panel</w:t>
        </w:r>
        <w:r w:rsidR="00905114">
          <w:rPr>
            <w:noProof/>
            <w:webHidden/>
          </w:rPr>
          <w:tab/>
        </w:r>
        <w:r w:rsidR="00905114">
          <w:rPr>
            <w:noProof/>
            <w:webHidden/>
          </w:rPr>
          <w:fldChar w:fldCharType="begin"/>
        </w:r>
        <w:r w:rsidR="00905114">
          <w:rPr>
            <w:noProof/>
            <w:webHidden/>
          </w:rPr>
          <w:instrText xml:space="preserve"> PAGEREF _Toc176943985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4507C03E" w14:textId="406FB4E7" w:rsidR="00905114" w:rsidRDefault="008A0708">
      <w:pPr>
        <w:pStyle w:val="TOC4"/>
        <w:rPr>
          <w:rFonts w:asciiTheme="minorHAnsi" w:eastAsiaTheme="minorEastAsia" w:hAnsiTheme="minorHAnsi" w:cstheme="minorBidi"/>
          <w:noProof/>
          <w:kern w:val="2"/>
          <w:sz w:val="24"/>
          <w:lang w:eastAsia="sl-SI"/>
          <w14:ligatures w14:val="standardContextual"/>
        </w:rPr>
      </w:pPr>
      <w:hyperlink w:anchor="_Toc176943986" w:history="1">
        <w:r w:rsidR="00905114" w:rsidRPr="007764DA">
          <w:rPr>
            <w:rStyle w:val="Hyperlink"/>
            <w:b/>
            <w:bCs/>
            <w:noProof/>
          </w:rPr>
          <w:t>3.2.2.1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bCs/>
            <w:noProof/>
          </w:rPr>
          <w:t>Raziskava trga</w:t>
        </w:r>
        <w:r w:rsidR="00905114">
          <w:rPr>
            <w:noProof/>
            <w:webHidden/>
          </w:rPr>
          <w:tab/>
        </w:r>
        <w:r w:rsidR="00905114">
          <w:rPr>
            <w:noProof/>
            <w:webHidden/>
          </w:rPr>
          <w:fldChar w:fldCharType="begin"/>
        </w:r>
        <w:r w:rsidR="00905114">
          <w:rPr>
            <w:noProof/>
            <w:webHidden/>
          </w:rPr>
          <w:instrText xml:space="preserve"> PAGEREF _Toc176943986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5566F585" w14:textId="0B37D256" w:rsidR="00905114" w:rsidRDefault="008A0708">
      <w:pPr>
        <w:pStyle w:val="TOC4"/>
        <w:rPr>
          <w:rFonts w:asciiTheme="minorHAnsi" w:eastAsiaTheme="minorEastAsia" w:hAnsiTheme="minorHAnsi" w:cstheme="minorBidi"/>
          <w:noProof/>
          <w:kern w:val="2"/>
          <w:sz w:val="24"/>
          <w:lang w:eastAsia="sl-SI"/>
          <w14:ligatures w14:val="standardContextual"/>
        </w:rPr>
      </w:pPr>
      <w:hyperlink w:anchor="_Toc176943987" w:history="1">
        <w:r w:rsidR="00905114" w:rsidRPr="007764DA">
          <w:rPr>
            <w:rStyle w:val="Hyperlink"/>
            <w:b/>
            <w:bCs/>
            <w:noProof/>
          </w:rPr>
          <w:t>3.2.2.2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bCs/>
            <w:noProof/>
          </w:rPr>
          <w:t>Panel</w:t>
        </w:r>
        <w:r w:rsidR="00905114">
          <w:rPr>
            <w:noProof/>
            <w:webHidden/>
          </w:rPr>
          <w:tab/>
        </w:r>
        <w:r w:rsidR="00905114">
          <w:rPr>
            <w:noProof/>
            <w:webHidden/>
          </w:rPr>
          <w:fldChar w:fldCharType="begin"/>
        </w:r>
        <w:r w:rsidR="00905114">
          <w:rPr>
            <w:noProof/>
            <w:webHidden/>
          </w:rPr>
          <w:instrText xml:space="preserve"> PAGEREF _Toc176943987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69E5D7D7" w14:textId="2AB64FAD"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88" w:history="1">
        <w:r w:rsidR="00905114" w:rsidRPr="007764DA">
          <w:rPr>
            <w:rStyle w:val="Hyperlink"/>
            <w:b/>
            <w:noProof/>
            <w14:scene3d>
              <w14:camera w14:prst="orthographicFront"/>
              <w14:lightRig w14:rig="threePt" w14:dir="t">
                <w14:rot w14:lat="0" w14:lon="0" w14:rev="0"/>
              </w14:lightRig>
            </w14:scene3d>
          </w:rPr>
          <w:t>3.2.3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Format merjenja podatkov</w:t>
        </w:r>
        <w:r w:rsidR="00905114">
          <w:rPr>
            <w:noProof/>
            <w:webHidden/>
          </w:rPr>
          <w:tab/>
        </w:r>
        <w:r w:rsidR="00905114">
          <w:rPr>
            <w:noProof/>
            <w:webHidden/>
          </w:rPr>
          <w:fldChar w:fldCharType="begin"/>
        </w:r>
        <w:r w:rsidR="00905114">
          <w:rPr>
            <w:noProof/>
            <w:webHidden/>
          </w:rPr>
          <w:instrText xml:space="preserve"> PAGEREF _Toc176943988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31963BDB" w14:textId="6BF6DF39"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89" w:history="1">
        <w:r w:rsidR="00905114" w:rsidRPr="007764DA">
          <w:rPr>
            <w:rStyle w:val="Hyperlink"/>
            <w:b/>
            <w:noProof/>
            <w14:scene3d>
              <w14:camera w14:prst="orthographicFront"/>
              <w14:lightRig w14:rig="threePt" w14:dir="t">
                <w14:rot w14:lat="0" w14:lon="0" w14:rev="0"/>
              </w14:lightRig>
            </w14:scene3d>
          </w:rPr>
          <w:t>3.2.4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Programska orodja in oprema</w:t>
        </w:r>
        <w:r w:rsidR="00905114">
          <w:rPr>
            <w:noProof/>
            <w:webHidden/>
          </w:rPr>
          <w:tab/>
        </w:r>
        <w:r w:rsidR="00905114">
          <w:rPr>
            <w:noProof/>
            <w:webHidden/>
          </w:rPr>
          <w:fldChar w:fldCharType="begin"/>
        </w:r>
        <w:r w:rsidR="00905114">
          <w:rPr>
            <w:noProof/>
            <w:webHidden/>
          </w:rPr>
          <w:instrText xml:space="preserve"> PAGEREF _Toc176943989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6B8317D9" w14:textId="49C5E47D"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90" w:history="1">
        <w:r w:rsidR="00905114" w:rsidRPr="007764DA">
          <w:rPr>
            <w:rStyle w:val="Hyperlink"/>
            <w:b/>
            <w:noProof/>
            <w14:scene3d>
              <w14:camera w14:prst="orthographicFront"/>
              <w14:lightRig w14:rig="threePt" w14:dir="t">
                <w14:rot w14:lat="0" w14:lon="0" w14:rev="0"/>
              </w14:lightRig>
            </w14:scene3d>
          </w:rPr>
          <w:t>3.2.5</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Pomoč in odpravljanje napak</w:t>
        </w:r>
        <w:r w:rsidR="00905114">
          <w:rPr>
            <w:noProof/>
            <w:webHidden/>
          </w:rPr>
          <w:tab/>
        </w:r>
        <w:r w:rsidR="00905114">
          <w:rPr>
            <w:noProof/>
            <w:webHidden/>
          </w:rPr>
          <w:fldChar w:fldCharType="begin"/>
        </w:r>
        <w:r w:rsidR="00905114">
          <w:rPr>
            <w:noProof/>
            <w:webHidden/>
          </w:rPr>
          <w:instrText xml:space="preserve"> PAGEREF _Toc176943990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1F36D120" w14:textId="7089C9E2"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91" w:history="1">
        <w:r w:rsidR="00905114" w:rsidRPr="007764DA">
          <w:rPr>
            <w:rStyle w:val="Hyperlink"/>
            <w:b/>
            <w:noProof/>
            <w14:scene3d>
              <w14:camera w14:prst="orthographicFront"/>
              <w14:lightRig w14:rig="threePt" w14:dir="t">
                <w14:rot w14:lat="0" w14:lon="0" w14:rev="0"/>
              </w14:lightRig>
            </w14:scene3d>
          </w:rPr>
          <w:t>3.2.6</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Koincidenčna raziskava</w:t>
        </w:r>
        <w:r w:rsidR="00905114">
          <w:rPr>
            <w:noProof/>
            <w:webHidden/>
          </w:rPr>
          <w:tab/>
        </w:r>
        <w:r w:rsidR="00905114">
          <w:rPr>
            <w:noProof/>
            <w:webHidden/>
          </w:rPr>
          <w:fldChar w:fldCharType="begin"/>
        </w:r>
        <w:r w:rsidR="00905114">
          <w:rPr>
            <w:noProof/>
            <w:webHidden/>
          </w:rPr>
          <w:instrText xml:space="preserve"> PAGEREF _Toc176943991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150184AE" w14:textId="16609358"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92" w:history="1">
        <w:r w:rsidR="00905114" w:rsidRPr="007764DA">
          <w:rPr>
            <w:rStyle w:val="Hyperlink"/>
            <w:b/>
            <w:noProof/>
            <w14:scene3d>
              <w14:camera w14:prst="orthographicFront"/>
              <w14:lightRig w14:rig="threePt" w14:dir="t">
                <w14:rot w14:lat="0" w14:lon="0" w14:rev="0"/>
              </w14:lightRig>
            </w14:scene3d>
          </w:rPr>
          <w:t>3.2.7</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Referenca ponudnika</w:t>
        </w:r>
        <w:r w:rsidR="00905114">
          <w:rPr>
            <w:noProof/>
            <w:webHidden/>
          </w:rPr>
          <w:tab/>
        </w:r>
        <w:r w:rsidR="00905114">
          <w:rPr>
            <w:noProof/>
            <w:webHidden/>
          </w:rPr>
          <w:fldChar w:fldCharType="begin"/>
        </w:r>
        <w:r w:rsidR="00905114">
          <w:rPr>
            <w:noProof/>
            <w:webHidden/>
          </w:rPr>
          <w:instrText xml:space="preserve"> PAGEREF _Toc176943992 \h </w:instrText>
        </w:r>
        <w:r w:rsidR="00905114">
          <w:rPr>
            <w:noProof/>
            <w:webHidden/>
          </w:rPr>
        </w:r>
        <w:r w:rsidR="00905114">
          <w:rPr>
            <w:noProof/>
            <w:webHidden/>
          </w:rPr>
          <w:fldChar w:fldCharType="separate"/>
        </w:r>
        <w:r w:rsidR="00F31369">
          <w:rPr>
            <w:noProof/>
            <w:webHidden/>
          </w:rPr>
          <w:t>8</w:t>
        </w:r>
        <w:r w:rsidR="00905114">
          <w:rPr>
            <w:noProof/>
            <w:webHidden/>
          </w:rPr>
          <w:fldChar w:fldCharType="end"/>
        </w:r>
      </w:hyperlink>
    </w:p>
    <w:p w14:paraId="764BC8B2" w14:textId="3DC85429"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93" w:history="1">
        <w:r w:rsidR="00905114" w:rsidRPr="007764DA">
          <w:rPr>
            <w:rStyle w:val="Hyperlink"/>
          </w:rPr>
          <w:t>3.3</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Vsebinske zahteve</w:t>
        </w:r>
        <w:r w:rsidR="00905114">
          <w:rPr>
            <w:webHidden/>
          </w:rPr>
          <w:tab/>
        </w:r>
        <w:r w:rsidR="00905114">
          <w:rPr>
            <w:webHidden/>
          </w:rPr>
          <w:fldChar w:fldCharType="begin"/>
        </w:r>
        <w:r w:rsidR="00905114">
          <w:rPr>
            <w:webHidden/>
          </w:rPr>
          <w:instrText xml:space="preserve"> PAGEREF _Toc176943993 \h </w:instrText>
        </w:r>
        <w:r w:rsidR="00905114">
          <w:rPr>
            <w:webHidden/>
          </w:rPr>
        </w:r>
        <w:r w:rsidR="00905114">
          <w:rPr>
            <w:webHidden/>
          </w:rPr>
          <w:fldChar w:fldCharType="separate"/>
        </w:r>
        <w:r w:rsidR="00F31369">
          <w:rPr>
            <w:webHidden/>
          </w:rPr>
          <w:t>8</w:t>
        </w:r>
        <w:r w:rsidR="00905114">
          <w:rPr>
            <w:webHidden/>
          </w:rPr>
          <w:fldChar w:fldCharType="end"/>
        </w:r>
      </w:hyperlink>
    </w:p>
    <w:p w14:paraId="545F4B6D" w14:textId="04A719D9"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94" w:history="1">
        <w:r w:rsidR="00905114" w:rsidRPr="007764DA">
          <w:rPr>
            <w:rStyle w:val="Hyperlink"/>
            <w:b/>
            <w:noProof/>
            <w14:scene3d>
              <w14:camera w14:prst="orthographicFront"/>
              <w14:lightRig w14:rig="threePt" w14:dir="t">
                <w14:rot w14:lat="0" w14:lon="0" w14:rev="0"/>
              </w14:lightRig>
            </w14:scene3d>
          </w:rPr>
          <w:t>3.3.1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Televizijski programi</w:t>
        </w:r>
        <w:r w:rsidR="00905114">
          <w:rPr>
            <w:noProof/>
            <w:webHidden/>
          </w:rPr>
          <w:tab/>
        </w:r>
        <w:r w:rsidR="00905114">
          <w:rPr>
            <w:noProof/>
            <w:webHidden/>
          </w:rPr>
          <w:fldChar w:fldCharType="begin"/>
        </w:r>
        <w:r w:rsidR="00905114">
          <w:rPr>
            <w:noProof/>
            <w:webHidden/>
          </w:rPr>
          <w:instrText xml:space="preserve"> PAGEREF _Toc176943994 \h </w:instrText>
        </w:r>
        <w:r w:rsidR="00905114">
          <w:rPr>
            <w:noProof/>
            <w:webHidden/>
          </w:rPr>
        </w:r>
        <w:r w:rsidR="00905114">
          <w:rPr>
            <w:noProof/>
            <w:webHidden/>
          </w:rPr>
          <w:fldChar w:fldCharType="separate"/>
        </w:r>
        <w:r w:rsidR="00F31369">
          <w:rPr>
            <w:noProof/>
            <w:webHidden/>
          </w:rPr>
          <w:t>8</w:t>
        </w:r>
        <w:r w:rsidR="00905114">
          <w:rPr>
            <w:noProof/>
            <w:webHidden/>
          </w:rPr>
          <w:fldChar w:fldCharType="end"/>
        </w:r>
      </w:hyperlink>
    </w:p>
    <w:p w14:paraId="66DD6AB0" w14:textId="0C7A37C0"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3995" w:history="1">
        <w:r w:rsidR="00905114" w:rsidRPr="007764DA">
          <w:rPr>
            <w:rStyle w:val="Hyperlink"/>
            <w:b/>
            <w:noProof/>
            <w14:scene3d>
              <w14:camera w14:prst="orthographicFront"/>
              <w14:lightRig w14:rig="threePt" w14:dir="t">
                <w14:rot w14:lat="0" w14:lon="0" w14:rev="0"/>
              </w14:lightRig>
            </w14:scene3d>
          </w:rPr>
          <w:t>3.3.2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Vrste podatkov</w:t>
        </w:r>
        <w:r w:rsidR="00905114">
          <w:rPr>
            <w:noProof/>
            <w:webHidden/>
          </w:rPr>
          <w:tab/>
        </w:r>
        <w:r w:rsidR="00905114">
          <w:rPr>
            <w:noProof/>
            <w:webHidden/>
          </w:rPr>
          <w:fldChar w:fldCharType="begin"/>
        </w:r>
        <w:r w:rsidR="00905114">
          <w:rPr>
            <w:noProof/>
            <w:webHidden/>
          </w:rPr>
          <w:instrText xml:space="preserve"> PAGEREF _Toc176943995 \h </w:instrText>
        </w:r>
        <w:r w:rsidR="00905114">
          <w:rPr>
            <w:noProof/>
            <w:webHidden/>
          </w:rPr>
        </w:r>
        <w:r w:rsidR="00905114">
          <w:rPr>
            <w:noProof/>
            <w:webHidden/>
          </w:rPr>
          <w:fldChar w:fldCharType="separate"/>
        </w:r>
        <w:r w:rsidR="00F31369">
          <w:rPr>
            <w:noProof/>
            <w:webHidden/>
          </w:rPr>
          <w:t>8</w:t>
        </w:r>
        <w:r w:rsidR="00905114">
          <w:rPr>
            <w:noProof/>
            <w:webHidden/>
          </w:rPr>
          <w:fldChar w:fldCharType="end"/>
        </w:r>
      </w:hyperlink>
    </w:p>
    <w:p w14:paraId="5752D6D3" w14:textId="215BF059"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96" w:history="1">
        <w:r w:rsidR="00905114" w:rsidRPr="007764DA">
          <w:rPr>
            <w:rStyle w:val="Hyperlink"/>
          </w:rPr>
          <w:t>3.4</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Uporaba podatkov</w:t>
        </w:r>
        <w:r w:rsidR="00905114">
          <w:rPr>
            <w:webHidden/>
          </w:rPr>
          <w:tab/>
        </w:r>
        <w:r w:rsidR="00905114">
          <w:rPr>
            <w:webHidden/>
          </w:rPr>
          <w:fldChar w:fldCharType="begin"/>
        </w:r>
        <w:r w:rsidR="00905114">
          <w:rPr>
            <w:webHidden/>
          </w:rPr>
          <w:instrText xml:space="preserve"> PAGEREF _Toc176943996 \h </w:instrText>
        </w:r>
        <w:r w:rsidR="00905114">
          <w:rPr>
            <w:webHidden/>
          </w:rPr>
        </w:r>
        <w:r w:rsidR="00905114">
          <w:rPr>
            <w:webHidden/>
          </w:rPr>
          <w:fldChar w:fldCharType="separate"/>
        </w:r>
        <w:r w:rsidR="00F31369">
          <w:rPr>
            <w:webHidden/>
          </w:rPr>
          <w:t>8</w:t>
        </w:r>
        <w:r w:rsidR="00905114">
          <w:rPr>
            <w:webHidden/>
          </w:rPr>
          <w:fldChar w:fldCharType="end"/>
        </w:r>
      </w:hyperlink>
    </w:p>
    <w:p w14:paraId="20084448" w14:textId="71BB9F64"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97" w:history="1">
        <w:r w:rsidR="00905114" w:rsidRPr="007764DA">
          <w:rPr>
            <w:rStyle w:val="Hyperlink"/>
          </w:rPr>
          <w:t>3.5</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Dostava podatkov</w:t>
        </w:r>
        <w:r w:rsidR="00905114">
          <w:rPr>
            <w:webHidden/>
          </w:rPr>
          <w:tab/>
        </w:r>
        <w:r w:rsidR="00905114">
          <w:rPr>
            <w:webHidden/>
          </w:rPr>
          <w:fldChar w:fldCharType="begin"/>
        </w:r>
        <w:r w:rsidR="00905114">
          <w:rPr>
            <w:webHidden/>
          </w:rPr>
          <w:instrText xml:space="preserve"> PAGEREF _Toc176943997 \h </w:instrText>
        </w:r>
        <w:r w:rsidR="00905114">
          <w:rPr>
            <w:webHidden/>
          </w:rPr>
        </w:r>
        <w:r w:rsidR="00905114">
          <w:rPr>
            <w:webHidden/>
          </w:rPr>
          <w:fldChar w:fldCharType="separate"/>
        </w:r>
        <w:r w:rsidR="00F31369">
          <w:rPr>
            <w:webHidden/>
          </w:rPr>
          <w:t>8</w:t>
        </w:r>
        <w:r w:rsidR="00905114">
          <w:rPr>
            <w:webHidden/>
          </w:rPr>
          <w:fldChar w:fldCharType="end"/>
        </w:r>
      </w:hyperlink>
    </w:p>
    <w:p w14:paraId="783039A5" w14:textId="63726BFE"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3998" w:history="1">
        <w:r w:rsidR="00905114" w:rsidRPr="007764DA">
          <w:rPr>
            <w:rStyle w:val="Hyperlink"/>
          </w:rPr>
          <w:t>3.6</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Nadomestilo za škodo</w:t>
        </w:r>
        <w:r w:rsidR="00905114">
          <w:rPr>
            <w:webHidden/>
          </w:rPr>
          <w:tab/>
        </w:r>
        <w:r w:rsidR="00905114">
          <w:rPr>
            <w:webHidden/>
          </w:rPr>
          <w:fldChar w:fldCharType="begin"/>
        </w:r>
        <w:r w:rsidR="00905114">
          <w:rPr>
            <w:webHidden/>
          </w:rPr>
          <w:instrText xml:space="preserve"> PAGEREF _Toc176943998 \h </w:instrText>
        </w:r>
        <w:r w:rsidR="00905114">
          <w:rPr>
            <w:webHidden/>
          </w:rPr>
        </w:r>
        <w:r w:rsidR="00905114">
          <w:rPr>
            <w:webHidden/>
          </w:rPr>
          <w:fldChar w:fldCharType="separate"/>
        </w:r>
        <w:r w:rsidR="00F31369">
          <w:rPr>
            <w:webHidden/>
          </w:rPr>
          <w:t>9</w:t>
        </w:r>
        <w:r w:rsidR="00905114">
          <w:rPr>
            <w:webHidden/>
          </w:rPr>
          <w:fldChar w:fldCharType="end"/>
        </w:r>
      </w:hyperlink>
    </w:p>
    <w:p w14:paraId="6D2077AF" w14:textId="18BDE0C9" w:rsidR="00905114" w:rsidRDefault="008A0708">
      <w:pPr>
        <w:pStyle w:val="TOC1"/>
        <w:rPr>
          <w:rFonts w:asciiTheme="minorHAnsi" w:eastAsiaTheme="minorEastAsia" w:hAnsiTheme="minorHAnsi" w:cstheme="minorBidi"/>
          <w:b w:val="0"/>
          <w:bCs w:val="0"/>
          <w:kern w:val="2"/>
          <w:sz w:val="24"/>
          <w:szCs w:val="24"/>
          <w:lang w:eastAsia="sl-SI"/>
          <w14:ligatures w14:val="standardContextual"/>
        </w:rPr>
      </w:pPr>
      <w:hyperlink w:anchor="_Toc176943999" w:history="1">
        <w:r w:rsidR="00905114" w:rsidRPr="007764DA">
          <w:rPr>
            <w:rStyle w:val="Hyperlink"/>
          </w:rPr>
          <w:t>4</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PONUDBENA DOKUMENTACIJA</w:t>
        </w:r>
        <w:r w:rsidR="00905114">
          <w:rPr>
            <w:webHidden/>
          </w:rPr>
          <w:tab/>
        </w:r>
        <w:r w:rsidR="00905114">
          <w:rPr>
            <w:webHidden/>
          </w:rPr>
          <w:fldChar w:fldCharType="begin"/>
        </w:r>
        <w:r w:rsidR="00905114">
          <w:rPr>
            <w:webHidden/>
          </w:rPr>
          <w:instrText xml:space="preserve"> PAGEREF _Toc176943999 \h </w:instrText>
        </w:r>
        <w:r w:rsidR="00905114">
          <w:rPr>
            <w:webHidden/>
          </w:rPr>
        </w:r>
        <w:r w:rsidR="00905114">
          <w:rPr>
            <w:webHidden/>
          </w:rPr>
          <w:fldChar w:fldCharType="separate"/>
        </w:r>
        <w:r w:rsidR="00F31369">
          <w:rPr>
            <w:webHidden/>
          </w:rPr>
          <w:t>10</w:t>
        </w:r>
        <w:r w:rsidR="00905114">
          <w:rPr>
            <w:webHidden/>
          </w:rPr>
          <w:fldChar w:fldCharType="end"/>
        </w:r>
      </w:hyperlink>
    </w:p>
    <w:p w14:paraId="119C6173" w14:textId="1A85BB75"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00" w:history="1">
        <w:r w:rsidR="00905114" w:rsidRPr="007764DA">
          <w:rPr>
            <w:rStyle w:val="Hyperlink"/>
          </w:rPr>
          <w:t>4.1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Splošni pogoji za izdelavo ponudbene dokumentacije</w:t>
        </w:r>
        <w:r w:rsidR="00905114">
          <w:rPr>
            <w:webHidden/>
          </w:rPr>
          <w:tab/>
        </w:r>
        <w:r w:rsidR="00905114">
          <w:rPr>
            <w:webHidden/>
          </w:rPr>
          <w:fldChar w:fldCharType="begin"/>
        </w:r>
        <w:r w:rsidR="00905114">
          <w:rPr>
            <w:webHidden/>
          </w:rPr>
          <w:instrText xml:space="preserve"> PAGEREF _Toc176944000 \h </w:instrText>
        </w:r>
        <w:r w:rsidR="00905114">
          <w:rPr>
            <w:webHidden/>
          </w:rPr>
        </w:r>
        <w:r w:rsidR="00905114">
          <w:rPr>
            <w:webHidden/>
          </w:rPr>
          <w:fldChar w:fldCharType="separate"/>
        </w:r>
        <w:r w:rsidR="00F31369">
          <w:rPr>
            <w:webHidden/>
          </w:rPr>
          <w:t>10</w:t>
        </w:r>
        <w:r w:rsidR="00905114">
          <w:rPr>
            <w:webHidden/>
          </w:rPr>
          <w:fldChar w:fldCharType="end"/>
        </w:r>
      </w:hyperlink>
    </w:p>
    <w:p w14:paraId="37532968" w14:textId="1B96B372"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1" w:history="1">
        <w:r w:rsidR="00905114" w:rsidRPr="007764DA">
          <w:rPr>
            <w:rStyle w:val="Hyperlink"/>
            <w:b/>
            <w:noProof/>
            <w14:scene3d>
              <w14:camera w14:prst="orthographicFront"/>
              <w14:lightRig w14:rig="threePt" w14:dir="t">
                <w14:rot w14:lat="0" w14:lon="0" w14:rev="0"/>
              </w14:lightRig>
            </w14:scene3d>
          </w:rPr>
          <w:t>4.1.1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Pojasnila k Dokumentaciji v zvezi z oddajo javnega naročila</w:t>
        </w:r>
        <w:r w:rsidR="00905114">
          <w:rPr>
            <w:noProof/>
            <w:webHidden/>
          </w:rPr>
          <w:tab/>
        </w:r>
        <w:r w:rsidR="00905114">
          <w:rPr>
            <w:noProof/>
            <w:webHidden/>
          </w:rPr>
          <w:fldChar w:fldCharType="begin"/>
        </w:r>
        <w:r w:rsidR="00905114">
          <w:rPr>
            <w:noProof/>
            <w:webHidden/>
          </w:rPr>
          <w:instrText xml:space="preserve"> PAGEREF _Toc176944001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0C685034" w14:textId="2FDB1E69"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2" w:history="1">
        <w:r w:rsidR="00905114" w:rsidRPr="007764DA">
          <w:rPr>
            <w:rStyle w:val="Hyperlink"/>
            <w:b/>
            <w:noProof/>
            <w14:scene3d>
              <w14:camera w14:prst="orthographicFront"/>
              <w14:lightRig w14:rig="threePt" w14:dir="t">
                <w14:rot w14:lat="0" w14:lon="0" w14:rev="0"/>
              </w14:lightRig>
            </w14:scene3d>
          </w:rPr>
          <w:t>4.1.2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Jezik</w:t>
        </w:r>
        <w:r w:rsidR="00905114">
          <w:rPr>
            <w:noProof/>
            <w:webHidden/>
          </w:rPr>
          <w:tab/>
        </w:r>
        <w:r w:rsidR="00905114">
          <w:rPr>
            <w:noProof/>
            <w:webHidden/>
          </w:rPr>
          <w:fldChar w:fldCharType="begin"/>
        </w:r>
        <w:r w:rsidR="00905114">
          <w:rPr>
            <w:noProof/>
            <w:webHidden/>
          </w:rPr>
          <w:instrText xml:space="preserve"> PAGEREF _Toc176944002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18D99111" w14:textId="0E4C0F90"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3" w:history="1">
        <w:r w:rsidR="00905114" w:rsidRPr="007764DA">
          <w:rPr>
            <w:rStyle w:val="Hyperlink"/>
            <w:b/>
            <w:noProof/>
            <w14:scene3d>
              <w14:camera w14:prst="orthographicFront"/>
              <w14:lightRig w14:rig="threePt" w14:dir="t">
                <w14:rot w14:lat="0" w14:lon="0" w14:rev="0"/>
              </w14:lightRig>
            </w14:scene3d>
          </w:rPr>
          <w:t>4.1.3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Označevanje</w:t>
        </w:r>
        <w:r w:rsidR="00905114">
          <w:rPr>
            <w:noProof/>
            <w:webHidden/>
          </w:rPr>
          <w:tab/>
        </w:r>
        <w:r w:rsidR="00905114">
          <w:rPr>
            <w:noProof/>
            <w:webHidden/>
          </w:rPr>
          <w:fldChar w:fldCharType="begin"/>
        </w:r>
        <w:r w:rsidR="00905114">
          <w:rPr>
            <w:noProof/>
            <w:webHidden/>
          </w:rPr>
          <w:instrText xml:space="preserve"> PAGEREF _Toc176944003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6D9EF929" w14:textId="7939AABB"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4" w:history="1">
        <w:r w:rsidR="00905114" w:rsidRPr="007764DA">
          <w:rPr>
            <w:rStyle w:val="Hyperlink"/>
            <w:b/>
            <w:noProof/>
            <w14:scene3d>
              <w14:camera w14:prst="orthographicFront"/>
              <w14:lightRig w14:rig="threePt" w14:dir="t">
                <w14:rot w14:lat="0" w14:lon="0" w14:rev="0"/>
              </w14:lightRig>
            </w14:scene3d>
          </w:rPr>
          <w:t>4.1.4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Vsebina ponudbe</w:t>
        </w:r>
        <w:r w:rsidR="00905114">
          <w:rPr>
            <w:noProof/>
            <w:webHidden/>
          </w:rPr>
          <w:tab/>
        </w:r>
        <w:r w:rsidR="00905114">
          <w:rPr>
            <w:noProof/>
            <w:webHidden/>
          </w:rPr>
          <w:fldChar w:fldCharType="begin"/>
        </w:r>
        <w:r w:rsidR="00905114">
          <w:rPr>
            <w:noProof/>
            <w:webHidden/>
          </w:rPr>
          <w:instrText xml:space="preserve"> PAGEREF _Toc176944004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06C99EBF" w14:textId="0DD94A69"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5" w:history="1">
        <w:r w:rsidR="00905114" w:rsidRPr="007764DA">
          <w:rPr>
            <w:rStyle w:val="Hyperlink"/>
            <w:b/>
            <w:noProof/>
            <w14:scene3d>
              <w14:camera w14:prst="orthographicFront"/>
              <w14:lightRig w14:rig="threePt" w14:dir="t">
                <w14:rot w14:lat="0" w14:lon="0" w14:rev="0"/>
              </w14:lightRig>
            </w14:scene3d>
          </w:rPr>
          <w:t>4.1.5</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Alternativne ponudbe in variante ponudbe</w:t>
        </w:r>
        <w:r w:rsidR="00905114">
          <w:rPr>
            <w:noProof/>
            <w:webHidden/>
          </w:rPr>
          <w:tab/>
        </w:r>
        <w:r w:rsidR="00905114">
          <w:rPr>
            <w:noProof/>
            <w:webHidden/>
          </w:rPr>
          <w:fldChar w:fldCharType="begin"/>
        </w:r>
        <w:r w:rsidR="00905114">
          <w:rPr>
            <w:noProof/>
            <w:webHidden/>
          </w:rPr>
          <w:instrText xml:space="preserve"> PAGEREF _Toc176944005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7FDBBACF" w14:textId="52AF58AA"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6" w:history="1">
        <w:r w:rsidR="00905114" w:rsidRPr="007764DA">
          <w:rPr>
            <w:rStyle w:val="Hyperlink"/>
            <w:b/>
            <w:noProof/>
            <w14:scene3d>
              <w14:camera w14:prst="orthographicFront"/>
              <w14:lightRig w14:rig="threePt" w14:dir="t">
                <w14:rot w14:lat="0" w14:lon="0" w14:rev="0"/>
              </w14:lightRig>
            </w14:scene3d>
          </w:rPr>
          <w:t>4.1.6</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Oblika ponudbe</w:t>
        </w:r>
        <w:r w:rsidR="00905114">
          <w:rPr>
            <w:noProof/>
            <w:webHidden/>
          </w:rPr>
          <w:tab/>
        </w:r>
        <w:r w:rsidR="00905114">
          <w:rPr>
            <w:noProof/>
            <w:webHidden/>
          </w:rPr>
          <w:fldChar w:fldCharType="begin"/>
        </w:r>
        <w:r w:rsidR="00905114">
          <w:rPr>
            <w:noProof/>
            <w:webHidden/>
          </w:rPr>
          <w:instrText xml:space="preserve"> PAGEREF _Toc176944006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2B9A8499" w14:textId="0063CE9B"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7" w:history="1">
        <w:r w:rsidR="00905114" w:rsidRPr="007764DA">
          <w:rPr>
            <w:rStyle w:val="Hyperlink"/>
            <w:b/>
            <w:noProof/>
            <w14:scene3d>
              <w14:camera w14:prst="orthographicFront"/>
              <w14:lightRig w14:rig="threePt" w14:dir="t">
                <w14:rot w14:lat="0" w14:lon="0" w14:rev="0"/>
              </w14:lightRig>
            </w14:scene3d>
          </w:rPr>
          <w:t>4.1.7</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Veljavnost ponudb</w:t>
        </w:r>
        <w:r w:rsidR="00905114">
          <w:rPr>
            <w:noProof/>
            <w:webHidden/>
          </w:rPr>
          <w:tab/>
        </w:r>
        <w:r w:rsidR="00905114">
          <w:rPr>
            <w:noProof/>
            <w:webHidden/>
          </w:rPr>
          <w:fldChar w:fldCharType="begin"/>
        </w:r>
        <w:r w:rsidR="00905114">
          <w:rPr>
            <w:noProof/>
            <w:webHidden/>
          </w:rPr>
          <w:instrText xml:space="preserve"> PAGEREF _Toc176944007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61DD9C8D" w14:textId="395D27DE"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08" w:history="1">
        <w:r w:rsidR="00905114" w:rsidRPr="007764DA">
          <w:rPr>
            <w:rStyle w:val="Hyperlink"/>
          </w:rPr>
          <w:t>4.2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Dokumenti v ponudbeni dokumentaciji</w:t>
        </w:r>
        <w:r w:rsidR="00905114">
          <w:rPr>
            <w:webHidden/>
          </w:rPr>
          <w:tab/>
        </w:r>
        <w:r w:rsidR="00905114">
          <w:rPr>
            <w:webHidden/>
          </w:rPr>
          <w:fldChar w:fldCharType="begin"/>
        </w:r>
        <w:r w:rsidR="00905114">
          <w:rPr>
            <w:webHidden/>
          </w:rPr>
          <w:instrText xml:space="preserve"> PAGEREF _Toc176944008 \h </w:instrText>
        </w:r>
        <w:r w:rsidR="00905114">
          <w:rPr>
            <w:webHidden/>
          </w:rPr>
        </w:r>
        <w:r w:rsidR="00905114">
          <w:rPr>
            <w:webHidden/>
          </w:rPr>
          <w:fldChar w:fldCharType="separate"/>
        </w:r>
        <w:r w:rsidR="00F31369">
          <w:rPr>
            <w:webHidden/>
          </w:rPr>
          <w:t>11</w:t>
        </w:r>
        <w:r w:rsidR="00905114">
          <w:rPr>
            <w:webHidden/>
          </w:rPr>
          <w:fldChar w:fldCharType="end"/>
        </w:r>
      </w:hyperlink>
    </w:p>
    <w:p w14:paraId="0DCBA531" w14:textId="2DAD0C93"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09" w:history="1">
        <w:r w:rsidR="00905114" w:rsidRPr="007764DA">
          <w:rPr>
            <w:rStyle w:val="Hyperlink"/>
            <w:b/>
            <w:noProof/>
            <w14:scene3d>
              <w14:camera w14:prst="orthographicFront"/>
              <w14:lightRig w14:rig="threePt" w14:dir="t">
                <w14:rot w14:lat="0" w14:lon="0" w14:rev="0"/>
              </w14:lightRig>
            </w14:scene3d>
          </w:rPr>
          <w:t>4.2.1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Podatki o ponudniku (OBR-1)</w:t>
        </w:r>
        <w:r w:rsidR="00905114">
          <w:rPr>
            <w:noProof/>
            <w:webHidden/>
          </w:rPr>
          <w:tab/>
        </w:r>
        <w:r w:rsidR="00905114">
          <w:rPr>
            <w:noProof/>
            <w:webHidden/>
          </w:rPr>
          <w:fldChar w:fldCharType="begin"/>
        </w:r>
        <w:r w:rsidR="00905114">
          <w:rPr>
            <w:noProof/>
            <w:webHidden/>
          </w:rPr>
          <w:instrText xml:space="preserve"> PAGEREF _Toc176944009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588D05B7" w14:textId="16FF870C"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0" w:history="1">
        <w:r w:rsidR="00905114" w:rsidRPr="007764DA">
          <w:rPr>
            <w:rStyle w:val="Hyperlink"/>
            <w:b/>
            <w:noProof/>
            <w14:scene3d>
              <w14:camera w14:prst="orthographicFront"/>
              <w14:lightRig w14:rig="threePt" w14:dir="t">
                <w14:rot w14:lat="0" w14:lon="0" w14:rev="0"/>
              </w14:lightRig>
            </w14:scene3d>
          </w:rPr>
          <w:t>4.2.2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sprejemanju pogojev javnega naročila (OBR-2)</w:t>
        </w:r>
        <w:r w:rsidR="00905114">
          <w:rPr>
            <w:noProof/>
            <w:webHidden/>
          </w:rPr>
          <w:tab/>
        </w:r>
        <w:r w:rsidR="00905114">
          <w:rPr>
            <w:noProof/>
            <w:webHidden/>
          </w:rPr>
          <w:fldChar w:fldCharType="begin"/>
        </w:r>
        <w:r w:rsidR="00905114">
          <w:rPr>
            <w:noProof/>
            <w:webHidden/>
          </w:rPr>
          <w:instrText xml:space="preserve"> PAGEREF _Toc176944010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3521312C" w14:textId="77E49753"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1" w:history="1">
        <w:r w:rsidR="00905114" w:rsidRPr="007764DA">
          <w:rPr>
            <w:rStyle w:val="Hyperlink"/>
            <w:b/>
            <w:noProof/>
            <w14:scene3d>
              <w14:camera w14:prst="orthographicFront"/>
              <w14:lightRig w14:rig="threePt" w14:dir="t">
                <w14:rot w14:lat="0" w14:lon="0" w14:rev="0"/>
              </w14:lightRig>
            </w14:scene3d>
          </w:rPr>
          <w:t>4.2.3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Povzetek predračuna / Rekapitulacija (OBR-3)</w:t>
        </w:r>
        <w:r w:rsidR="00905114">
          <w:rPr>
            <w:noProof/>
            <w:webHidden/>
          </w:rPr>
          <w:tab/>
        </w:r>
        <w:r w:rsidR="00905114">
          <w:rPr>
            <w:noProof/>
            <w:webHidden/>
          </w:rPr>
          <w:fldChar w:fldCharType="begin"/>
        </w:r>
        <w:r w:rsidR="00905114">
          <w:rPr>
            <w:noProof/>
            <w:webHidden/>
          </w:rPr>
          <w:instrText xml:space="preserve"> PAGEREF _Toc176944011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556829D8" w14:textId="3FC305AE"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2" w:history="1">
        <w:r w:rsidR="00905114" w:rsidRPr="007764DA">
          <w:rPr>
            <w:rStyle w:val="Hyperlink"/>
            <w:b/>
            <w:noProof/>
            <w14:scene3d>
              <w14:camera w14:prst="orthographicFront"/>
              <w14:lightRig w14:rig="threePt" w14:dir="t">
                <w14:rot w14:lat="0" w14:lon="0" w14:rev="0"/>
              </w14:lightRig>
            </w14:scene3d>
          </w:rPr>
          <w:t>4.2.4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ponudnika o obsegu panelnega vzorca (OBR-4)</w:t>
        </w:r>
        <w:r w:rsidR="00905114">
          <w:rPr>
            <w:noProof/>
            <w:webHidden/>
          </w:rPr>
          <w:tab/>
        </w:r>
        <w:r w:rsidR="00905114">
          <w:rPr>
            <w:noProof/>
            <w:webHidden/>
          </w:rPr>
          <w:fldChar w:fldCharType="begin"/>
        </w:r>
        <w:r w:rsidR="00905114">
          <w:rPr>
            <w:noProof/>
            <w:webHidden/>
          </w:rPr>
          <w:instrText xml:space="preserve"> PAGEREF _Toc176944012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181A1A8A" w14:textId="3619872F"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3" w:history="1">
        <w:r w:rsidR="00905114" w:rsidRPr="007764DA">
          <w:rPr>
            <w:rStyle w:val="Hyperlink"/>
            <w:b/>
            <w:noProof/>
            <w14:scene3d>
              <w14:camera w14:prst="orthographicFront"/>
              <w14:lightRig w14:rig="threePt" w14:dir="t">
                <w14:rot w14:lat="0" w14:lon="0" w14:rev="0"/>
              </w14:lightRig>
            </w14:scene3d>
          </w:rPr>
          <w:t>4.2.5</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predložitvi sheme (OBR-5)</w:t>
        </w:r>
        <w:r w:rsidR="00905114">
          <w:rPr>
            <w:noProof/>
            <w:webHidden/>
          </w:rPr>
          <w:tab/>
        </w:r>
        <w:r w:rsidR="00905114">
          <w:rPr>
            <w:noProof/>
            <w:webHidden/>
          </w:rPr>
          <w:fldChar w:fldCharType="begin"/>
        </w:r>
        <w:r w:rsidR="00905114">
          <w:rPr>
            <w:noProof/>
            <w:webHidden/>
          </w:rPr>
          <w:instrText xml:space="preserve"> PAGEREF _Toc176944013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3C78D628" w14:textId="66B273F2"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4" w:history="1">
        <w:r w:rsidR="00905114" w:rsidRPr="007764DA">
          <w:rPr>
            <w:rStyle w:val="Hyperlink"/>
            <w:b/>
            <w:noProof/>
            <w14:scene3d>
              <w14:camera w14:prst="orthographicFront"/>
              <w14:lightRig w14:rig="threePt" w14:dir="t">
                <w14:rot w14:lat="0" w14:lon="0" w14:rev="0"/>
              </w14:lightRig>
            </w14:scene3d>
          </w:rPr>
          <w:t>4.2.6</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izvedbi izobraževanja (OBR-6)</w:t>
        </w:r>
        <w:r w:rsidR="00905114">
          <w:rPr>
            <w:noProof/>
            <w:webHidden/>
          </w:rPr>
          <w:tab/>
        </w:r>
        <w:r w:rsidR="00905114">
          <w:rPr>
            <w:noProof/>
            <w:webHidden/>
          </w:rPr>
          <w:fldChar w:fldCharType="begin"/>
        </w:r>
        <w:r w:rsidR="00905114">
          <w:rPr>
            <w:noProof/>
            <w:webHidden/>
          </w:rPr>
          <w:instrText xml:space="preserve"> PAGEREF _Toc176944014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02BC94F3" w14:textId="1C9897E4"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5" w:history="1">
        <w:r w:rsidR="00905114" w:rsidRPr="007764DA">
          <w:rPr>
            <w:rStyle w:val="Hyperlink"/>
            <w:b/>
            <w:noProof/>
            <w14:scene3d>
              <w14:camera w14:prst="orthographicFront"/>
              <w14:lightRig w14:rig="threePt" w14:dir="t">
                <w14:rot w14:lat="0" w14:lon="0" w14:rev="0"/>
              </w14:lightRig>
            </w14:scene3d>
          </w:rPr>
          <w:t>4.2.7</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programskih orodjih, opremi in zagotavljaju pomoči ter odprave napak (OBR-7)</w:t>
        </w:r>
        <w:r w:rsidR="00905114">
          <w:rPr>
            <w:noProof/>
            <w:webHidden/>
          </w:rPr>
          <w:tab/>
        </w:r>
        <w:r w:rsidR="00905114">
          <w:rPr>
            <w:noProof/>
            <w:webHidden/>
          </w:rPr>
          <w:fldChar w:fldCharType="begin"/>
        </w:r>
        <w:r w:rsidR="00905114">
          <w:rPr>
            <w:noProof/>
            <w:webHidden/>
          </w:rPr>
          <w:instrText xml:space="preserve"> PAGEREF _Toc176944015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17AAEEA5" w14:textId="18E6634A"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6" w:history="1">
        <w:r w:rsidR="00905114" w:rsidRPr="007764DA">
          <w:rPr>
            <w:rStyle w:val="Hyperlink"/>
            <w:b/>
            <w:noProof/>
            <w14:scene3d>
              <w14:camera w14:prst="orthographicFront"/>
              <w14:lightRig w14:rig="threePt" w14:dir="t">
                <w14:rot w14:lat="0" w14:lon="0" w14:rev="0"/>
              </w14:lightRig>
            </w14:scene3d>
          </w:rPr>
          <w:t>4.2.8</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Referenčna izjava ponudnika (OBR-8)</w:t>
        </w:r>
        <w:r w:rsidR="00905114">
          <w:rPr>
            <w:noProof/>
            <w:webHidden/>
          </w:rPr>
          <w:tab/>
        </w:r>
        <w:r w:rsidR="00905114">
          <w:rPr>
            <w:noProof/>
            <w:webHidden/>
          </w:rPr>
          <w:fldChar w:fldCharType="begin"/>
        </w:r>
        <w:r w:rsidR="00905114">
          <w:rPr>
            <w:noProof/>
            <w:webHidden/>
          </w:rPr>
          <w:instrText xml:space="preserve"> PAGEREF _Toc176944016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1391E48C" w14:textId="702F9231"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7" w:history="1">
        <w:r w:rsidR="00905114" w:rsidRPr="007764DA">
          <w:rPr>
            <w:rStyle w:val="Hyperlink"/>
            <w:b/>
            <w:noProof/>
            <w14:scene3d>
              <w14:camera w14:prst="orthographicFront"/>
              <w14:lightRig w14:rig="threePt" w14:dir="t">
                <w14:rot w14:lat="0" w14:lon="0" w14:rev="0"/>
              </w14:lightRig>
            </w14:scene3d>
          </w:rPr>
          <w:t>4.2.9</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varovanju podatkov (OBR-9)</w:t>
        </w:r>
        <w:r w:rsidR="00905114">
          <w:rPr>
            <w:noProof/>
            <w:webHidden/>
          </w:rPr>
          <w:tab/>
        </w:r>
        <w:r w:rsidR="00905114">
          <w:rPr>
            <w:noProof/>
            <w:webHidden/>
          </w:rPr>
          <w:fldChar w:fldCharType="begin"/>
        </w:r>
        <w:r w:rsidR="00905114">
          <w:rPr>
            <w:noProof/>
            <w:webHidden/>
          </w:rPr>
          <w:instrText xml:space="preserve"> PAGEREF _Toc176944017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5EF9869B" w14:textId="5D4274AE"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8" w:history="1">
        <w:r w:rsidR="00905114" w:rsidRPr="007764DA">
          <w:rPr>
            <w:rStyle w:val="Hyperlink"/>
            <w:b/>
            <w:noProof/>
            <w14:scene3d>
              <w14:camera w14:prst="orthographicFront"/>
              <w14:lightRig w14:rig="threePt" w14:dir="t">
                <w14:rot w14:lat="0" w14:lon="0" w14:rev="0"/>
              </w14:lightRig>
            </w14:scene3d>
          </w:rPr>
          <w:t>4.2.10</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predložitvi garancije za dobro izvedbo pogodbenih obveznosti (OBR-10)</w:t>
        </w:r>
        <w:r w:rsidR="00905114">
          <w:rPr>
            <w:noProof/>
            <w:webHidden/>
          </w:rPr>
          <w:tab/>
        </w:r>
        <w:r w:rsidR="00905114">
          <w:rPr>
            <w:noProof/>
            <w:webHidden/>
          </w:rPr>
          <w:fldChar w:fldCharType="begin"/>
        </w:r>
        <w:r w:rsidR="00905114">
          <w:rPr>
            <w:noProof/>
            <w:webHidden/>
          </w:rPr>
          <w:instrText xml:space="preserve"> PAGEREF _Toc176944018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25ADC78B" w14:textId="5D4C0B8B"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19" w:history="1">
        <w:r w:rsidR="00905114" w:rsidRPr="007764DA">
          <w:rPr>
            <w:rStyle w:val="Hyperlink"/>
            <w:b/>
            <w:noProof/>
            <w14:scene3d>
              <w14:camera w14:prst="orthographicFront"/>
              <w14:lightRig w14:rig="threePt" w14:dir="t">
                <w14:rot w14:lat="0" w14:lon="0" w14:rev="0"/>
              </w14:lightRig>
            </w14:scene3d>
          </w:rPr>
          <w:t>4.2.11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Vzorec pogodbe (OBR-11)</w:t>
        </w:r>
        <w:r w:rsidR="00905114">
          <w:rPr>
            <w:noProof/>
            <w:webHidden/>
          </w:rPr>
          <w:tab/>
        </w:r>
        <w:r w:rsidR="00905114">
          <w:rPr>
            <w:noProof/>
            <w:webHidden/>
          </w:rPr>
          <w:fldChar w:fldCharType="begin"/>
        </w:r>
        <w:r w:rsidR="00905114">
          <w:rPr>
            <w:noProof/>
            <w:webHidden/>
          </w:rPr>
          <w:instrText xml:space="preserve"> PAGEREF _Toc176944019 \h </w:instrText>
        </w:r>
        <w:r w:rsidR="00905114">
          <w:rPr>
            <w:noProof/>
            <w:webHidden/>
          </w:rPr>
        </w:r>
        <w:r w:rsidR="00905114">
          <w:rPr>
            <w:noProof/>
            <w:webHidden/>
          </w:rPr>
          <w:fldChar w:fldCharType="separate"/>
        </w:r>
        <w:r w:rsidR="00F31369">
          <w:rPr>
            <w:noProof/>
            <w:webHidden/>
          </w:rPr>
          <w:t>13</w:t>
        </w:r>
        <w:r w:rsidR="00905114">
          <w:rPr>
            <w:noProof/>
            <w:webHidden/>
          </w:rPr>
          <w:fldChar w:fldCharType="end"/>
        </w:r>
      </w:hyperlink>
    </w:p>
    <w:p w14:paraId="16CCF42B" w14:textId="0CC27540"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20" w:history="1">
        <w:r w:rsidR="00905114" w:rsidRPr="007764DA">
          <w:rPr>
            <w:rStyle w:val="Hyperlink"/>
            <w:b/>
            <w:noProof/>
            <w14:scene3d>
              <w14:camera w14:prst="orthographicFront"/>
              <w14:lightRig w14:rig="threePt" w14:dir="t">
                <w14:rot w14:lat="0" w14:lon="0" w14:rev="0"/>
              </w14:lightRig>
            </w14:scene3d>
          </w:rPr>
          <w:t>4.2.12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posredovanju podatkov o razkritju lastništva ponudnika (OBR-12)</w:t>
        </w:r>
        <w:r w:rsidR="00905114">
          <w:rPr>
            <w:noProof/>
            <w:webHidden/>
          </w:rPr>
          <w:tab/>
        </w:r>
        <w:r w:rsidR="00905114">
          <w:rPr>
            <w:noProof/>
            <w:webHidden/>
          </w:rPr>
          <w:fldChar w:fldCharType="begin"/>
        </w:r>
        <w:r w:rsidR="00905114">
          <w:rPr>
            <w:noProof/>
            <w:webHidden/>
          </w:rPr>
          <w:instrText xml:space="preserve"> PAGEREF _Toc176944020 \h </w:instrText>
        </w:r>
        <w:r w:rsidR="00905114">
          <w:rPr>
            <w:noProof/>
            <w:webHidden/>
          </w:rPr>
        </w:r>
        <w:r w:rsidR="00905114">
          <w:rPr>
            <w:noProof/>
            <w:webHidden/>
          </w:rPr>
          <w:fldChar w:fldCharType="separate"/>
        </w:r>
        <w:r w:rsidR="00F31369">
          <w:rPr>
            <w:noProof/>
            <w:webHidden/>
          </w:rPr>
          <w:t>13</w:t>
        </w:r>
        <w:r w:rsidR="00905114">
          <w:rPr>
            <w:noProof/>
            <w:webHidden/>
          </w:rPr>
          <w:fldChar w:fldCharType="end"/>
        </w:r>
      </w:hyperlink>
    </w:p>
    <w:p w14:paraId="4FBFD2D6" w14:textId="32095A8C"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21" w:history="1">
        <w:r w:rsidR="00905114" w:rsidRPr="007764DA">
          <w:rPr>
            <w:rStyle w:val="Hyperlink"/>
            <w:b/>
            <w:noProof/>
            <w14:scene3d>
              <w14:camera w14:prst="orthographicFront"/>
              <w14:lightRig w14:rig="threePt" w14:dir="t">
                <w14:rot w14:lat="0" w14:lon="0" w14:rev="0"/>
              </w14:lightRig>
            </w14:scene3d>
          </w:rPr>
          <w:t>4.2.13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ESPD obrazec</w:t>
        </w:r>
        <w:r w:rsidR="00905114">
          <w:rPr>
            <w:noProof/>
            <w:webHidden/>
          </w:rPr>
          <w:tab/>
        </w:r>
        <w:r w:rsidR="00905114">
          <w:rPr>
            <w:noProof/>
            <w:webHidden/>
          </w:rPr>
          <w:fldChar w:fldCharType="begin"/>
        </w:r>
        <w:r w:rsidR="00905114">
          <w:rPr>
            <w:noProof/>
            <w:webHidden/>
          </w:rPr>
          <w:instrText xml:space="preserve"> PAGEREF _Toc176944021 \h </w:instrText>
        </w:r>
        <w:r w:rsidR="00905114">
          <w:rPr>
            <w:noProof/>
            <w:webHidden/>
          </w:rPr>
        </w:r>
        <w:r w:rsidR="00905114">
          <w:rPr>
            <w:noProof/>
            <w:webHidden/>
          </w:rPr>
          <w:fldChar w:fldCharType="separate"/>
        </w:r>
        <w:r w:rsidR="00F31369">
          <w:rPr>
            <w:noProof/>
            <w:webHidden/>
          </w:rPr>
          <w:t>13</w:t>
        </w:r>
        <w:r w:rsidR="00905114">
          <w:rPr>
            <w:noProof/>
            <w:webHidden/>
          </w:rPr>
          <w:fldChar w:fldCharType="end"/>
        </w:r>
      </w:hyperlink>
    </w:p>
    <w:p w14:paraId="0D0844F2" w14:textId="06A38FD4"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22" w:history="1">
        <w:r w:rsidR="00905114" w:rsidRPr="007764DA">
          <w:rPr>
            <w:rStyle w:val="Hyperlink"/>
            <w:b/>
            <w:noProof/>
            <w14:scene3d>
              <w14:camera w14:prst="orthographicFront"/>
              <w14:lightRig w14:rig="threePt" w14:dir="t">
                <w14:rot w14:lat="0" w14:lon="0" w14:rev="0"/>
              </w14:lightRig>
            </w14:scene3d>
          </w:rPr>
          <w:t>4.2.14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Dokazila, iz katerih je razvidno izpolnjevanje tehničnih zahtev</w:t>
        </w:r>
        <w:r w:rsidR="00905114">
          <w:rPr>
            <w:noProof/>
            <w:webHidden/>
          </w:rPr>
          <w:tab/>
        </w:r>
        <w:r w:rsidR="00905114">
          <w:rPr>
            <w:noProof/>
            <w:webHidden/>
          </w:rPr>
          <w:fldChar w:fldCharType="begin"/>
        </w:r>
        <w:r w:rsidR="00905114">
          <w:rPr>
            <w:noProof/>
            <w:webHidden/>
          </w:rPr>
          <w:instrText xml:space="preserve"> PAGEREF _Toc176944022 \h </w:instrText>
        </w:r>
        <w:r w:rsidR="00905114">
          <w:rPr>
            <w:noProof/>
            <w:webHidden/>
          </w:rPr>
        </w:r>
        <w:r w:rsidR="00905114">
          <w:rPr>
            <w:noProof/>
            <w:webHidden/>
          </w:rPr>
          <w:fldChar w:fldCharType="separate"/>
        </w:r>
        <w:r w:rsidR="00F31369">
          <w:rPr>
            <w:noProof/>
            <w:webHidden/>
          </w:rPr>
          <w:t>14</w:t>
        </w:r>
        <w:r w:rsidR="00905114">
          <w:rPr>
            <w:noProof/>
            <w:webHidden/>
          </w:rPr>
          <w:fldChar w:fldCharType="end"/>
        </w:r>
      </w:hyperlink>
    </w:p>
    <w:p w14:paraId="1149AC4B" w14:textId="0F13E718"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23" w:history="1">
        <w:r w:rsidR="00905114" w:rsidRPr="007764DA">
          <w:rPr>
            <w:rStyle w:val="Hyperlink"/>
          </w:rPr>
          <w:t>4.3</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Preverjanje sposobnosti in pogojev za sodelovanje</w:t>
        </w:r>
        <w:r w:rsidR="00905114">
          <w:rPr>
            <w:webHidden/>
          </w:rPr>
          <w:tab/>
        </w:r>
        <w:r w:rsidR="00905114">
          <w:rPr>
            <w:webHidden/>
          </w:rPr>
          <w:fldChar w:fldCharType="begin"/>
        </w:r>
        <w:r w:rsidR="00905114">
          <w:rPr>
            <w:webHidden/>
          </w:rPr>
          <w:instrText xml:space="preserve"> PAGEREF _Toc176944023 \h </w:instrText>
        </w:r>
        <w:r w:rsidR="00905114">
          <w:rPr>
            <w:webHidden/>
          </w:rPr>
        </w:r>
        <w:r w:rsidR="00905114">
          <w:rPr>
            <w:webHidden/>
          </w:rPr>
          <w:fldChar w:fldCharType="separate"/>
        </w:r>
        <w:r w:rsidR="00F31369">
          <w:rPr>
            <w:webHidden/>
          </w:rPr>
          <w:t>14</w:t>
        </w:r>
        <w:r w:rsidR="00905114">
          <w:rPr>
            <w:webHidden/>
          </w:rPr>
          <w:fldChar w:fldCharType="end"/>
        </w:r>
      </w:hyperlink>
    </w:p>
    <w:p w14:paraId="52636B72" w14:textId="147F4262"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24" w:history="1">
        <w:r w:rsidR="00905114" w:rsidRPr="007764DA">
          <w:rPr>
            <w:rStyle w:val="Hyperlink"/>
            <w:b/>
            <w:noProof/>
            <w14:scene3d>
              <w14:camera w14:prst="orthographicFront"/>
              <w14:lightRig w14:rig="threePt" w14:dir="t">
                <w14:rot w14:lat="0" w14:lon="0" w14:rev="0"/>
              </w14:lightRig>
            </w14:scene3d>
          </w:rPr>
          <w:t>4.3.1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Preverjanje razlogov za izključitev</w:t>
        </w:r>
        <w:r w:rsidR="00905114">
          <w:rPr>
            <w:noProof/>
            <w:webHidden/>
          </w:rPr>
          <w:tab/>
        </w:r>
        <w:r w:rsidR="00905114">
          <w:rPr>
            <w:noProof/>
            <w:webHidden/>
          </w:rPr>
          <w:fldChar w:fldCharType="begin"/>
        </w:r>
        <w:r w:rsidR="00905114">
          <w:rPr>
            <w:noProof/>
            <w:webHidden/>
          </w:rPr>
          <w:instrText xml:space="preserve"> PAGEREF _Toc176944024 \h </w:instrText>
        </w:r>
        <w:r w:rsidR="00905114">
          <w:rPr>
            <w:noProof/>
            <w:webHidden/>
          </w:rPr>
        </w:r>
        <w:r w:rsidR="00905114">
          <w:rPr>
            <w:noProof/>
            <w:webHidden/>
          </w:rPr>
          <w:fldChar w:fldCharType="separate"/>
        </w:r>
        <w:r w:rsidR="00F31369">
          <w:rPr>
            <w:noProof/>
            <w:webHidden/>
          </w:rPr>
          <w:t>14</w:t>
        </w:r>
        <w:r w:rsidR="00905114">
          <w:rPr>
            <w:noProof/>
            <w:webHidden/>
          </w:rPr>
          <w:fldChar w:fldCharType="end"/>
        </w:r>
      </w:hyperlink>
    </w:p>
    <w:p w14:paraId="4B1DE914" w14:textId="116A9D53" w:rsidR="00905114" w:rsidRDefault="008A0708">
      <w:pPr>
        <w:pStyle w:val="TOC3"/>
        <w:rPr>
          <w:rFonts w:asciiTheme="minorHAnsi" w:eastAsiaTheme="minorEastAsia" w:hAnsiTheme="minorHAnsi" w:cstheme="minorBidi"/>
          <w:noProof/>
          <w:kern w:val="2"/>
          <w:sz w:val="24"/>
          <w:lang w:eastAsia="sl-SI"/>
          <w14:ligatures w14:val="standardContextual"/>
        </w:rPr>
      </w:pPr>
      <w:hyperlink w:anchor="_Toc176944025" w:history="1">
        <w:r w:rsidR="00905114" w:rsidRPr="007764DA">
          <w:rPr>
            <w:rStyle w:val="Hyperlink"/>
            <w:b/>
            <w:noProof/>
            <w14:scene3d>
              <w14:camera w14:prst="orthographicFront"/>
              <w14:lightRig w14:rig="threePt" w14:dir="t">
                <w14:rot w14:lat="0" w14:lon="0" w14:rev="0"/>
              </w14:lightRig>
            </w14:scene3d>
          </w:rPr>
          <w:t>4.3.2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Preverjanje pogojev za sodelovanje</w:t>
        </w:r>
        <w:r w:rsidR="00905114">
          <w:rPr>
            <w:noProof/>
            <w:webHidden/>
          </w:rPr>
          <w:tab/>
        </w:r>
        <w:r w:rsidR="00905114">
          <w:rPr>
            <w:noProof/>
            <w:webHidden/>
          </w:rPr>
          <w:fldChar w:fldCharType="begin"/>
        </w:r>
        <w:r w:rsidR="00905114">
          <w:rPr>
            <w:noProof/>
            <w:webHidden/>
          </w:rPr>
          <w:instrText xml:space="preserve"> PAGEREF _Toc176944025 \h </w:instrText>
        </w:r>
        <w:r w:rsidR="00905114">
          <w:rPr>
            <w:noProof/>
            <w:webHidden/>
          </w:rPr>
        </w:r>
        <w:r w:rsidR="00905114">
          <w:rPr>
            <w:noProof/>
            <w:webHidden/>
          </w:rPr>
          <w:fldChar w:fldCharType="separate"/>
        </w:r>
        <w:r w:rsidR="00F31369">
          <w:rPr>
            <w:noProof/>
            <w:webHidden/>
          </w:rPr>
          <w:t>15</w:t>
        </w:r>
        <w:r w:rsidR="00905114">
          <w:rPr>
            <w:noProof/>
            <w:webHidden/>
          </w:rPr>
          <w:fldChar w:fldCharType="end"/>
        </w:r>
      </w:hyperlink>
    </w:p>
    <w:p w14:paraId="558376FC" w14:textId="42A02BB4" w:rsidR="00905114" w:rsidRDefault="008A0708">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6" w:history="1">
        <w:r w:rsidR="00905114" w:rsidRPr="007764DA">
          <w:rPr>
            <w:rStyle w:val="Hyperlink"/>
          </w:rPr>
          <w:t>5</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MERILO ZA IZBIRO NAJUGODNEJŠEGA PONUDNIKA</w:t>
        </w:r>
        <w:r w:rsidR="00905114">
          <w:rPr>
            <w:webHidden/>
          </w:rPr>
          <w:tab/>
        </w:r>
        <w:r w:rsidR="00905114">
          <w:rPr>
            <w:webHidden/>
          </w:rPr>
          <w:fldChar w:fldCharType="begin"/>
        </w:r>
        <w:r w:rsidR="00905114">
          <w:rPr>
            <w:webHidden/>
          </w:rPr>
          <w:instrText xml:space="preserve"> PAGEREF _Toc176944026 \h </w:instrText>
        </w:r>
        <w:r w:rsidR="00905114">
          <w:rPr>
            <w:webHidden/>
          </w:rPr>
        </w:r>
        <w:r w:rsidR="00905114">
          <w:rPr>
            <w:webHidden/>
          </w:rPr>
          <w:fldChar w:fldCharType="separate"/>
        </w:r>
        <w:r w:rsidR="00F31369">
          <w:rPr>
            <w:webHidden/>
          </w:rPr>
          <w:t>15</w:t>
        </w:r>
        <w:r w:rsidR="00905114">
          <w:rPr>
            <w:webHidden/>
          </w:rPr>
          <w:fldChar w:fldCharType="end"/>
        </w:r>
      </w:hyperlink>
    </w:p>
    <w:p w14:paraId="2F788FC5" w14:textId="2CFA987D"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27" w:history="1">
        <w:r w:rsidR="00905114" w:rsidRPr="007764DA">
          <w:rPr>
            <w:rStyle w:val="Hyperlink"/>
          </w:rPr>
          <w:t>5.1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Primer dveh ponudb z enakim rezultatom ocenjevanja</w:t>
        </w:r>
        <w:r w:rsidR="00905114">
          <w:rPr>
            <w:webHidden/>
          </w:rPr>
          <w:tab/>
        </w:r>
        <w:r w:rsidR="00905114">
          <w:rPr>
            <w:webHidden/>
          </w:rPr>
          <w:fldChar w:fldCharType="begin"/>
        </w:r>
        <w:r w:rsidR="00905114">
          <w:rPr>
            <w:webHidden/>
          </w:rPr>
          <w:instrText xml:space="preserve"> PAGEREF _Toc176944027 \h </w:instrText>
        </w:r>
        <w:r w:rsidR="00905114">
          <w:rPr>
            <w:webHidden/>
          </w:rPr>
        </w:r>
        <w:r w:rsidR="00905114">
          <w:rPr>
            <w:webHidden/>
          </w:rPr>
          <w:fldChar w:fldCharType="separate"/>
        </w:r>
        <w:r w:rsidR="00F31369">
          <w:rPr>
            <w:webHidden/>
          </w:rPr>
          <w:t>15</w:t>
        </w:r>
        <w:r w:rsidR="00905114">
          <w:rPr>
            <w:webHidden/>
          </w:rPr>
          <w:fldChar w:fldCharType="end"/>
        </w:r>
      </w:hyperlink>
    </w:p>
    <w:p w14:paraId="3F303376" w14:textId="7FD72D8D" w:rsidR="00905114" w:rsidRDefault="008A0708">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8" w:history="1">
        <w:r w:rsidR="00905114" w:rsidRPr="007764DA">
          <w:rPr>
            <w:rStyle w:val="Hyperlink"/>
          </w:rPr>
          <w:t>6</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MOŽNOST REVIZIJE</w:t>
        </w:r>
        <w:r w:rsidR="00905114">
          <w:rPr>
            <w:webHidden/>
          </w:rPr>
          <w:tab/>
        </w:r>
        <w:r w:rsidR="00905114">
          <w:rPr>
            <w:webHidden/>
          </w:rPr>
          <w:fldChar w:fldCharType="begin"/>
        </w:r>
        <w:r w:rsidR="00905114">
          <w:rPr>
            <w:webHidden/>
          </w:rPr>
          <w:instrText xml:space="preserve"> PAGEREF _Toc176944028 \h </w:instrText>
        </w:r>
        <w:r w:rsidR="00905114">
          <w:rPr>
            <w:webHidden/>
          </w:rPr>
        </w:r>
        <w:r w:rsidR="00905114">
          <w:rPr>
            <w:webHidden/>
          </w:rPr>
          <w:fldChar w:fldCharType="separate"/>
        </w:r>
        <w:r w:rsidR="00F31369">
          <w:rPr>
            <w:webHidden/>
          </w:rPr>
          <w:t>15</w:t>
        </w:r>
        <w:r w:rsidR="00905114">
          <w:rPr>
            <w:webHidden/>
          </w:rPr>
          <w:fldChar w:fldCharType="end"/>
        </w:r>
      </w:hyperlink>
    </w:p>
    <w:p w14:paraId="373306DE" w14:textId="16798FDF"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29" w:history="1">
        <w:r w:rsidR="00905114" w:rsidRPr="007764DA">
          <w:rPr>
            <w:rStyle w:val="Hyperlink"/>
          </w:rPr>
          <w:t>6.1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Pravna podlaga in roki za vložitev</w:t>
        </w:r>
        <w:r w:rsidR="00905114">
          <w:rPr>
            <w:webHidden/>
          </w:rPr>
          <w:tab/>
        </w:r>
        <w:r w:rsidR="00905114">
          <w:rPr>
            <w:webHidden/>
          </w:rPr>
          <w:fldChar w:fldCharType="begin"/>
        </w:r>
        <w:r w:rsidR="00905114">
          <w:rPr>
            <w:webHidden/>
          </w:rPr>
          <w:instrText xml:space="preserve"> PAGEREF _Toc176944029 \h </w:instrText>
        </w:r>
        <w:r w:rsidR="00905114">
          <w:rPr>
            <w:webHidden/>
          </w:rPr>
        </w:r>
        <w:r w:rsidR="00905114">
          <w:rPr>
            <w:webHidden/>
          </w:rPr>
          <w:fldChar w:fldCharType="separate"/>
        </w:r>
        <w:r w:rsidR="00F31369">
          <w:rPr>
            <w:webHidden/>
          </w:rPr>
          <w:t>15</w:t>
        </w:r>
        <w:r w:rsidR="00905114">
          <w:rPr>
            <w:webHidden/>
          </w:rPr>
          <w:fldChar w:fldCharType="end"/>
        </w:r>
      </w:hyperlink>
    </w:p>
    <w:p w14:paraId="3B9B33B0" w14:textId="4BD67706"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0" w:history="1">
        <w:r w:rsidR="00905114" w:rsidRPr="007764DA">
          <w:rPr>
            <w:rStyle w:val="Hyperlink"/>
          </w:rPr>
          <w:t>6.2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Način vložitve revizije</w:t>
        </w:r>
        <w:r w:rsidR="00905114">
          <w:rPr>
            <w:webHidden/>
          </w:rPr>
          <w:tab/>
        </w:r>
        <w:r w:rsidR="00905114">
          <w:rPr>
            <w:webHidden/>
          </w:rPr>
          <w:fldChar w:fldCharType="begin"/>
        </w:r>
        <w:r w:rsidR="00905114">
          <w:rPr>
            <w:webHidden/>
          </w:rPr>
          <w:instrText xml:space="preserve"> PAGEREF _Toc176944030 \h </w:instrText>
        </w:r>
        <w:r w:rsidR="00905114">
          <w:rPr>
            <w:webHidden/>
          </w:rPr>
        </w:r>
        <w:r w:rsidR="00905114">
          <w:rPr>
            <w:webHidden/>
          </w:rPr>
          <w:fldChar w:fldCharType="separate"/>
        </w:r>
        <w:r w:rsidR="00F31369">
          <w:rPr>
            <w:webHidden/>
          </w:rPr>
          <w:t>16</w:t>
        </w:r>
        <w:r w:rsidR="00905114">
          <w:rPr>
            <w:webHidden/>
          </w:rPr>
          <w:fldChar w:fldCharType="end"/>
        </w:r>
      </w:hyperlink>
    </w:p>
    <w:p w14:paraId="4C1AB3E3" w14:textId="742F670C" w:rsidR="00905114" w:rsidRDefault="008A0708">
      <w:pPr>
        <w:pStyle w:val="TOC1"/>
        <w:rPr>
          <w:rFonts w:asciiTheme="minorHAnsi" w:eastAsiaTheme="minorEastAsia" w:hAnsiTheme="minorHAnsi" w:cstheme="minorBidi"/>
          <w:b w:val="0"/>
          <w:bCs w:val="0"/>
          <w:kern w:val="2"/>
          <w:sz w:val="24"/>
          <w:szCs w:val="24"/>
          <w:lang w:eastAsia="sl-SI"/>
          <w14:ligatures w14:val="standardContextual"/>
        </w:rPr>
      </w:pPr>
      <w:hyperlink w:anchor="_Toc176944031" w:history="1">
        <w:r w:rsidR="00905114" w:rsidRPr="007764DA">
          <w:rPr>
            <w:rStyle w:val="Hyperlink"/>
          </w:rPr>
          <w:t>7</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OBRAZCI</w:t>
        </w:r>
        <w:r w:rsidR="00905114">
          <w:rPr>
            <w:webHidden/>
          </w:rPr>
          <w:tab/>
        </w:r>
        <w:r w:rsidR="00905114">
          <w:rPr>
            <w:webHidden/>
          </w:rPr>
          <w:fldChar w:fldCharType="begin"/>
        </w:r>
        <w:r w:rsidR="00905114">
          <w:rPr>
            <w:webHidden/>
          </w:rPr>
          <w:instrText xml:space="preserve"> PAGEREF _Toc176944031 \h </w:instrText>
        </w:r>
        <w:r w:rsidR="00905114">
          <w:rPr>
            <w:webHidden/>
          </w:rPr>
        </w:r>
        <w:r w:rsidR="00905114">
          <w:rPr>
            <w:webHidden/>
          </w:rPr>
          <w:fldChar w:fldCharType="separate"/>
        </w:r>
        <w:r w:rsidR="00F31369">
          <w:rPr>
            <w:webHidden/>
          </w:rPr>
          <w:t>16</w:t>
        </w:r>
        <w:r w:rsidR="00905114">
          <w:rPr>
            <w:webHidden/>
          </w:rPr>
          <w:fldChar w:fldCharType="end"/>
        </w:r>
      </w:hyperlink>
    </w:p>
    <w:p w14:paraId="3773FA36" w14:textId="52E0317F"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2" w:history="1">
        <w:r w:rsidR="00905114" w:rsidRPr="007764DA">
          <w:rPr>
            <w:rStyle w:val="Hyperlink"/>
          </w:rPr>
          <w:t>Podatki o ponudniku</w:t>
        </w:r>
        <w:r w:rsidR="00905114">
          <w:rPr>
            <w:webHidden/>
          </w:rPr>
          <w:tab/>
        </w:r>
        <w:r w:rsidR="00905114">
          <w:rPr>
            <w:webHidden/>
          </w:rPr>
          <w:fldChar w:fldCharType="begin"/>
        </w:r>
        <w:r w:rsidR="00905114">
          <w:rPr>
            <w:webHidden/>
          </w:rPr>
          <w:instrText xml:space="preserve"> PAGEREF _Toc176944032 \h </w:instrText>
        </w:r>
        <w:r w:rsidR="00905114">
          <w:rPr>
            <w:webHidden/>
          </w:rPr>
        </w:r>
        <w:r w:rsidR="00905114">
          <w:rPr>
            <w:webHidden/>
          </w:rPr>
          <w:fldChar w:fldCharType="separate"/>
        </w:r>
        <w:r w:rsidR="00F31369">
          <w:rPr>
            <w:webHidden/>
          </w:rPr>
          <w:t>17</w:t>
        </w:r>
        <w:r w:rsidR="00905114">
          <w:rPr>
            <w:webHidden/>
          </w:rPr>
          <w:fldChar w:fldCharType="end"/>
        </w:r>
      </w:hyperlink>
    </w:p>
    <w:p w14:paraId="7752AEEC" w14:textId="1BCCEC3D"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3" w:history="1">
        <w:r w:rsidR="00905114" w:rsidRPr="007764DA">
          <w:rPr>
            <w:rStyle w:val="Hyperlink"/>
          </w:rPr>
          <w:t>Izjava o sprejemanju pogojev javnega naročila</w:t>
        </w:r>
        <w:r w:rsidR="00905114">
          <w:rPr>
            <w:webHidden/>
          </w:rPr>
          <w:tab/>
        </w:r>
        <w:r w:rsidR="00905114">
          <w:rPr>
            <w:webHidden/>
          </w:rPr>
          <w:fldChar w:fldCharType="begin"/>
        </w:r>
        <w:r w:rsidR="00905114">
          <w:rPr>
            <w:webHidden/>
          </w:rPr>
          <w:instrText xml:space="preserve"> PAGEREF _Toc176944033 \h </w:instrText>
        </w:r>
        <w:r w:rsidR="00905114">
          <w:rPr>
            <w:webHidden/>
          </w:rPr>
        </w:r>
        <w:r w:rsidR="00905114">
          <w:rPr>
            <w:webHidden/>
          </w:rPr>
          <w:fldChar w:fldCharType="separate"/>
        </w:r>
        <w:r w:rsidR="00F31369">
          <w:rPr>
            <w:webHidden/>
          </w:rPr>
          <w:t>18</w:t>
        </w:r>
        <w:r w:rsidR="00905114">
          <w:rPr>
            <w:webHidden/>
          </w:rPr>
          <w:fldChar w:fldCharType="end"/>
        </w:r>
      </w:hyperlink>
    </w:p>
    <w:p w14:paraId="3A0D949D" w14:textId="0BCD8798"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4" w:history="1">
        <w:r w:rsidR="00905114" w:rsidRPr="007764DA">
          <w:rPr>
            <w:rStyle w:val="Hyperlink"/>
          </w:rPr>
          <w:t>Povzetek predračuna / Rekapitulacija</w:t>
        </w:r>
        <w:r w:rsidR="00905114">
          <w:rPr>
            <w:webHidden/>
          </w:rPr>
          <w:tab/>
        </w:r>
        <w:r w:rsidR="00905114">
          <w:rPr>
            <w:webHidden/>
          </w:rPr>
          <w:fldChar w:fldCharType="begin"/>
        </w:r>
        <w:r w:rsidR="00905114">
          <w:rPr>
            <w:webHidden/>
          </w:rPr>
          <w:instrText xml:space="preserve"> PAGEREF _Toc176944034 \h </w:instrText>
        </w:r>
        <w:r w:rsidR="00905114">
          <w:rPr>
            <w:webHidden/>
          </w:rPr>
        </w:r>
        <w:r w:rsidR="00905114">
          <w:rPr>
            <w:webHidden/>
          </w:rPr>
          <w:fldChar w:fldCharType="separate"/>
        </w:r>
        <w:r w:rsidR="00F31369">
          <w:rPr>
            <w:webHidden/>
          </w:rPr>
          <w:t>19</w:t>
        </w:r>
        <w:r w:rsidR="00905114">
          <w:rPr>
            <w:webHidden/>
          </w:rPr>
          <w:fldChar w:fldCharType="end"/>
        </w:r>
      </w:hyperlink>
    </w:p>
    <w:p w14:paraId="360B0EB2" w14:textId="257D4E3D"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5" w:history="1">
        <w:r w:rsidR="00905114" w:rsidRPr="007764DA">
          <w:rPr>
            <w:rStyle w:val="Hyperlink"/>
          </w:rPr>
          <w:t>Izjava o obsegu panelnega vzorca</w:t>
        </w:r>
        <w:r w:rsidR="00905114">
          <w:rPr>
            <w:webHidden/>
          </w:rPr>
          <w:tab/>
        </w:r>
        <w:r w:rsidR="00905114">
          <w:rPr>
            <w:webHidden/>
          </w:rPr>
          <w:fldChar w:fldCharType="begin"/>
        </w:r>
        <w:r w:rsidR="00905114">
          <w:rPr>
            <w:webHidden/>
          </w:rPr>
          <w:instrText xml:space="preserve"> PAGEREF _Toc176944035 \h </w:instrText>
        </w:r>
        <w:r w:rsidR="00905114">
          <w:rPr>
            <w:webHidden/>
          </w:rPr>
        </w:r>
        <w:r w:rsidR="00905114">
          <w:rPr>
            <w:webHidden/>
          </w:rPr>
          <w:fldChar w:fldCharType="separate"/>
        </w:r>
        <w:r w:rsidR="00F31369">
          <w:rPr>
            <w:webHidden/>
          </w:rPr>
          <w:t>20</w:t>
        </w:r>
        <w:r w:rsidR="00905114">
          <w:rPr>
            <w:webHidden/>
          </w:rPr>
          <w:fldChar w:fldCharType="end"/>
        </w:r>
      </w:hyperlink>
    </w:p>
    <w:p w14:paraId="613F9D53" w14:textId="79572E11"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6" w:history="1">
        <w:r w:rsidR="00905114" w:rsidRPr="007764DA">
          <w:rPr>
            <w:rStyle w:val="Hyperlink"/>
          </w:rPr>
          <w:t>Izjava o predložitvi sheme</w:t>
        </w:r>
        <w:r w:rsidR="00905114">
          <w:rPr>
            <w:webHidden/>
          </w:rPr>
          <w:tab/>
        </w:r>
        <w:r w:rsidR="00905114">
          <w:rPr>
            <w:webHidden/>
          </w:rPr>
          <w:fldChar w:fldCharType="begin"/>
        </w:r>
        <w:r w:rsidR="00905114">
          <w:rPr>
            <w:webHidden/>
          </w:rPr>
          <w:instrText xml:space="preserve"> PAGEREF _Toc176944036 \h </w:instrText>
        </w:r>
        <w:r w:rsidR="00905114">
          <w:rPr>
            <w:webHidden/>
          </w:rPr>
        </w:r>
        <w:r w:rsidR="00905114">
          <w:rPr>
            <w:webHidden/>
          </w:rPr>
          <w:fldChar w:fldCharType="separate"/>
        </w:r>
        <w:r w:rsidR="00F31369">
          <w:rPr>
            <w:webHidden/>
          </w:rPr>
          <w:t>21</w:t>
        </w:r>
        <w:r w:rsidR="00905114">
          <w:rPr>
            <w:webHidden/>
          </w:rPr>
          <w:fldChar w:fldCharType="end"/>
        </w:r>
      </w:hyperlink>
    </w:p>
    <w:p w14:paraId="6083711C" w14:textId="1BD6FD2D"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7" w:history="1">
        <w:r w:rsidR="00905114" w:rsidRPr="007764DA">
          <w:rPr>
            <w:rStyle w:val="Hyperlink"/>
          </w:rPr>
          <w:t>Izjava o izvedbi izobraževanja</w:t>
        </w:r>
        <w:r w:rsidR="00905114">
          <w:rPr>
            <w:webHidden/>
          </w:rPr>
          <w:tab/>
        </w:r>
        <w:r w:rsidR="00905114">
          <w:rPr>
            <w:webHidden/>
          </w:rPr>
          <w:fldChar w:fldCharType="begin"/>
        </w:r>
        <w:r w:rsidR="00905114">
          <w:rPr>
            <w:webHidden/>
          </w:rPr>
          <w:instrText xml:space="preserve"> PAGEREF _Toc176944037 \h </w:instrText>
        </w:r>
        <w:r w:rsidR="00905114">
          <w:rPr>
            <w:webHidden/>
          </w:rPr>
        </w:r>
        <w:r w:rsidR="00905114">
          <w:rPr>
            <w:webHidden/>
          </w:rPr>
          <w:fldChar w:fldCharType="separate"/>
        </w:r>
        <w:r w:rsidR="00F31369">
          <w:rPr>
            <w:webHidden/>
          </w:rPr>
          <w:t>22</w:t>
        </w:r>
        <w:r w:rsidR="00905114">
          <w:rPr>
            <w:webHidden/>
          </w:rPr>
          <w:fldChar w:fldCharType="end"/>
        </w:r>
      </w:hyperlink>
    </w:p>
    <w:p w14:paraId="2D9737F5" w14:textId="75296E0D"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8" w:history="1">
        <w:r w:rsidR="00905114" w:rsidRPr="007764DA">
          <w:rPr>
            <w:rStyle w:val="Hyperlink"/>
          </w:rPr>
          <w:t>Izjava o programskih orodjih, opremi in zagotavljanju pomoči ter odprave napak</w:t>
        </w:r>
        <w:r w:rsidR="00905114">
          <w:rPr>
            <w:webHidden/>
          </w:rPr>
          <w:tab/>
        </w:r>
        <w:r w:rsidR="00905114">
          <w:rPr>
            <w:webHidden/>
          </w:rPr>
          <w:fldChar w:fldCharType="begin"/>
        </w:r>
        <w:r w:rsidR="00905114">
          <w:rPr>
            <w:webHidden/>
          </w:rPr>
          <w:instrText xml:space="preserve"> PAGEREF _Toc176944038 \h </w:instrText>
        </w:r>
        <w:r w:rsidR="00905114">
          <w:rPr>
            <w:webHidden/>
          </w:rPr>
        </w:r>
        <w:r w:rsidR="00905114">
          <w:rPr>
            <w:webHidden/>
          </w:rPr>
          <w:fldChar w:fldCharType="separate"/>
        </w:r>
        <w:r w:rsidR="00F31369">
          <w:rPr>
            <w:webHidden/>
          </w:rPr>
          <w:t>23</w:t>
        </w:r>
        <w:r w:rsidR="00905114">
          <w:rPr>
            <w:webHidden/>
          </w:rPr>
          <w:fldChar w:fldCharType="end"/>
        </w:r>
      </w:hyperlink>
    </w:p>
    <w:p w14:paraId="1D4A845A" w14:textId="737860CC"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39" w:history="1">
        <w:r w:rsidR="00905114" w:rsidRPr="007764DA">
          <w:rPr>
            <w:rStyle w:val="Hyperlink"/>
          </w:rPr>
          <w:t>Referenčna izjava ponudnika</w:t>
        </w:r>
        <w:r w:rsidR="00905114">
          <w:rPr>
            <w:webHidden/>
          </w:rPr>
          <w:tab/>
        </w:r>
        <w:r w:rsidR="00905114">
          <w:rPr>
            <w:webHidden/>
          </w:rPr>
          <w:fldChar w:fldCharType="begin"/>
        </w:r>
        <w:r w:rsidR="00905114">
          <w:rPr>
            <w:webHidden/>
          </w:rPr>
          <w:instrText xml:space="preserve"> PAGEREF _Toc176944039 \h </w:instrText>
        </w:r>
        <w:r w:rsidR="00905114">
          <w:rPr>
            <w:webHidden/>
          </w:rPr>
        </w:r>
        <w:r w:rsidR="00905114">
          <w:rPr>
            <w:webHidden/>
          </w:rPr>
          <w:fldChar w:fldCharType="separate"/>
        </w:r>
        <w:r w:rsidR="00F31369">
          <w:rPr>
            <w:webHidden/>
          </w:rPr>
          <w:t>24</w:t>
        </w:r>
        <w:r w:rsidR="00905114">
          <w:rPr>
            <w:webHidden/>
          </w:rPr>
          <w:fldChar w:fldCharType="end"/>
        </w:r>
      </w:hyperlink>
    </w:p>
    <w:p w14:paraId="4EC43C13" w14:textId="0A0498A4"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40" w:history="1">
        <w:r w:rsidR="00905114" w:rsidRPr="007764DA">
          <w:rPr>
            <w:rStyle w:val="Hyperlink"/>
          </w:rPr>
          <w:t>Izjava o varovanju podatkov</w:t>
        </w:r>
        <w:r w:rsidR="00905114">
          <w:rPr>
            <w:webHidden/>
          </w:rPr>
          <w:tab/>
        </w:r>
        <w:r w:rsidR="00905114">
          <w:rPr>
            <w:webHidden/>
          </w:rPr>
          <w:fldChar w:fldCharType="begin"/>
        </w:r>
        <w:r w:rsidR="00905114">
          <w:rPr>
            <w:webHidden/>
          </w:rPr>
          <w:instrText xml:space="preserve"> PAGEREF _Toc176944040 \h </w:instrText>
        </w:r>
        <w:r w:rsidR="00905114">
          <w:rPr>
            <w:webHidden/>
          </w:rPr>
        </w:r>
        <w:r w:rsidR="00905114">
          <w:rPr>
            <w:webHidden/>
          </w:rPr>
          <w:fldChar w:fldCharType="separate"/>
        </w:r>
        <w:r w:rsidR="00F31369">
          <w:rPr>
            <w:webHidden/>
          </w:rPr>
          <w:t>25</w:t>
        </w:r>
        <w:r w:rsidR="00905114">
          <w:rPr>
            <w:webHidden/>
          </w:rPr>
          <w:fldChar w:fldCharType="end"/>
        </w:r>
      </w:hyperlink>
    </w:p>
    <w:p w14:paraId="59417466" w14:textId="056B8B57"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41" w:history="1">
        <w:r w:rsidR="00905114" w:rsidRPr="007764DA">
          <w:rPr>
            <w:rStyle w:val="Hyperlink"/>
          </w:rPr>
          <w:t>Izjava o predložitvi garancije za dobro izvedbo pogodbenih obveznosti</w:t>
        </w:r>
        <w:r w:rsidR="00905114">
          <w:rPr>
            <w:webHidden/>
          </w:rPr>
          <w:tab/>
        </w:r>
        <w:r w:rsidR="00905114">
          <w:rPr>
            <w:webHidden/>
          </w:rPr>
          <w:fldChar w:fldCharType="begin"/>
        </w:r>
        <w:r w:rsidR="00905114">
          <w:rPr>
            <w:webHidden/>
          </w:rPr>
          <w:instrText xml:space="preserve"> PAGEREF _Toc176944041 \h </w:instrText>
        </w:r>
        <w:r w:rsidR="00905114">
          <w:rPr>
            <w:webHidden/>
          </w:rPr>
        </w:r>
        <w:r w:rsidR="00905114">
          <w:rPr>
            <w:webHidden/>
          </w:rPr>
          <w:fldChar w:fldCharType="separate"/>
        </w:r>
        <w:r w:rsidR="00F31369">
          <w:rPr>
            <w:webHidden/>
          </w:rPr>
          <w:t>26</w:t>
        </w:r>
        <w:r w:rsidR="00905114">
          <w:rPr>
            <w:webHidden/>
          </w:rPr>
          <w:fldChar w:fldCharType="end"/>
        </w:r>
      </w:hyperlink>
    </w:p>
    <w:p w14:paraId="3F1B628B" w14:textId="59016844"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42" w:history="1">
        <w:r w:rsidR="00905114" w:rsidRPr="007764DA">
          <w:rPr>
            <w:rStyle w:val="Hyperlink"/>
          </w:rPr>
          <w:t>Vzorec pogodbe</w:t>
        </w:r>
        <w:r w:rsidR="00905114">
          <w:rPr>
            <w:webHidden/>
          </w:rPr>
          <w:tab/>
        </w:r>
        <w:r w:rsidR="00905114">
          <w:rPr>
            <w:webHidden/>
          </w:rPr>
          <w:fldChar w:fldCharType="begin"/>
        </w:r>
        <w:r w:rsidR="00905114">
          <w:rPr>
            <w:webHidden/>
          </w:rPr>
          <w:instrText xml:space="preserve"> PAGEREF _Toc176944042 \h </w:instrText>
        </w:r>
        <w:r w:rsidR="00905114">
          <w:rPr>
            <w:webHidden/>
          </w:rPr>
        </w:r>
        <w:r w:rsidR="00905114">
          <w:rPr>
            <w:webHidden/>
          </w:rPr>
          <w:fldChar w:fldCharType="separate"/>
        </w:r>
        <w:r w:rsidR="00F31369">
          <w:rPr>
            <w:webHidden/>
          </w:rPr>
          <w:t>27</w:t>
        </w:r>
        <w:r w:rsidR="00905114">
          <w:rPr>
            <w:webHidden/>
          </w:rPr>
          <w:fldChar w:fldCharType="end"/>
        </w:r>
      </w:hyperlink>
    </w:p>
    <w:p w14:paraId="18A04125" w14:textId="6CD03133"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43" w:history="1">
        <w:r w:rsidR="00905114" w:rsidRPr="007764DA">
          <w:rPr>
            <w:rStyle w:val="Hyperlink"/>
          </w:rPr>
          <w:t>Izjava o posredovanju podatkov o razkritju lastništva ponudnika</w:t>
        </w:r>
        <w:r w:rsidR="00905114">
          <w:rPr>
            <w:webHidden/>
          </w:rPr>
          <w:tab/>
        </w:r>
        <w:r w:rsidR="00905114">
          <w:rPr>
            <w:webHidden/>
          </w:rPr>
          <w:fldChar w:fldCharType="begin"/>
        </w:r>
        <w:r w:rsidR="00905114">
          <w:rPr>
            <w:webHidden/>
          </w:rPr>
          <w:instrText xml:space="preserve"> PAGEREF _Toc176944043 \h </w:instrText>
        </w:r>
        <w:r w:rsidR="00905114">
          <w:rPr>
            <w:webHidden/>
          </w:rPr>
        </w:r>
        <w:r w:rsidR="00905114">
          <w:rPr>
            <w:webHidden/>
          </w:rPr>
          <w:fldChar w:fldCharType="separate"/>
        </w:r>
        <w:r w:rsidR="00F31369">
          <w:rPr>
            <w:webHidden/>
          </w:rPr>
          <w:t>36</w:t>
        </w:r>
        <w:r w:rsidR="00905114">
          <w:rPr>
            <w:webHidden/>
          </w:rPr>
          <w:fldChar w:fldCharType="end"/>
        </w:r>
      </w:hyperlink>
    </w:p>
    <w:p w14:paraId="56EFE954" w14:textId="4B15E917" w:rsidR="00905114" w:rsidRDefault="008A0708">
      <w:pPr>
        <w:pStyle w:val="TOC2"/>
        <w:rPr>
          <w:rFonts w:asciiTheme="minorHAnsi" w:eastAsiaTheme="minorEastAsia" w:hAnsiTheme="minorHAnsi" w:cstheme="minorBidi"/>
          <w:b w:val="0"/>
          <w:bCs w:val="0"/>
          <w:kern w:val="2"/>
          <w:sz w:val="24"/>
          <w:lang w:eastAsia="sl-SI"/>
          <w14:ligatures w14:val="standardContextual"/>
        </w:rPr>
      </w:pPr>
      <w:hyperlink w:anchor="_Toc176944044" w:history="1">
        <w:r w:rsidR="00905114" w:rsidRPr="007764DA">
          <w:rPr>
            <w:rStyle w:val="Hyperlink"/>
          </w:rPr>
          <w:t>Izjava o udeležbi fizičnih in pravnih oseb v lastništvu ponudnika</w:t>
        </w:r>
        <w:r w:rsidR="00905114">
          <w:rPr>
            <w:webHidden/>
          </w:rPr>
          <w:tab/>
        </w:r>
        <w:r w:rsidR="00905114">
          <w:rPr>
            <w:webHidden/>
          </w:rPr>
          <w:fldChar w:fldCharType="begin"/>
        </w:r>
        <w:r w:rsidR="00905114">
          <w:rPr>
            <w:webHidden/>
          </w:rPr>
          <w:instrText xml:space="preserve"> PAGEREF _Toc176944044 \h </w:instrText>
        </w:r>
        <w:r w:rsidR="00905114">
          <w:rPr>
            <w:webHidden/>
          </w:rPr>
        </w:r>
        <w:r w:rsidR="00905114">
          <w:rPr>
            <w:webHidden/>
          </w:rPr>
          <w:fldChar w:fldCharType="separate"/>
        </w:r>
        <w:r w:rsidR="00F31369">
          <w:rPr>
            <w:webHidden/>
          </w:rPr>
          <w:t>37</w:t>
        </w:r>
        <w:r w:rsidR="00905114">
          <w:rPr>
            <w:webHidden/>
          </w:rPr>
          <w:fldChar w:fldCharType="end"/>
        </w:r>
      </w:hyperlink>
    </w:p>
    <w:p w14:paraId="67D87580" w14:textId="4CD720E5" w:rsidR="00EE1DA5" w:rsidRPr="0038704A" w:rsidRDefault="005E50D3" w:rsidP="00EE1DA5">
      <w:pPr>
        <w:rPr>
          <w:b/>
          <w:noProof/>
        </w:rPr>
      </w:pPr>
      <w:r w:rsidRPr="0038704A">
        <w:rPr>
          <w:rFonts w:cs="Arial"/>
          <w:b/>
          <w:bCs/>
          <w:noProof/>
          <w:szCs w:val="20"/>
        </w:rPr>
        <w:fldChar w:fldCharType="end"/>
      </w:r>
      <w:r w:rsidR="00EE1DA5" w:rsidRPr="0038704A">
        <w:rPr>
          <w:b/>
          <w:noProof/>
        </w:rPr>
        <w:br w:type="page"/>
      </w:r>
    </w:p>
    <w:p w14:paraId="7620AAC1" w14:textId="77777777" w:rsidR="00EE1DA5" w:rsidRPr="0038704A" w:rsidRDefault="00EE1DA5" w:rsidP="00EE1DA5">
      <w:pPr>
        <w:framePr w:hSpace="141" w:wrap="around" w:vAnchor="text" w:hAnchor="page" w:x="6632" w:y="1"/>
        <w:rPr>
          <w:rFonts w:cs="Arial"/>
          <w:noProof/>
        </w:rPr>
      </w:pPr>
      <w:r w:rsidRPr="0038704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38704A" w:rsidRDefault="00EE1DA5" w:rsidP="00EE1DA5">
      <w:pPr>
        <w:jc w:val="center"/>
        <w:rPr>
          <w:noProof/>
        </w:rPr>
      </w:pPr>
    </w:p>
    <w:p w14:paraId="645B186B" w14:textId="77777777" w:rsidR="00EE1DA5" w:rsidRPr="0038704A" w:rsidRDefault="00EE1DA5" w:rsidP="00EE1DA5">
      <w:pPr>
        <w:jc w:val="center"/>
        <w:rPr>
          <w:noProof/>
        </w:rPr>
      </w:pPr>
    </w:p>
    <w:p w14:paraId="15C49CBC" w14:textId="77777777" w:rsidR="00EE1DA5" w:rsidRPr="0038704A" w:rsidRDefault="00EE1DA5" w:rsidP="00EE1DA5">
      <w:pPr>
        <w:jc w:val="center"/>
        <w:rPr>
          <w:noProof/>
        </w:rPr>
      </w:pPr>
    </w:p>
    <w:p w14:paraId="40F0E6A1" w14:textId="77777777" w:rsidR="00EE1DA5" w:rsidRPr="0038704A" w:rsidRDefault="00EE1DA5" w:rsidP="00EE1DA5">
      <w:pPr>
        <w:tabs>
          <w:tab w:val="left" w:pos="-180"/>
        </w:tabs>
        <w:rPr>
          <w:noProof/>
        </w:rPr>
      </w:pPr>
    </w:p>
    <w:p w14:paraId="6679E5F8" w14:textId="0C396F0C" w:rsidR="00EE1DA5" w:rsidRPr="0038704A" w:rsidRDefault="00EE1DA5" w:rsidP="00F16B7A">
      <w:pPr>
        <w:pStyle w:val="Heading1"/>
        <w:tabs>
          <w:tab w:val="num" w:pos="289"/>
        </w:tabs>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76943976"/>
      <w:r w:rsidRPr="0038704A">
        <w:rPr>
          <w:b/>
          <w:noProof/>
        </w:rPr>
        <w:t>POVABILO K ODDAJI PONUDBE</w:t>
      </w:r>
      <w:bookmarkEnd w:id="0"/>
      <w:bookmarkEnd w:id="1"/>
      <w:bookmarkEnd w:id="2"/>
      <w:bookmarkEnd w:id="3"/>
      <w:bookmarkEnd w:id="4"/>
      <w:bookmarkEnd w:id="5"/>
      <w:bookmarkEnd w:id="6"/>
    </w:p>
    <w:p w14:paraId="6D784843" w14:textId="77777777" w:rsidR="00EE1DA5" w:rsidRPr="0038704A" w:rsidRDefault="00EE1DA5" w:rsidP="00EE1DA5">
      <w:pPr>
        <w:tabs>
          <w:tab w:val="left" w:pos="-180"/>
        </w:tabs>
        <w:rPr>
          <w:noProof/>
        </w:rPr>
      </w:pPr>
    </w:p>
    <w:p w14:paraId="616F7853" w14:textId="0B94586F" w:rsidR="003D0ED9" w:rsidRPr="0038704A" w:rsidRDefault="003D0ED9" w:rsidP="003D0ED9">
      <w:pPr>
        <w:tabs>
          <w:tab w:val="left" w:pos="-180"/>
        </w:tabs>
        <w:rPr>
          <w:rFonts w:cs="Arial"/>
          <w:noProof/>
        </w:rPr>
      </w:pPr>
      <w:r w:rsidRPr="0038704A">
        <w:rPr>
          <w:rFonts w:cs="Arial"/>
          <w:noProof/>
        </w:rPr>
        <w:t>Radiotelevizija Slovenija, Javni zavod, objavlja na podlagi 4</w:t>
      </w:r>
      <w:r w:rsidR="000B3149" w:rsidRPr="0038704A">
        <w:rPr>
          <w:rFonts w:cs="Arial"/>
          <w:noProof/>
        </w:rPr>
        <w:t>0</w:t>
      </w:r>
      <w:r w:rsidRPr="0038704A">
        <w:rPr>
          <w:rFonts w:cs="Arial"/>
          <w:noProof/>
        </w:rPr>
        <w:t xml:space="preserve">. člena Zakona o javnem naročanju (Uradni list RS, št.: 91/2015 in </w:t>
      </w:r>
      <w:r w:rsidR="000B3149" w:rsidRPr="0038704A">
        <w:rPr>
          <w:rFonts w:cs="Arial"/>
          <w:noProof/>
        </w:rPr>
        <w:t>spremembe</w:t>
      </w:r>
      <w:r w:rsidRPr="0038704A">
        <w:rPr>
          <w:rFonts w:cs="Arial"/>
          <w:noProof/>
        </w:rPr>
        <w:t>, v nadaljevanju: ZJN-3), javno naročilo</w:t>
      </w:r>
      <w:r w:rsidR="00E50263">
        <w:rPr>
          <w:rFonts w:cs="Arial"/>
          <w:noProof/>
        </w:rPr>
        <w:t xml:space="preserve"> po</w:t>
      </w:r>
      <w:r w:rsidRPr="0038704A">
        <w:rPr>
          <w:rFonts w:cs="Arial"/>
          <w:noProof/>
        </w:rPr>
        <w:t xml:space="preserve"> </w:t>
      </w:r>
      <w:r w:rsidR="000B3149" w:rsidRPr="0038704A">
        <w:rPr>
          <w:rFonts w:cs="Arial"/>
          <w:noProof/>
        </w:rPr>
        <w:t>odprtem postopku</w:t>
      </w:r>
      <w:r w:rsidRPr="0038704A">
        <w:rPr>
          <w:rFonts w:cs="Arial"/>
          <w:noProof/>
        </w:rPr>
        <w:t xml:space="preserve"> za:</w:t>
      </w:r>
    </w:p>
    <w:p w14:paraId="0C680151" w14:textId="77777777" w:rsidR="003D0ED9" w:rsidRPr="0038704A" w:rsidRDefault="003D0ED9" w:rsidP="003D0ED9">
      <w:pPr>
        <w:tabs>
          <w:tab w:val="left" w:pos="-180"/>
        </w:tabs>
        <w:suppressAutoHyphens/>
        <w:rPr>
          <w:rFonts w:cs="Arial"/>
          <w:noProof/>
          <w:szCs w:val="20"/>
          <w:lang w:eastAsia="ar-SA"/>
        </w:rPr>
      </w:pPr>
    </w:p>
    <w:p w14:paraId="0D0728E4" w14:textId="6302ED7A" w:rsidR="003D0ED9" w:rsidRPr="0038704A" w:rsidRDefault="00D45D45" w:rsidP="003D0ED9">
      <w:pPr>
        <w:rPr>
          <w:rFonts w:cs="Arial"/>
          <w:b/>
          <w:bCs/>
          <w:noProof/>
        </w:rPr>
      </w:pPr>
      <w:r w:rsidRPr="0038704A">
        <w:rPr>
          <w:rFonts w:cs="Arial"/>
          <w:b/>
          <w:noProof/>
        </w:rPr>
        <w:t xml:space="preserve">merjenje </w:t>
      </w:r>
      <w:r w:rsidR="00843C7B">
        <w:rPr>
          <w:rFonts w:cs="Arial"/>
          <w:b/>
          <w:noProof/>
        </w:rPr>
        <w:t>dnevne gledanosti TV programov za dobo štirih (4) let</w:t>
      </w:r>
      <w:r w:rsidR="003D0ED9" w:rsidRPr="0038704A">
        <w:rPr>
          <w:rFonts w:cs="Arial"/>
          <w:b/>
          <w:noProof/>
        </w:rPr>
        <w:t>.</w:t>
      </w:r>
    </w:p>
    <w:p w14:paraId="66B86999" w14:textId="77777777" w:rsidR="003D0ED9" w:rsidRPr="0038704A" w:rsidRDefault="003D0ED9" w:rsidP="003D0ED9">
      <w:pPr>
        <w:suppressAutoHyphens/>
        <w:rPr>
          <w:rFonts w:cs="Arial"/>
          <w:b/>
          <w:noProof/>
          <w:szCs w:val="20"/>
          <w:lang w:eastAsia="ar-SA"/>
        </w:rPr>
      </w:pPr>
    </w:p>
    <w:p w14:paraId="3FBD266D" w14:textId="77777777" w:rsidR="00FC3B00" w:rsidRPr="0038704A" w:rsidRDefault="00FC3B00" w:rsidP="00FC3B00">
      <w:pPr>
        <w:rPr>
          <w:rFonts w:eastAsia="Calibri" w:cs="Arial"/>
          <w:noProof/>
          <w:szCs w:val="22"/>
        </w:rPr>
      </w:pPr>
      <w:r w:rsidRPr="0038704A">
        <w:rPr>
          <w:rFonts w:eastAsia="Calibri" w:cs="Arial"/>
          <w:noProof/>
          <w:szCs w:val="22"/>
        </w:rPr>
        <w:t xml:space="preserve">Ponudniki morajo ponudbe predložiti v informacijski sistem e-JN (v nadaljevanju: sistem e-JN) na spletnem naslovu </w:t>
      </w:r>
      <w:hyperlink r:id="rId9" w:history="1">
        <w:r w:rsidRPr="0038704A">
          <w:rPr>
            <w:rStyle w:val="Hyperlink"/>
            <w:rFonts w:eastAsia="Calibri" w:cs="Arial"/>
            <w:noProof/>
            <w:szCs w:val="22"/>
          </w:rPr>
          <w:t>https://ejn.gov.si/</w:t>
        </w:r>
      </w:hyperlink>
      <w:r w:rsidRPr="0038704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8704A">
          <w:rPr>
            <w:rStyle w:val="Hyperlink"/>
            <w:rFonts w:eastAsia="Calibri" w:cs="Arial"/>
            <w:noProof/>
            <w:szCs w:val="22"/>
          </w:rPr>
          <w:t>https://ejn.gov.si/</w:t>
        </w:r>
      </w:hyperlink>
      <w:r w:rsidRPr="0038704A">
        <w:rPr>
          <w:rFonts w:eastAsia="Calibri" w:cs="Arial"/>
          <w:noProof/>
          <w:szCs w:val="22"/>
        </w:rPr>
        <w:t>.</w:t>
      </w:r>
    </w:p>
    <w:p w14:paraId="5677F7E4" w14:textId="77777777" w:rsidR="00FC3B00" w:rsidRPr="0038704A" w:rsidRDefault="00FC3B00" w:rsidP="00FC3B00">
      <w:pPr>
        <w:rPr>
          <w:rFonts w:eastAsia="Calibri" w:cs="Arial"/>
          <w:noProof/>
          <w:szCs w:val="22"/>
        </w:rPr>
      </w:pPr>
    </w:p>
    <w:p w14:paraId="536DCCEE" w14:textId="77777777" w:rsidR="00FC3B00" w:rsidRPr="0038704A" w:rsidRDefault="00FC3B00" w:rsidP="00FC3B00">
      <w:pPr>
        <w:rPr>
          <w:rFonts w:eastAsia="Calibri" w:cs="Arial"/>
          <w:noProof/>
          <w:szCs w:val="22"/>
        </w:rPr>
      </w:pPr>
      <w:r w:rsidRPr="0038704A">
        <w:rPr>
          <w:rFonts w:eastAsia="Calibri" w:cs="Arial"/>
          <w:noProof/>
          <w:szCs w:val="22"/>
        </w:rPr>
        <w:t xml:space="preserve">Ponudnik se mora pred oddajo ponudbe registrirati na spletnem naslovu </w:t>
      </w:r>
      <w:hyperlink r:id="rId11" w:history="1">
        <w:r w:rsidRPr="0038704A">
          <w:rPr>
            <w:rStyle w:val="Hyperlink"/>
            <w:rFonts w:eastAsia="Calibri" w:cs="Arial"/>
            <w:noProof/>
            <w:szCs w:val="22"/>
          </w:rPr>
          <w:t>https://ejn.gov.si/</w:t>
        </w:r>
      </w:hyperlink>
      <w:r w:rsidRPr="0038704A">
        <w:rPr>
          <w:rFonts w:eastAsia="Calibri" w:cs="Arial"/>
          <w:noProof/>
          <w:szCs w:val="22"/>
        </w:rPr>
        <w:t>, v skladu z Navodili za uporabo informacijskega sistema e-JN. Če je ponudnik že registriran v sistem e-JN, se v aplikacijo prijavi na istem naslovu (</w:t>
      </w:r>
      <w:hyperlink r:id="rId12" w:history="1">
        <w:r w:rsidRPr="0038704A">
          <w:rPr>
            <w:rStyle w:val="Hyperlink"/>
            <w:rFonts w:eastAsia="Calibri" w:cs="Arial"/>
            <w:noProof/>
            <w:szCs w:val="22"/>
          </w:rPr>
          <w:t>https://ejn.gov.si/</w:t>
        </w:r>
      </w:hyperlink>
      <w:r w:rsidRPr="0038704A">
        <w:rPr>
          <w:rFonts w:eastAsia="Calibri" w:cs="Arial"/>
          <w:noProof/>
          <w:szCs w:val="22"/>
        </w:rPr>
        <w:t>).</w:t>
      </w:r>
    </w:p>
    <w:p w14:paraId="365B9DE7" w14:textId="77777777" w:rsidR="00FC3B00" w:rsidRPr="0038704A" w:rsidRDefault="00FC3B00" w:rsidP="00FC3B00">
      <w:pPr>
        <w:rPr>
          <w:rFonts w:eastAsia="Calibri" w:cs="Arial"/>
          <w:noProof/>
          <w:szCs w:val="22"/>
        </w:rPr>
      </w:pPr>
    </w:p>
    <w:p w14:paraId="73C57FC8" w14:textId="77777777" w:rsidR="00FC3B00" w:rsidRPr="0038704A" w:rsidRDefault="00FC3B00" w:rsidP="00FC3B00">
      <w:pPr>
        <w:rPr>
          <w:rFonts w:eastAsia="Calibri" w:cs="Arial"/>
          <w:noProof/>
          <w:szCs w:val="22"/>
        </w:rPr>
      </w:pPr>
      <w:r w:rsidRPr="0038704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38704A" w:rsidRDefault="003D0ED9" w:rsidP="003D0ED9">
      <w:pPr>
        <w:rPr>
          <w:rFonts w:cs="Arial"/>
          <w:noProof/>
          <w:szCs w:val="20"/>
          <w:lang w:eastAsia="sl-SI"/>
        </w:rPr>
      </w:pPr>
    </w:p>
    <w:p w14:paraId="289AC650" w14:textId="72FE964B" w:rsidR="003D0ED9" w:rsidRPr="0038704A" w:rsidRDefault="003D0ED9" w:rsidP="003D0ED9">
      <w:pPr>
        <w:spacing w:line="260" w:lineRule="atLeast"/>
        <w:rPr>
          <w:rFonts w:eastAsia="Calibri"/>
          <w:noProof/>
          <w:szCs w:val="22"/>
        </w:rPr>
      </w:pPr>
      <w:r w:rsidRPr="0038704A">
        <w:rPr>
          <w:rFonts w:eastAsia="Calibri" w:cs="Arial"/>
          <w:noProof/>
          <w:szCs w:val="22"/>
        </w:rPr>
        <w:t xml:space="preserve">Ponudba se šteje za pravočasno oddano, če jo naročnik prejme preko sistema e-JN </w:t>
      </w:r>
      <w:hyperlink r:id="rId13" w:history="1">
        <w:r w:rsidRPr="0038704A">
          <w:rPr>
            <w:rFonts w:eastAsia="Calibri" w:cs="Arial"/>
            <w:noProof/>
            <w:color w:val="0000FF"/>
            <w:szCs w:val="22"/>
            <w:u w:val="single"/>
          </w:rPr>
          <w:t>https://ejn.gov.si/</w:t>
        </w:r>
      </w:hyperlink>
      <w:r w:rsidRPr="0038704A">
        <w:rPr>
          <w:rFonts w:eastAsia="Calibri" w:cs="Arial"/>
          <w:noProof/>
          <w:szCs w:val="22"/>
        </w:rPr>
        <w:t xml:space="preserve"> </w:t>
      </w:r>
      <w:r w:rsidRPr="0038704A">
        <w:rPr>
          <w:rFonts w:eastAsia="Calibri" w:cs="Arial"/>
          <w:b/>
          <w:noProof/>
          <w:szCs w:val="22"/>
        </w:rPr>
        <w:t xml:space="preserve">najkasneje do </w:t>
      </w:r>
      <w:r w:rsidR="00F31369">
        <w:rPr>
          <w:rFonts w:eastAsia="Calibri" w:cs="Arial"/>
          <w:b/>
          <w:noProof/>
          <w:szCs w:val="22"/>
        </w:rPr>
        <w:t>25. 10. 2024</w:t>
      </w:r>
      <w:r w:rsidR="004C5A95" w:rsidRPr="0038704A">
        <w:rPr>
          <w:rFonts w:eastAsia="Calibri" w:cs="Arial"/>
          <w:b/>
          <w:noProof/>
          <w:szCs w:val="22"/>
        </w:rPr>
        <w:t xml:space="preserve"> </w:t>
      </w:r>
      <w:r w:rsidRPr="0038704A">
        <w:rPr>
          <w:rFonts w:eastAsia="Calibri"/>
          <w:b/>
          <w:noProof/>
          <w:szCs w:val="22"/>
        </w:rPr>
        <w:t xml:space="preserve">do </w:t>
      </w:r>
      <w:r w:rsidR="000B3149" w:rsidRPr="0038704A">
        <w:rPr>
          <w:rFonts w:eastAsia="Calibri"/>
          <w:b/>
          <w:noProof/>
          <w:szCs w:val="22"/>
        </w:rPr>
        <w:t>8</w:t>
      </w:r>
      <w:r w:rsidRPr="0038704A">
        <w:rPr>
          <w:rFonts w:eastAsia="Calibri"/>
          <w:b/>
          <w:noProof/>
          <w:szCs w:val="22"/>
        </w:rPr>
        <w:t>:00 ure</w:t>
      </w:r>
      <w:r w:rsidRPr="0038704A">
        <w:rPr>
          <w:rFonts w:eastAsia="Calibri"/>
          <w:noProof/>
          <w:szCs w:val="22"/>
        </w:rPr>
        <w:t>. Za oddano ponudbo se šteje ponudba, ki je v sistemu e-JN označena s statusom »ODDAN</w:t>
      </w:r>
      <w:r w:rsidR="00FC3B00" w:rsidRPr="0038704A">
        <w:rPr>
          <w:rFonts w:eastAsia="Calibri"/>
          <w:noProof/>
          <w:szCs w:val="22"/>
        </w:rPr>
        <w:t>A</w:t>
      </w:r>
      <w:r w:rsidRPr="0038704A">
        <w:rPr>
          <w:rFonts w:eastAsia="Calibri"/>
          <w:noProof/>
          <w:szCs w:val="22"/>
        </w:rPr>
        <w:t xml:space="preserve">«. </w:t>
      </w:r>
    </w:p>
    <w:p w14:paraId="54B6BADC" w14:textId="77777777" w:rsidR="003D0ED9" w:rsidRPr="0038704A" w:rsidRDefault="003D0ED9" w:rsidP="003D0ED9">
      <w:pPr>
        <w:spacing w:line="260" w:lineRule="atLeast"/>
        <w:rPr>
          <w:rFonts w:eastAsia="Calibri"/>
          <w:noProof/>
          <w:szCs w:val="22"/>
        </w:rPr>
      </w:pPr>
    </w:p>
    <w:p w14:paraId="355A3C94"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38704A" w:rsidRDefault="003D0ED9" w:rsidP="003D0ED9">
      <w:pPr>
        <w:spacing w:line="260" w:lineRule="atLeast"/>
        <w:rPr>
          <w:rFonts w:eastAsia="Calibri"/>
          <w:noProof/>
          <w:szCs w:val="22"/>
        </w:rPr>
      </w:pPr>
    </w:p>
    <w:p w14:paraId="2C0690F2" w14:textId="77777777" w:rsidR="003D0ED9" w:rsidRPr="0038704A" w:rsidRDefault="003D0ED9" w:rsidP="003D0ED9">
      <w:pPr>
        <w:spacing w:line="260" w:lineRule="atLeast"/>
        <w:rPr>
          <w:rFonts w:eastAsia="Calibri"/>
          <w:noProof/>
          <w:szCs w:val="22"/>
        </w:rPr>
      </w:pPr>
      <w:r w:rsidRPr="0038704A">
        <w:rPr>
          <w:rFonts w:eastAsia="Calibri"/>
          <w:noProof/>
          <w:szCs w:val="22"/>
        </w:rPr>
        <w:t>Po preteku roka za predložitev ponudb, ponudbe ni mogoče več oddati.</w:t>
      </w:r>
    </w:p>
    <w:p w14:paraId="12F35062" w14:textId="77777777" w:rsidR="003D0ED9" w:rsidRPr="0038704A" w:rsidRDefault="003D0ED9" w:rsidP="003D0ED9">
      <w:pPr>
        <w:spacing w:line="260" w:lineRule="atLeast"/>
        <w:rPr>
          <w:rFonts w:eastAsia="Calibri"/>
          <w:noProof/>
          <w:szCs w:val="22"/>
        </w:rPr>
      </w:pPr>
    </w:p>
    <w:p w14:paraId="1B5F897C" w14:textId="77777777" w:rsidR="003D0ED9" w:rsidRPr="0038704A" w:rsidRDefault="003D0ED9" w:rsidP="003D0ED9">
      <w:pPr>
        <w:rPr>
          <w:noProof/>
        </w:rPr>
      </w:pPr>
      <w:r w:rsidRPr="0038704A">
        <w:rPr>
          <w:noProof/>
        </w:rPr>
        <w:t>Dostop do povezave za oddajo elektronske ponudbe v tem postopku javnega naročanja je na naslednji povezavi:</w:t>
      </w:r>
    </w:p>
    <w:p w14:paraId="3F06B919" w14:textId="77777777" w:rsidR="001F0FF0" w:rsidRDefault="001F0FF0" w:rsidP="003D0ED9">
      <w:pPr>
        <w:spacing w:line="260" w:lineRule="atLeast"/>
      </w:pPr>
    </w:p>
    <w:p w14:paraId="3256B3D8" w14:textId="15DC0FC0" w:rsidR="00EC4BCC" w:rsidRDefault="008A0708" w:rsidP="003D0ED9">
      <w:pPr>
        <w:spacing w:line="260" w:lineRule="atLeast"/>
        <w:rPr>
          <w:rFonts w:eastAsia="Calibri" w:cs="Arial"/>
          <w:noProof/>
          <w:szCs w:val="22"/>
        </w:rPr>
      </w:pPr>
      <w:hyperlink r:id="rId14" w:history="1">
        <w:r w:rsidR="00EC4BCC" w:rsidRPr="00667FFC">
          <w:rPr>
            <w:rStyle w:val="Hyperlink"/>
            <w:rFonts w:eastAsia="Calibri" w:cs="Arial"/>
            <w:noProof/>
            <w:szCs w:val="22"/>
          </w:rPr>
          <w:t>https://ejn.gov.si/ponudba/pages/aktualno/aktualno_jnc_podrobno.xhtml?zadevaId=45990</w:t>
        </w:r>
      </w:hyperlink>
    </w:p>
    <w:p w14:paraId="4D9E6A77" w14:textId="77777777" w:rsidR="00EC4BCC" w:rsidRPr="0038704A" w:rsidRDefault="00EC4BCC" w:rsidP="003D0ED9">
      <w:pPr>
        <w:spacing w:line="260" w:lineRule="atLeast"/>
        <w:rPr>
          <w:rFonts w:eastAsia="Calibri" w:cs="Arial"/>
          <w:noProof/>
          <w:szCs w:val="22"/>
        </w:rPr>
      </w:pPr>
    </w:p>
    <w:p w14:paraId="6AE9D95A" w14:textId="0B50136C" w:rsidR="003D0ED9" w:rsidRPr="0038704A" w:rsidRDefault="003D0ED9" w:rsidP="003D0ED9">
      <w:pPr>
        <w:spacing w:line="260" w:lineRule="atLeast"/>
        <w:rPr>
          <w:rFonts w:eastAsia="Calibri" w:cs="Arial"/>
          <w:noProof/>
          <w:szCs w:val="22"/>
        </w:rPr>
      </w:pPr>
      <w:r w:rsidRPr="0038704A">
        <w:rPr>
          <w:rFonts w:eastAsia="Calibri" w:cs="Arial"/>
          <w:noProof/>
          <w:szCs w:val="22"/>
        </w:rPr>
        <w:t xml:space="preserve">Odpiranje ponudb bo potekalo avtomatično v informacijskem sistemu e-JN, dne </w:t>
      </w:r>
      <w:r w:rsidR="00F31369">
        <w:rPr>
          <w:rFonts w:eastAsia="Calibri" w:cs="Arial"/>
          <w:b/>
          <w:noProof/>
          <w:szCs w:val="22"/>
        </w:rPr>
        <w:t>25. 10. 2024</w:t>
      </w:r>
      <w:r w:rsidRPr="0038704A">
        <w:rPr>
          <w:rFonts w:eastAsia="Calibri" w:cs="Arial"/>
          <w:b/>
          <w:noProof/>
          <w:szCs w:val="22"/>
        </w:rPr>
        <w:t xml:space="preserve"> </w:t>
      </w:r>
      <w:r w:rsidRPr="0038704A">
        <w:rPr>
          <w:rFonts w:eastAsia="Calibri"/>
          <w:noProof/>
          <w:szCs w:val="22"/>
        </w:rPr>
        <w:t xml:space="preserve">in se bo začelo </w:t>
      </w:r>
      <w:r w:rsidRPr="0038704A">
        <w:rPr>
          <w:rFonts w:eastAsia="Calibri"/>
          <w:b/>
          <w:noProof/>
          <w:szCs w:val="22"/>
        </w:rPr>
        <w:t>ob 1</w:t>
      </w:r>
      <w:r w:rsidR="000B3149" w:rsidRPr="0038704A">
        <w:rPr>
          <w:rFonts w:eastAsia="Calibri"/>
          <w:b/>
          <w:noProof/>
          <w:szCs w:val="22"/>
        </w:rPr>
        <w:t>2</w:t>
      </w:r>
      <w:r w:rsidRPr="0038704A">
        <w:rPr>
          <w:rFonts w:eastAsia="Calibri"/>
          <w:b/>
          <w:noProof/>
          <w:szCs w:val="22"/>
        </w:rPr>
        <w:t>:</w:t>
      </w:r>
      <w:r w:rsidR="000B3149" w:rsidRPr="0038704A">
        <w:rPr>
          <w:rFonts w:eastAsia="Calibri"/>
          <w:b/>
          <w:noProof/>
          <w:szCs w:val="22"/>
        </w:rPr>
        <w:t>00</w:t>
      </w:r>
      <w:r w:rsidRPr="0038704A">
        <w:rPr>
          <w:rFonts w:eastAsia="Calibri"/>
          <w:b/>
          <w:noProof/>
          <w:szCs w:val="22"/>
        </w:rPr>
        <w:t xml:space="preserve"> uri</w:t>
      </w:r>
      <w:r w:rsidRPr="0038704A">
        <w:rPr>
          <w:rFonts w:eastAsia="Calibri"/>
          <w:noProof/>
          <w:szCs w:val="22"/>
        </w:rPr>
        <w:t xml:space="preserve"> na spletnem naslovu: </w:t>
      </w:r>
      <w:hyperlink r:id="rId15" w:history="1">
        <w:r w:rsidR="000B3149" w:rsidRPr="0038704A">
          <w:rPr>
            <w:rStyle w:val="Hyperlink"/>
            <w:rFonts w:eastAsia="Calibri" w:cs="Arial"/>
            <w:noProof/>
            <w:szCs w:val="22"/>
          </w:rPr>
          <w:t>https://ejn.gov.si/</w:t>
        </w:r>
      </w:hyperlink>
      <w:r w:rsidRPr="0038704A">
        <w:rPr>
          <w:rFonts w:eastAsia="Calibri" w:cs="Arial"/>
          <w:noProof/>
          <w:szCs w:val="22"/>
        </w:rPr>
        <w:t xml:space="preserve">. </w:t>
      </w:r>
    </w:p>
    <w:p w14:paraId="2844538C" w14:textId="77777777" w:rsidR="003D0ED9" w:rsidRPr="0038704A" w:rsidRDefault="003D0ED9" w:rsidP="003D0ED9">
      <w:pPr>
        <w:spacing w:line="260" w:lineRule="atLeast"/>
        <w:rPr>
          <w:rFonts w:eastAsia="Calibri"/>
          <w:noProof/>
          <w:szCs w:val="22"/>
        </w:rPr>
      </w:pPr>
    </w:p>
    <w:p w14:paraId="466244F2"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38704A" w:rsidRDefault="003D0ED9" w:rsidP="003D0ED9">
      <w:pPr>
        <w:tabs>
          <w:tab w:val="left" w:pos="-180"/>
        </w:tabs>
        <w:rPr>
          <w:noProof/>
        </w:rPr>
      </w:pPr>
    </w:p>
    <w:p w14:paraId="2093CB9A" w14:textId="77777777" w:rsidR="00C428FD" w:rsidRPr="0038704A" w:rsidRDefault="00C428FD" w:rsidP="003D0ED9">
      <w:pPr>
        <w:tabs>
          <w:tab w:val="left" w:pos="-180"/>
          <w:tab w:val="center" w:pos="7020"/>
        </w:tabs>
        <w:rPr>
          <w:noProof/>
        </w:rPr>
      </w:pPr>
    </w:p>
    <w:p w14:paraId="70DF7D3E" w14:textId="77777777" w:rsidR="00C428FD" w:rsidRPr="0038704A" w:rsidRDefault="00C428FD" w:rsidP="003D0ED9">
      <w:pPr>
        <w:tabs>
          <w:tab w:val="left" w:pos="-180"/>
          <w:tab w:val="center" w:pos="7020"/>
        </w:tabs>
        <w:rPr>
          <w:noProof/>
        </w:rPr>
      </w:pPr>
    </w:p>
    <w:p w14:paraId="7EE5D371" w14:textId="78E41676" w:rsidR="003D0ED9" w:rsidRPr="0038704A" w:rsidRDefault="003D0ED9" w:rsidP="003D0ED9">
      <w:pPr>
        <w:tabs>
          <w:tab w:val="left" w:pos="-180"/>
          <w:tab w:val="center" w:pos="7020"/>
        </w:tabs>
        <w:rPr>
          <w:noProof/>
        </w:rPr>
      </w:pPr>
      <w:r w:rsidRPr="0038704A">
        <w:rPr>
          <w:noProof/>
        </w:rPr>
        <w:t>Ljubljana,</w:t>
      </w:r>
      <w:r w:rsidR="00D10E7C" w:rsidRPr="0038704A">
        <w:rPr>
          <w:noProof/>
        </w:rPr>
        <w:t xml:space="preserve"> </w:t>
      </w:r>
      <w:r w:rsidR="00F31369">
        <w:rPr>
          <w:noProof/>
        </w:rPr>
        <w:t>16. 9. 2024</w:t>
      </w:r>
      <w:r w:rsidRPr="0038704A">
        <w:rPr>
          <w:noProof/>
        </w:rPr>
        <w:tab/>
        <w:t>Komercialna služba</w:t>
      </w:r>
    </w:p>
    <w:p w14:paraId="51ED87DE" w14:textId="77777777" w:rsidR="003D0ED9" w:rsidRPr="0038704A" w:rsidRDefault="003D0ED9" w:rsidP="003D0ED9">
      <w:pPr>
        <w:tabs>
          <w:tab w:val="left" w:pos="-180"/>
          <w:tab w:val="center" w:pos="7020"/>
        </w:tabs>
        <w:rPr>
          <w:noProof/>
        </w:rPr>
      </w:pPr>
      <w:r w:rsidRPr="0038704A">
        <w:rPr>
          <w:noProof/>
        </w:rPr>
        <w:tab/>
        <w:t>RTV Slovenija</w:t>
      </w:r>
    </w:p>
    <w:p w14:paraId="26A4A1CE" w14:textId="77777777" w:rsidR="00EE1DA5" w:rsidRPr="0038704A" w:rsidRDefault="00EE1DA5" w:rsidP="00EE1DA5">
      <w:pPr>
        <w:pStyle w:val="FootnoteText"/>
        <w:tabs>
          <w:tab w:val="left" w:pos="-180"/>
        </w:tabs>
        <w:rPr>
          <w:rFonts w:ascii="Arial" w:hAnsi="Arial"/>
          <w:noProof/>
        </w:rPr>
      </w:pPr>
    </w:p>
    <w:p w14:paraId="76F9B0B8" w14:textId="77777777" w:rsidR="00EE1DA5" w:rsidRPr="0038704A" w:rsidRDefault="00EE1DA5" w:rsidP="00F16B7A">
      <w:pPr>
        <w:pStyle w:val="Heading1"/>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76943977"/>
      <w:r w:rsidRPr="0038704A">
        <w:rPr>
          <w:b/>
          <w:noProof/>
        </w:rPr>
        <w:lastRenderedPageBreak/>
        <w:t>NAVODILO PONUDNIKOM ZA IZDELAVO PONUDBE</w:t>
      </w:r>
      <w:bookmarkEnd w:id="7"/>
      <w:bookmarkEnd w:id="8"/>
      <w:bookmarkEnd w:id="9"/>
      <w:bookmarkEnd w:id="10"/>
      <w:bookmarkEnd w:id="11"/>
      <w:bookmarkEnd w:id="12"/>
      <w:bookmarkEnd w:id="13"/>
    </w:p>
    <w:p w14:paraId="63FD673F" w14:textId="77777777" w:rsidR="00EE1DA5" w:rsidRPr="0038704A" w:rsidRDefault="00EE1DA5" w:rsidP="00EE1DA5">
      <w:pPr>
        <w:rPr>
          <w:noProof/>
          <w:sz w:val="22"/>
          <w:u w:val="single"/>
        </w:rPr>
      </w:pPr>
    </w:p>
    <w:p w14:paraId="0B6EC504" w14:textId="77777777" w:rsidR="00EE1DA5" w:rsidRPr="0038704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76943978"/>
      <w:r w:rsidRPr="0038704A">
        <w:rPr>
          <w:b/>
          <w:noProof/>
        </w:rPr>
        <w:t>N</w:t>
      </w:r>
      <w:bookmarkEnd w:id="14"/>
      <w:bookmarkEnd w:id="15"/>
      <w:bookmarkEnd w:id="16"/>
      <w:r w:rsidRPr="0038704A">
        <w:rPr>
          <w:b/>
          <w:noProof/>
        </w:rPr>
        <w:t>aročnik javnega naročila</w:t>
      </w:r>
      <w:bookmarkEnd w:id="17"/>
      <w:bookmarkEnd w:id="18"/>
    </w:p>
    <w:p w14:paraId="3388D7DC" w14:textId="77777777" w:rsidR="00EE1DA5" w:rsidRPr="0038704A" w:rsidRDefault="00EE1DA5" w:rsidP="00EE1DA5">
      <w:pPr>
        <w:rPr>
          <w:noProof/>
          <w:sz w:val="22"/>
        </w:rPr>
      </w:pPr>
    </w:p>
    <w:p w14:paraId="23CDEF9C" w14:textId="77777777" w:rsidR="00EE1DA5" w:rsidRPr="0038704A" w:rsidRDefault="00EE1DA5" w:rsidP="00EE1DA5">
      <w:pPr>
        <w:rPr>
          <w:b/>
          <w:noProof/>
        </w:rPr>
      </w:pPr>
      <w:bookmarkStart w:id="19" w:name="_Toc14052253"/>
      <w:bookmarkStart w:id="20" w:name="_Toc14052430"/>
      <w:bookmarkStart w:id="21" w:name="_Toc14055374"/>
      <w:r w:rsidRPr="0038704A">
        <w:rPr>
          <w:b/>
          <w:noProof/>
        </w:rPr>
        <w:t>Radiotelevizija Slovenija, Javni zavod, Kolodvorska 2, 1550 Ljubljana</w:t>
      </w:r>
    </w:p>
    <w:p w14:paraId="304F85A0" w14:textId="77777777" w:rsidR="00187D42" w:rsidRPr="0038704A" w:rsidRDefault="00EE1DA5" w:rsidP="00EE1DA5">
      <w:pPr>
        <w:rPr>
          <w:noProof/>
        </w:rPr>
      </w:pPr>
      <w:r w:rsidRPr="0038704A">
        <w:rPr>
          <w:noProof/>
        </w:rPr>
        <w:t>Identifikacijska štev. za DDV: SI29865174</w:t>
      </w:r>
    </w:p>
    <w:p w14:paraId="2E6E0199" w14:textId="428DDB8B" w:rsidR="00EE1DA5" w:rsidRPr="0038704A" w:rsidRDefault="00EE1DA5" w:rsidP="00EE1DA5">
      <w:pPr>
        <w:rPr>
          <w:noProof/>
        </w:rPr>
      </w:pPr>
      <w:r w:rsidRPr="0038704A">
        <w:rPr>
          <w:noProof/>
        </w:rPr>
        <w:t>Matična štev.: 5056497</w:t>
      </w:r>
    </w:p>
    <w:p w14:paraId="4D4020D3" w14:textId="77777777" w:rsidR="00EE1DA5" w:rsidRPr="0038704A" w:rsidRDefault="00EE1DA5" w:rsidP="00EE1DA5">
      <w:pPr>
        <w:rPr>
          <w:noProof/>
        </w:rPr>
      </w:pPr>
    </w:p>
    <w:p w14:paraId="24F80593" w14:textId="77777777" w:rsidR="0059479E" w:rsidRPr="00395D6C" w:rsidRDefault="0059479E" w:rsidP="0059479E">
      <w:r w:rsidRPr="00395D6C">
        <w:t>Ponudbe bo ocenjevala pooblaščena strokovna komisija, odločitev o oddaji pa bo podpisala pooblaščena oseba naročnika. Pri ocenjevanju bo komisija upoštevala merila, ki so sestavni del D</w:t>
      </w:r>
      <w:r w:rsidRPr="00395D6C">
        <w:rPr>
          <w:rFonts w:cs="Arial"/>
          <w:color w:val="282828"/>
          <w:szCs w:val="20"/>
        </w:rPr>
        <w:t>okumentacije v zvezi z oddajo javnega naročila</w:t>
      </w:r>
      <w:r w:rsidRPr="00395D6C">
        <w:t>.</w:t>
      </w:r>
    </w:p>
    <w:p w14:paraId="59FA8F2C" w14:textId="77777777" w:rsidR="0059479E" w:rsidRPr="004C1532" w:rsidRDefault="0059479E" w:rsidP="0059479E">
      <w:pPr>
        <w:rPr>
          <w:bCs/>
          <w:noProof/>
        </w:rPr>
      </w:pPr>
    </w:p>
    <w:p w14:paraId="7C5382B7" w14:textId="77777777" w:rsidR="0059479E" w:rsidRPr="004C1532" w:rsidRDefault="0059479E" w:rsidP="0059479E">
      <w:pPr>
        <w:pStyle w:val="BodyText3"/>
        <w:rPr>
          <w:b/>
          <w:noProof/>
          <w:sz w:val="20"/>
          <w:lang w:val="sl-SI"/>
        </w:rPr>
      </w:pPr>
      <w:r w:rsidRPr="004C1532">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4C1532" w:rsidRDefault="0059479E" w:rsidP="0059479E">
      <w:pPr>
        <w:pStyle w:val="Footer"/>
        <w:tabs>
          <w:tab w:val="clear" w:pos="4153"/>
          <w:tab w:val="clear" w:pos="8306"/>
        </w:tabs>
        <w:rPr>
          <w:rFonts w:ascii="Arial" w:hAnsi="Arial"/>
          <w:noProof/>
          <w:lang w:val="sl-SI"/>
        </w:rPr>
      </w:pPr>
    </w:p>
    <w:p w14:paraId="3CEA87FE" w14:textId="77777777" w:rsidR="0059479E" w:rsidRPr="004C1532" w:rsidRDefault="0059479E" w:rsidP="0059479E">
      <w:pPr>
        <w:pStyle w:val="BodyText3"/>
        <w:rPr>
          <w:b/>
          <w:noProof/>
          <w:sz w:val="20"/>
          <w:lang w:val="sl-SI"/>
        </w:rPr>
      </w:pPr>
      <w:r w:rsidRPr="004C1532">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4C1532" w:rsidRDefault="0059479E" w:rsidP="0059479E">
      <w:pPr>
        <w:rPr>
          <w:b/>
          <w:noProof/>
        </w:rPr>
      </w:pPr>
    </w:p>
    <w:p w14:paraId="3CD09A14" w14:textId="77777777" w:rsidR="0059479E" w:rsidRPr="004C1532" w:rsidRDefault="0059479E" w:rsidP="0059479E">
      <w:pPr>
        <w:suppressAutoHyphens/>
        <w:rPr>
          <w:rFonts w:cs="Arial"/>
          <w:noProof/>
          <w:szCs w:val="20"/>
          <w:lang w:eastAsia="ar-SA"/>
        </w:rPr>
      </w:pPr>
      <w:r w:rsidRPr="004C1532">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38704A" w:rsidRDefault="00EE1DA5" w:rsidP="00EE1DA5">
      <w:pPr>
        <w:rPr>
          <w:noProof/>
        </w:rPr>
      </w:pPr>
    </w:p>
    <w:p w14:paraId="56CEDBE2" w14:textId="77777777" w:rsidR="00EE1DA5" w:rsidRPr="0038704A" w:rsidRDefault="00EE1DA5" w:rsidP="00F16B7A">
      <w:pPr>
        <w:pStyle w:val="Heading2"/>
        <w:rPr>
          <w:b/>
          <w:noProof/>
        </w:rPr>
      </w:pPr>
      <w:bookmarkStart w:id="22" w:name="_Toc128383559"/>
      <w:bookmarkStart w:id="23" w:name="_Toc176943979"/>
      <w:r w:rsidRPr="0038704A">
        <w:rPr>
          <w:b/>
          <w:noProof/>
        </w:rPr>
        <w:t>P</w:t>
      </w:r>
      <w:bookmarkEnd w:id="19"/>
      <w:bookmarkEnd w:id="20"/>
      <w:bookmarkEnd w:id="21"/>
      <w:r w:rsidRPr="0038704A">
        <w:rPr>
          <w:b/>
          <w:noProof/>
        </w:rPr>
        <w:t>ravna podlaga</w:t>
      </w:r>
      <w:bookmarkEnd w:id="22"/>
      <w:bookmarkEnd w:id="23"/>
    </w:p>
    <w:p w14:paraId="58D66297" w14:textId="77777777" w:rsidR="00EE1DA5" w:rsidRPr="0038704A" w:rsidRDefault="00EE1DA5" w:rsidP="00EE1DA5">
      <w:pPr>
        <w:rPr>
          <w:noProof/>
        </w:rPr>
      </w:pPr>
    </w:p>
    <w:p w14:paraId="33910D81" w14:textId="36414DFF" w:rsidR="00EE1DA5" w:rsidRPr="0038704A" w:rsidRDefault="00EE1DA5" w:rsidP="00EE1DA5">
      <w:pPr>
        <w:pStyle w:val="BodyText"/>
        <w:rPr>
          <w:noProof/>
        </w:rPr>
      </w:pPr>
      <w:r w:rsidRPr="0038704A">
        <w:rPr>
          <w:noProof/>
        </w:rPr>
        <w:t xml:space="preserve">Javna naročila javnega zavoda RTV Slovenija (v nadaljevanju: naročnik) se izvajajo na podlagi veljavnega </w:t>
      </w:r>
      <w:r w:rsidR="00BB26A3" w:rsidRPr="0038704A">
        <w:rPr>
          <w:noProof/>
        </w:rPr>
        <w:t>Z</w:t>
      </w:r>
      <w:r w:rsidRPr="0038704A">
        <w:rPr>
          <w:noProof/>
        </w:rPr>
        <w:t>akona o javnem naročanju (</w:t>
      </w:r>
      <w:r w:rsidR="00491E6A" w:rsidRPr="0038704A">
        <w:rPr>
          <w:noProof/>
        </w:rPr>
        <w:t>ZJN-</w:t>
      </w:r>
      <w:r w:rsidR="00DB600D" w:rsidRPr="0038704A">
        <w:rPr>
          <w:noProof/>
        </w:rPr>
        <w:t>3</w:t>
      </w:r>
      <w:r w:rsidRPr="0038704A">
        <w:rPr>
          <w:noProof/>
        </w:rPr>
        <w:t>)</w:t>
      </w:r>
      <w:r w:rsidR="006B7154" w:rsidRPr="0038704A">
        <w:rPr>
          <w:noProof/>
        </w:rPr>
        <w:t xml:space="preserve"> </w:t>
      </w:r>
      <w:r w:rsidRPr="0038704A">
        <w:rPr>
          <w:noProof/>
        </w:rPr>
        <w:t xml:space="preserve">in </w:t>
      </w:r>
      <w:r w:rsidR="00BB26A3" w:rsidRPr="0038704A">
        <w:rPr>
          <w:noProof/>
        </w:rPr>
        <w:t>ostalih predpisov</w:t>
      </w:r>
      <w:r w:rsidRPr="0038704A">
        <w:rPr>
          <w:noProof/>
        </w:rPr>
        <w:t xml:space="preserve">, ki urejajo </w:t>
      </w:r>
      <w:r w:rsidR="00BB26A3" w:rsidRPr="0038704A">
        <w:rPr>
          <w:noProof/>
        </w:rPr>
        <w:t>področje javnega naročanja, Zakona o integriteti in preprečevanju korupcije (</w:t>
      </w:r>
      <w:r w:rsidR="00B77F7E" w:rsidRPr="0038704A">
        <w:rPr>
          <w:noProof/>
        </w:rPr>
        <w:t xml:space="preserve">Uradni list RS, št. 69/11 s spremembami, v nadaljevanju: </w:t>
      </w:r>
      <w:r w:rsidR="00BB26A3" w:rsidRPr="0038704A">
        <w:rPr>
          <w:noProof/>
        </w:rPr>
        <w:t>ZIntPK)</w:t>
      </w:r>
      <w:r w:rsidRPr="0038704A">
        <w:rPr>
          <w:noProof/>
        </w:rPr>
        <w:t xml:space="preserve"> ter v skladu z veljavno zakonodajo, ki ureja področje javnih financ ter področje, ki je predmet javnega naročila.</w:t>
      </w:r>
    </w:p>
    <w:p w14:paraId="5A459F9C" w14:textId="77777777" w:rsidR="00EE1DA5" w:rsidRPr="0038704A" w:rsidRDefault="00EE1DA5" w:rsidP="00EE1DA5">
      <w:pPr>
        <w:pStyle w:val="BodyText"/>
        <w:rPr>
          <w:b/>
          <w:noProof/>
        </w:rPr>
      </w:pPr>
    </w:p>
    <w:p w14:paraId="3C090E98" w14:textId="77777777" w:rsidR="00EE1DA5" w:rsidRPr="0038704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76943980"/>
      <w:r w:rsidRPr="0038704A">
        <w:rPr>
          <w:b/>
          <w:noProof/>
        </w:rPr>
        <w:t>T</w:t>
      </w:r>
      <w:bookmarkEnd w:id="24"/>
      <w:bookmarkEnd w:id="25"/>
      <w:bookmarkEnd w:id="26"/>
      <w:r w:rsidRPr="0038704A">
        <w:rPr>
          <w:b/>
          <w:noProof/>
        </w:rPr>
        <w:t>emeljna pravila poslovanja</w:t>
      </w:r>
      <w:bookmarkEnd w:id="27"/>
      <w:bookmarkEnd w:id="28"/>
    </w:p>
    <w:p w14:paraId="4281BEC7" w14:textId="77777777" w:rsidR="00EE1DA5" w:rsidRPr="0038704A" w:rsidRDefault="00EE1DA5" w:rsidP="00EE1DA5">
      <w:pPr>
        <w:rPr>
          <w:noProof/>
        </w:rPr>
      </w:pPr>
    </w:p>
    <w:p w14:paraId="0F58F565" w14:textId="57F31F99" w:rsidR="00EE1DA5" w:rsidRPr="0038704A" w:rsidRDefault="00EE1DA5" w:rsidP="00EE1DA5">
      <w:pPr>
        <w:pStyle w:val="BodyText"/>
        <w:rPr>
          <w:noProof/>
        </w:rPr>
      </w:pPr>
      <w:r w:rsidRPr="0038704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38704A" w:rsidRDefault="00EE1DA5" w:rsidP="002D25FD">
      <w:pPr>
        <w:pStyle w:val="BodyText"/>
        <w:rPr>
          <w:noProof/>
        </w:rPr>
      </w:pPr>
      <w:r w:rsidRPr="0038704A">
        <w:rPr>
          <w:noProof/>
        </w:rPr>
        <w:t>V času od objave do sklenitve pogodb</w:t>
      </w:r>
      <w:r w:rsidR="00154EE4" w:rsidRPr="0038704A">
        <w:rPr>
          <w:noProof/>
        </w:rPr>
        <w:t>,</w:t>
      </w:r>
      <w:r w:rsidRPr="0038704A">
        <w:rPr>
          <w:noProof/>
        </w:rPr>
        <w:t xml:space="preserve"> ponudnik ne sme pričenjati in izvajati dejanj, ki bi vnaprej določila izbiro določene ponudbe. V času od izbire ponudbe do začetka veljavnosti pogodbe</w:t>
      </w:r>
      <w:r w:rsidR="00154EE4" w:rsidRPr="0038704A">
        <w:rPr>
          <w:noProof/>
        </w:rPr>
        <w:t>,</w:t>
      </w:r>
      <w:r w:rsidRPr="0038704A">
        <w:rPr>
          <w:noProof/>
        </w:rPr>
        <w:t xml:space="preserve"> ponudnik ne sme pričenjati dejanj, ki bi lahko povzročila, da pogodba ne bi pričela veljati ali ne bi bila izpolnjena. V primeru ustavitve postopka</w:t>
      </w:r>
      <w:r w:rsidR="00154EE4" w:rsidRPr="0038704A">
        <w:rPr>
          <w:noProof/>
        </w:rPr>
        <w:t>,</w:t>
      </w:r>
      <w:r w:rsidRPr="0038704A">
        <w:rPr>
          <w:noProof/>
        </w:rPr>
        <w:t xml:space="preserve"> ponudnik ne sme pričenjati in izvajati postopkov, ki bi oteževali razveljavitev ali spremembo odločitve o izbiri najugodnejšega ponudnika ali ki bi vplivali na nepristranskost revizijske komisije</w:t>
      </w:r>
      <w:r w:rsidR="002D25FD" w:rsidRPr="0038704A">
        <w:rPr>
          <w:noProof/>
        </w:rPr>
        <w:t>.</w:t>
      </w:r>
    </w:p>
    <w:p w14:paraId="76AB0208" w14:textId="77777777" w:rsidR="009D0891" w:rsidRPr="0038704A" w:rsidRDefault="009D0891" w:rsidP="00EE1DA5">
      <w:pPr>
        <w:rPr>
          <w:noProof/>
        </w:rPr>
      </w:pPr>
    </w:p>
    <w:p w14:paraId="1979E41F" w14:textId="77777777" w:rsidR="000F1101" w:rsidRPr="0038704A" w:rsidRDefault="000F1101">
      <w:pPr>
        <w:jc w:val="left"/>
        <w:rPr>
          <w:noProof/>
        </w:rPr>
      </w:pPr>
      <w:r w:rsidRPr="0038704A">
        <w:rPr>
          <w:noProof/>
        </w:rPr>
        <w:br w:type="page"/>
      </w:r>
    </w:p>
    <w:p w14:paraId="74312C6F" w14:textId="77777777" w:rsidR="00EE1DA5" w:rsidRPr="00905114" w:rsidRDefault="00EE1DA5" w:rsidP="00F16B7A">
      <w:pPr>
        <w:pStyle w:val="Heading1"/>
        <w:rPr>
          <w:b/>
          <w:noProof/>
        </w:rPr>
      </w:pPr>
      <w:bookmarkStart w:id="29" w:name="_Toc224698174"/>
      <w:bookmarkStart w:id="30" w:name="_Toc224967098"/>
      <w:bookmarkStart w:id="31" w:name="_Toc128383561"/>
      <w:bookmarkStart w:id="32" w:name="_Toc176943981"/>
      <w:r w:rsidRPr="00905114">
        <w:rPr>
          <w:b/>
          <w:noProof/>
        </w:rPr>
        <w:lastRenderedPageBreak/>
        <w:t>PREDMET JAVNEGA NAROČILA</w:t>
      </w:r>
      <w:bookmarkEnd w:id="29"/>
      <w:bookmarkEnd w:id="30"/>
      <w:bookmarkEnd w:id="31"/>
      <w:bookmarkEnd w:id="32"/>
    </w:p>
    <w:p w14:paraId="329F66D5" w14:textId="77777777" w:rsidR="00ED6FCD" w:rsidRPr="00905114" w:rsidRDefault="00ED6FCD" w:rsidP="006E0E69">
      <w:bookmarkStart w:id="33" w:name="_Toc14052255"/>
      <w:bookmarkStart w:id="34" w:name="_Toc14052432"/>
      <w:bookmarkStart w:id="35" w:name="_Toc14055376"/>
      <w:bookmarkStart w:id="36" w:name="_Toc15030895"/>
      <w:bookmarkStart w:id="37" w:name="_Toc224527381"/>
    </w:p>
    <w:p w14:paraId="28D4D88C" w14:textId="6A219C1A" w:rsidR="000D319F" w:rsidRPr="00905114" w:rsidRDefault="00A7333E" w:rsidP="00A7333E">
      <w:r w:rsidRPr="00905114">
        <w:t xml:space="preserve">Predmet javnega naročila </w:t>
      </w:r>
      <w:r w:rsidR="000D319F" w:rsidRPr="00905114">
        <w:t xml:space="preserve">je </w:t>
      </w:r>
      <w:r w:rsidR="00EC6A5F" w:rsidRPr="00905114">
        <w:t>elektronsko merjenje gledanosti za predvajana sporeda RTV Slovenija – TV Slovenija 1 in TV Slovenija 2 ter računalniška orodja za analizo podatkov za dobo štirih (4) let.</w:t>
      </w:r>
    </w:p>
    <w:p w14:paraId="77D6E181" w14:textId="77777777" w:rsidR="00EC6A5F" w:rsidRPr="00905114" w:rsidRDefault="00EC6A5F" w:rsidP="00A7333E"/>
    <w:p w14:paraId="3B5C1BA0" w14:textId="1D23401B" w:rsidR="000D319F" w:rsidRPr="00905114" w:rsidRDefault="00EC6A5F" w:rsidP="00F16B7A">
      <w:pPr>
        <w:pStyle w:val="Heading2"/>
        <w:rPr>
          <w:b/>
        </w:rPr>
      </w:pPr>
      <w:bookmarkStart w:id="38" w:name="_Toc176943982"/>
      <w:r w:rsidRPr="00905114">
        <w:rPr>
          <w:b/>
        </w:rPr>
        <w:t>Splošno</w:t>
      </w:r>
      <w:bookmarkEnd w:id="38"/>
    </w:p>
    <w:p w14:paraId="74BC8E25" w14:textId="77777777" w:rsidR="000D319F" w:rsidRPr="00905114" w:rsidRDefault="000D319F" w:rsidP="000D319F">
      <w:pPr>
        <w:rPr>
          <w:rFonts w:cs="Arial"/>
          <w:noProof/>
        </w:rPr>
      </w:pPr>
    </w:p>
    <w:p w14:paraId="37B56683" w14:textId="77777777" w:rsidR="00EC6A5F" w:rsidRPr="00905114" w:rsidRDefault="00EC6A5F" w:rsidP="00EC6A5F">
      <w:pPr>
        <w:rPr>
          <w:rFonts w:cs="Arial"/>
          <w:noProof/>
        </w:rPr>
      </w:pPr>
      <w:bookmarkStart w:id="39" w:name="_Toc128383563"/>
      <w:r w:rsidRPr="00905114">
        <w:rPr>
          <w:rFonts w:cs="Arial"/>
          <w:noProof/>
        </w:rPr>
        <w:t>Ponudnik storitve mora nuditi dnevno elektronsko merjenje gledanosti TV programov in posredovanje podatkov merjenja (v nadaljevanju telemetrije). Izvajanje storitve mora biti strokovno in neoporečno.</w:t>
      </w:r>
    </w:p>
    <w:p w14:paraId="452A79C5" w14:textId="77777777" w:rsidR="00EC6A5F" w:rsidRPr="00905114" w:rsidRDefault="00EC6A5F" w:rsidP="00EC6A5F">
      <w:pPr>
        <w:rPr>
          <w:rFonts w:cs="Arial"/>
          <w:noProof/>
        </w:rPr>
      </w:pPr>
    </w:p>
    <w:p w14:paraId="098E4DAA" w14:textId="79A224E2" w:rsidR="00EC6A5F" w:rsidRPr="00905114" w:rsidRDefault="00EC6A5F" w:rsidP="00EC6A5F">
      <w:pPr>
        <w:rPr>
          <w:rFonts w:cs="Arial"/>
          <w:noProof/>
        </w:rPr>
      </w:pPr>
      <w:r w:rsidRPr="00905114">
        <w:rPr>
          <w:rFonts w:cs="Arial"/>
          <w:noProof/>
        </w:rPr>
        <w:t xml:space="preserve">Ponudnik mora v ponudbi </w:t>
      </w:r>
      <w:r w:rsidRPr="00905114">
        <w:rPr>
          <w:rFonts w:cs="Arial"/>
          <w:b/>
          <w:bCs/>
          <w:noProof/>
        </w:rPr>
        <w:t>priložiti natančno shemo</w:t>
      </w:r>
      <w:r w:rsidRPr="00905114">
        <w:rPr>
          <w:rFonts w:cs="Arial"/>
          <w:noProof/>
        </w:rPr>
        <w:t xml:space="preserve"> organizacije zbiranja, obdelave in dostave podatkov. Shema mora vsebovati opis raziskave trga in nabor ankreitrancev v panelnem vzorcu, način merjenja televizije, prenos in obdelave podatkov, vključitev informacij o programskih vsebinah in orodje za analizo podatkov.</w:t>
      </w:r>
    </w:p>
    <w:p w14:paraId="33463718" w14:textId="77777777" w:rsidR="00EC6A5F" w:rsidRPr="00905114" w:rsidRDefault="00EC6A5F" w:rsidP="00EC6A5F">
      <w:pPr>
        <w:rPr>
          <w:rFonts w:cs="Arial"/>
          <w:noProof/>
        </w:rPr>
      </w:pPr>
    </w:p>
    <w:p w14:paraId="27BC605F" w14:textId="77777777" w:rsidR="00EC6A5F" w:rsidRPr="00905114" w:rsidRDefault="00EC6A5F" w:rsidP="00EC6A5F">
      <w:pPr>
        <w:rPr>
          <w:rFonts w:cs="Arial"/>
          <w:noProof/>
        </w:rPr>
      </w:pPr>
      <w:r w:rsidRPr="00905114">
        <w:rPr>
          <w:rFonts w:cs="Arial"/>
          <w:noProof/>
        </w:rPr>
        <w:t xml:space="preserve">Ponudnik storitve mora </w:t>
      </w:r>
      <w:r w:rsidRPr="00905114">
        <w:rPr>
          <w:rFonts w:cs="Arial"/>
          <w:b/>
          <w:bCs/>
          <w:noProof/>
        </w:rPr>
        <w:t>nuditi začetno in nadaljevalno izobraževanje</w:t>
      </w:r>
      <w:r w:rsidRPr="00905114">
        <w:rPr>
          <w:rFonts w:cs="Arial"/>
          <w:noProof/>
        </w:rPr>
        <w:t>, skladno s potrebami naročnika, za cca. 10 oseb naročnika, za uporabo podatkov telemetrije in pomoč, kadarkoli je to potrebno. Naročnik bo vse zaposlene, ki telemetrijo uporabljajo seznanila s strokovnimi izhodišči za javno uporabo.</w:t>
      </w:r>
    </w:p>
    <w:p w14:paraId="471C2657" w14:textId="77777777" w:rsidR="00EC6A5F" w:rsidRPr="00905114" w:rsidRDefault="00EC6A5F" w:rsidP="00EC6A5F">
      <w:pPr>
        <w:rPr>
          <w:rFonts w:cs="Arial"/>
          <w:noProof/>
        </w:rPr>
      </w:pPr>
    </w:p>
    <w:p w14:paraId="5499768E" w14:textId="0AB65811" w:rsidR="000D319F" w:rsidRPr="00905114" w:rsidRDefault="000D319F" w:rsidP="00EC6A5F">
      <w:pPr>
        <w:pStyle w:val="Heading2"/>
        <w:rPr>
          <w:b/>
        </w:rPr>
      </w:pPr>
      <w:bookmarkStart w:id="40" w:name="_Toc128383564"/>
      <w:bookmarkStart w:id="41" w:name="_Toc176943983"/>
      <w:bookmarkEnd w:id="39"/>
      <w:r w:rsidRPr="00905114">
        <w:rPr>
          <w:b/>
        </w:rPr>
        <w:t>Tehnična dokumentacija in izvedba</w:t>
      </w:r>
      <w:bookmarkEnd w:id="40"/>
      <w:bookmarkEnd w:id="41"/>
    </w:p>
    <w:p w14:paraId="0D5ADB1D" w14:textId="57975DE8" w:rsidR="000D319F" w:rsidRPr="00905114" w:rsidRDefault="000D319F" w:rsidP="00EC6A5F">
      <w:pPr>
        <w:pStyle w:val="Heading3"/>
        <w:rPr>
          <w:b/>
          <w:noProof/>
        </w:rPr>
      </w:pPr>
      <w:bookmarkStart w:id="42" w:name="_Toc176943984"/>
      <w:r w:rsidRPr="00905114">
        <w:rPr>
          <w:b/>
          <w:noProof/>
        </w:rPr>
        <w:t>Tehnična dokumentacija</w:t>
      </w:r>
      <w:bookmarkEnd w:id="42"/>
    </w:p>
    <w:p w14:paraId="4AD6A0D4" w14:textId="77777777" w:rsidR="000D319F" w:rsidRPr="00905114" w:rsidRDefault="000D319F" w:rsidP="00A7333E"/>
    <w:p w14:paraId="7141EC08" w14:textId="77777777" w:rsidR="00EC6A5F" w:rsidRPr="00905114" w:rsidRDefault="00EC6A5F" w:rsidP="00EC6A5F">
      <w:pPr>
        <w:rPr>
          <w:rFonts w:cs="Arial"/>
          <w:noProof/>
        </w:rPr>
      </w:pPr>
      <w:bookmarkStart w:id="43" w:name="_Toc128383565"/>
      <w:r w:rsidRPr="00905114">
        <w:rPr>
          <w:rFonts w:cs="Arial"/>
          <w:noProof/>
        </w:rPr>
        <w:t xml:space="preserve">Ponudnik storitve </w:t>
      </w:r>
      <w:r w:rsidRPr="00905114">
        <w:rPr>
          <w:rFonts w:cs="Arial"/>
          <w:b/>
          <w:bCs/>
          <w:noProof/>
        </w:rPr>
        <w:t>mora</w:t>
      </w:r>
      <w:r w:rsidRPr="00905114">
        <w:rPr>
          <w:rFonts w:cs="Arial"/>
          <w:noProof/>
        </w:rPr>
        <w:t xml:space="preserve"> v ponudbi opredeliti sledeče:</w:t>
      </w:r>
    </w:p>
    <w:p w14:paraId="0908DDE1" w14:textId="679CF184" w:rsidR="00EC6A5F" w:rsidRPr="00905114" w:rsidRDefault="00EC6A5F" w:rsidP="007F63A0">
      <w:pPr>
        <w:pStyle w:val="ListParagraph"/>
        <w:numPr>
          <w:ilvl w:val="0"/>
          <w:numId w:val="24"/>
        </w:numPr>
        <w:rPr>
          <w:rFonts w:cs="Arial"/>
          <w:noProof/>
        </w:rPr>
      </w:pPr>
      <w:r w:rsidRPr="00905114">
        <w:rPr>
          <w:rFonts w:cs="Arial"/>
          <w:noProof/>
        </w:rPr>
        <w:t>opisati tehnične značilnosti TV metrov, ki morajo zaznati vse TV signale;</w:t>
      </w:r>
    </w:p>
    <w:p w14:paraId="3434B4AA" w14:textId="1AD60C42" w:rsidR="00EC6A5F" w:rsidRPr="00905114" w:rsidRDefault="00EC6A5F" w:rsidP="007F63A0">
      <w:pPr>
        <w:pStyle w:val="ListParagraph"/>
        <w:numPr>
          <w:ilvl w:val="0"/>
          <w:numId w:val="24"/>
        </w:numPr>
        <w:rPr>
          <w:rFonts w:cs="Arial"/>
          <w:noProof/>
        </w:rPr>
      </w:pPr>
      <w:r w:rsidRPr="00905114">
        <w:rPr>
          <w:rFonts w:cs="Arial"/>
          <w:noProof/>
        </w:rPr>
        <w:t xml:space="preserve">navesti in opredeliti vse možnosti registriranja (beleženja) gledanosti TV programov; </w:t>
      </w:r>
    </w:p>
    <w:p w14:paraId="6503B2E0" w14:textId="5E0C683F" w:rsidR="00EC6A5F" w:rsidRPr="00905114" w:rsidRDefault="00EC6A5F" w:rsidP="007F63A0">
      <w:pPr>
        <w:pStyle w:val="ListParagraph"/>
        <w:numPr>
          <w:ilvl w:val="0"/>
          <w:numId w:val="24"/>
        </w:numPr>
        <w:rPr>
          <w:rFonts w:cs="Arial"/>
          <w:noProof/>
        </w:rPr>
      </w:pPr>
      <w:r w:rsidRPr="00905114">
        <w:rPr>
          <w:rFonts w:cs="Arial"/>
          <w:noProof/>
        </w:rPr>
        <w:t>opisati individualno beleženje gledanja TV v panelnih gospodinjstvih;</w:t>
      </w:r>
    </w:p>
    <w:p w14:paraId="59F22266" w14:textId="462EB7D0" w:rsidR="00EC6A5F" w:rsidRPr="00905114" w:rsidRDefault="00EC6A5F" w:rsidP="007F63A0">
      <w:pPr>
        <w:pStyle w:val="ListParagraph"/>
        <w:numPr>
          <w:ilvl w:val="0"/>
          <w:numId w:val="24"/>
        </w:numPr>
        <w:rPr>
          <w:rFonts w:cs="Arial"/>
          <w:noProof/>
        </w:rPr>
      </w:pPr>
      <w:r w:rsidRPr="00905114">
        <w:rPr>
          <w:rFonts w:cs="Arial"/>
          <w:noProof/>
        </w:rPr>
        <w:t>opisati možnosti identifikacije in evidence novih sporedov;</w:t>
      </w:r>
    </w:p>
    <w:p w14:paraId="391E99E4" w14:textId="094E8AF8" w:rsidR="00EC6A5F" w:rsidRPr="00905114" w:rsidRDefault="00EC6A5F" w:rsidP="007F63A0">
      <w:pPr>
        <w:pStyle w:val="ListParagraph"/>
        <w:numPr>
          <w:ilvl w:val="0"/>
          <w:numId w:val="24"/>
        </w:numPr>
        <w:rPr>
          <w:rFonts w:cs="Arial"/>
          <w:noProof/>
        </w:rPr>
      </w:pPr>
      <w:r w:rsidRPr="00905114">
        <w:rPr>
          <w:rFonts w:cs="Arial"/>
          <w:noProof/>
        </w:rPr>
        <w:t>opisati prenos dnevnih podatkov do centralnega računalnika.</w:t>
      </w:r>
    </w:p>
    <w:p w14:paraId="469904B8" w14:textId="6EAF1E01" w:rsidR="000D319F" w:rsidRPr="00905114" w:rsidRDefault="000D319F" w:rsidP="00F16B7A">
      <w:pPr>
        <w:pStyle w:val="Heading3"/>
        <w:rPr>
          <w:b/>
          <w:noProof/>
        </w:rPr>
      </w:pPr>
      <w:bookmarkStart w:id="44" w:name="_Toc176943985"/>
      <w:r w:rsidRPr="00905114">
        <w:rPr>
          <w:b/>
          <w:noProof/>
        </w:rPr>
        <w:t>Raziskava trga in panel</w:t>
      </w:r>
      <w:bookmarkEnd w:id="43"/>
      <w:bookmarkEnd w:id="44"/>
    </w:p>
    <w:p w14:paraId="4F1F0A18" w14:textId="74D30CC3" w:rsidR="000D319F" w:rsidRPr="00905114" w:rsidRDefault="000D319F" w:rsidP="000D319F"/>
    <w:p w14:paraId="3AD33FAC" w14:textId="7B0DD04F" w:rsidR="000D319F" w:rsidRPr="00905114" w:rsidRDefault="000D319F" w:rsidP="00F16B7A">
      <w:pPr>
        <w:pStyle w:val="Heading4"/>
        <w:rPr>
          <w:b/>
          <w:bCs/>
          <w:lang w:val="sl-SI"/>
        </w:rPr>
      </w:pPr>
      <w:bookmarkStart w:id="45" w:name="_Toc176943986"/>
      <w:r w:rsidRPr="00905114">
        <w:rPr>
          <w:b/>
          <w:bCs/>
          <w:lang w:val="sl-SI"/>
        </w:rPr>
        <w:t>Raziskava trga</w:t>
      </w:r>
      <w:bookmarkEnd w:id="45"/>
    </w:p>
    <w:p w14:paraId="5F9D9112" w14:textId="77777777" w:rsidR="000D319F" w:rsidRPr="00905114" w:rsidRDefault="000D319F" w:rsidP="000D319F"/>
    <w:p w14:paraId="32FC81A8" w14:textId="77777777" w:rsidR="00EC6A5F" w:rsidRPr="00905114" w:rsidRDefault="00EC6A5F" w:rsidP="00EC6A5F">
      <w:pPr>
        <w:rPr>
          <w:rFonts w:cs="Arial"/>
          <w:noProof/>
        </w:rPr>
      </w:pPr>
      <w:r w:rsidRPr="00905114">
        <w:rPr>
          <w:rFonts w:cs="Arial"/>
          <w:noProof/>
        </w:rPr>
        <w:t>Ponudnik storitve mora v ponudbi opredeliti sledeče:</w:t>
      </w:r>
    </w:p>
    <w:p w14:paraId="1C06CA3F" w14:textId="77777777" w:rsidR="00EC6A5F" w:rsidRPr="00905114" w:rsidRDefault="00EC6A5F" w:rsidP="007F63A0">
      <w:pPr>
        <w:pStyle w:val="ListParagraph"/>
        <w:numPr>
          <w:ilvl w:val="0"/>
          <w:numId w:val="23"/>
        </w:numPr>
        <w:rPr>
          <w:rFonts w:cs="Arial"/>
          <w:noProof/>
        </w:rPr>
      </w:pPr>
      <w:r w:rsidRPr="00905114">
        <w:rPr>
          <w:rFonts w:cs="Arial"/>
          <w:noProof/>
        </w:rPr>
        <w:t>opisati vzorčni načrt (velikost vzorca, vzorčni okvir, metode vzorčenja),</w:t>
      </w:r>
    </w:p>
    <w:p w14:paraId="4B899FEA" w14:textId="77777777" w:rsidR="00EC6A5F" w:rsidRPr="00905114" w:rsidRDefault="00EC6A5F" w:rsidP="007F63A0">
      <w:pPr>
        <w:pStyle w:val="ListParagraph"/>
        <w:numPr>
          <w:ilvl w:val="0"/>
          <w:numId w:val="23"/>
        </w:numPr>
        <w:rPr>
          <w:rFonts w:cs="Arial"/>
          <w:noProof/>
        </w:rPr>
      </w:pPr>
      <w:r w:rsidRPr="00905114">
        <w:rPr>
          <w:rFonts w:cs="Arial"/>
          <w:noProof/>
        </w:rPr>
        <w:t>opisati izbor in nadzor anketarjev,</w:t>
      </w:r>
    </w:p>
    <w:p w14:paraId="79C8A35B" w14:textId="77777777" w:rsidR="00EC6A5F" w:rsidRPr="00905114" w:rsidRDefault="00EC6A5F" w:rsidP="007F63A0">
      <w:pPr>
        <w:pStyle w:val="ListParagraph"/>
        <w:numPr>
          <w:ilvl w:val="0"/>
          <w:numId w:val="23"/>
        </w:numPr>
        <w:rPr>
          <w:rFonts w:cs="Arial"/>
          <w:noProof/>
        </w:rPr>
      </w:pPr>
      <w:r w:rsidRPr="00905114">
        <w:rPr>
          <w:rFonts w:cs="Arial"/>
          <w:noProof/>
        </w:rPr>
        <w:t>opisati metodo za izvedbo raziskave trga in oceno deleža doseženih odgovorov,</w:t>
      </w:r>
    </w:p>
    <w:p w14:paraId="212FC19D" w14:textId="77777777" w:rsidR="00EC6A5F" w:rsidRPr="00905114" w:rsidRDefault="00EC6A5F" w:rsidP="007F63A0">
      <w:pPr>
        <w:pStyle w:val="ListParagraph"/>
        <w:numPr>
          <w:ilvl w:val="0"/>
          <w:numId w:val="23"/>
        </w:numPr>
        <w:rPr>
          <w:rFonts w:cs="Arial"/>
          <w:noProof/>
        </w:rPr>
      </w:pPr>
      <w:r w:rsidRPr="00905114">
        <w:rPr>
          <w:rFonts w:cs="Arial"/>
          <w:noProof/>
        </w:rPr>
        <w:t>priložiti vprašalnik raziskave trga in</w:t>
      </w:r>
    </w:p>
    <w:p w14:paraId="402358B6" w14:textId="77777777" w:rsidR="00EC6A5F" w:rsidRPr="00905114" w:rsidRDefault="00EC6A5F" w:rsidP="007F63A0">
      <w:pPr>
        <w:pStyle w:val="ListParagraph"/>
        <w:numPr>
          <w:ilvl w:val="0"/>
          <w:numId w:val="23"/>
        </w:numPr>
        <w:rPr>
          <w:rFonts w:cs="Arial"/>
          <w:noProof/>
        </w:rPr>
      </w:pPr>
      <w:r w:rsidRPr="00905114">
        <w:rPr>
          <w:rFonts w:cs="Arial"/>
          <w:noProof/>
        </w:rPr>
        <w:t>priložiti zadnje rezultate raziskave trga.</w:t>
      </w:r>
    </w:p>
    <w:p w14:paraId="270F0C32" w14:textId="77777777" w:rsidR="00EC6A5F" w:rsidRPr="001B1E5D" w:rsidRDefault="00EC6A5F" w:rsidP="00EC6A5F">
      <w:pPr>
        <w:rPr>
          <w:rFonts w:cs="Arial"/>
          <w:noProof/>
        </w:rPr>
      </w:pPr>
    </w:p>
    <w:p w14:paraId="075397FC" w14:textId="77777777" w:rsidR="00EC6A5F" w:rsidRPr="001B1E5D" w:rsidRDefault="00EC6A5F" w:rsidP="00EC6A5F">
      <w:pPr>
        <w:rPr>
          <w:rFonts w:cs="Arial"/>
          <w:noProof/>
        </w:rPr>
      </w:pPr>
      <w:r w:rsidRPr="001B1E5D">
        <w:rPr>
          <w:rFonts w:cs="Arial"/>
          <w:noProof/>
        </w:rPr>
        <w:t>Ponudnik storitve mora od naročnika pridobiti mnenje k izboru izvajalca raziskav trga in izvajalca za določitev panela.</w:t>
      </w:r>
    </w:p>
    <w:p w14:paraId="3B662C91" w14:textId="77777777" w:rsidR="00357BE0" w:rsidRPr="0038704A" w:rsidRDefault="00357BE0" w:rsidP="00357BE0">
      <w:pPr>
        <w:rPr>
          <w:rFonts w:cs="Arial"/>
          <w:noProof/>
        </w:rPr>
      </w:pPr>
    </w:p>
    <w:p w14:paraId="42C1A6E0" w14:textId="1D1B7F3E" w:rsidR="000D319F" w:rsidRPr="0038704A" w:rsidRDefault="000D319F" w:rsidP="00F16B7A">
      <w:pPr>
        <w:pStyle w:val="Heading4"/>
        <w:rPr>
          <w:b/>
          <w:bCs/>
          <w:lang w:val="sl-SI"/>
        </w:rPr>
      </w:pPr>
      <w:bookmarkStart w:id="46" w:name="_Toc176943987"/>
      <w:r w:rsidRPr="0038704A">
        <w:rPr>
          <w:b/>
          <w:bCs/>
          <w:lang w:val="sl-SI"/>
        </w:rPr>
        <w:t>Panel</w:t>
      </w:r>
      <w:bookmarkEnd w:id="46"/>
    </w:p>
    <w:p w14:paraId="4557710E" w14:textId="77777777" w:rsidR="000D319F" w:rsidRPr="0038704A" w:rsidRDefault="000D319F" w:rsidP="000D319F">
      <w:pPr>
        <w:rPr>
          <w:rFonts w:cs="Arial"/>
          <w:noProof/>
        </w:rPr>
      </w:pPr>
    </w:p>
    <w:p w14:paraId="503DB21D" w14:textId="145E9B45" w:rsidR="00EC6A5F" w:rsidRPr="001B1E5D" w:rsidRDefault="00EC6A5F" w:rsidP="001322A1">
      <w:pPr>
        <w:pStyle w:val="bullet"/>
        <w:ind w:left="0" w:firstLine="0"/>
        <w:jc w:val="both"/>
        <w:rPr>
          <w:rFonts w:ascii="Arial" w:hAnsi="Arial" w:cs="Arial"/>
          <w:noProof/>
          <w:sz w:val="20"/>
          <w:lang w:val="sl-SI"/>
        </w:rPr>
      </w:pPr>
      <w:r w:rsidRPr="001B1E5D">
        <w:rPr>
          <w:rFonts w:ascii="Arial" w:hAnsi="Arial" w:cs="Arial"/>
          <w:noProof/>
          <w:sz w:val="20"/>
          <w:lang w:val="sl-SI"/>
        </w:rPr>
        <w:t>Ponudnik storitve mora izvajati merjenje gledanosti na reprezentativnem panelu</w:t>
      </w:r>
      <w:r w:rsidR="001322A1">
        <w:rPr>
          <w:rFonts w:ascii="Arial" w:hAnsi="Arial" w:cs="Arial"/>
          <w:noProof/>
          <w:sz w:val="20"/>
          <w:lang w:val="sl-SI"/>
        </w:rPr>
        <w:t xml:space="preserve"> najmanj 750 </w:t>
      </w:r>
      <w:r w:rsidRPr="001B1E5D">
        <w:rPr>
          <w:rFonts w:ascii="Arial" w:hAnsi="Arial" w:cs="Arial"/>
          <w:noProof/>
          <w:sz w:val="20"/>
          <w:lang w:val="sl-SI"/>
        </w:rPr>
        <w:t>(minimalni kriteriji so spol, starost, izobrazba, regijska pripadnost in tip antenskega priključka) televizijskih gospodinjstev v Republiki Sloveniji.</w:t>
      </w:r>
    </w:p>
    <w:p w14:paraId="69E6CFC9" w14:textId="77777777" w:rsidR="00EC6A5F" w:rsidRPr="001B1E5D" w:rsidRDefault="00EC6A5F" w:rsidP="00EC6A5F">
      <w:pPr>
        <w:pStyle w:val="bullet"/>
        <w:ind w:left="0" w:firstLine="0"/>
        <w:rPr>
          <w:rFonts w:ascii="Arial" w:hAnsi="Arial" w:cs="Arial"/>
          <w:noProof/>
          <w:sz w:val="20"/>
          <w:lang w:val="sl-SI"/>
        </w:rPr>
      </w:pPr>
    </w:p>
    <w:p w14:paraId="56BE3646" w14:textId="77777777" w:rsidR="00EC6A5F" w:rsidRPr="001B1E5D" w:rsidRDefault="00EC6A5F" w:rsidP="00EC6A5F">
      <w:pPr>
        <w:rPr>
          <w:rFonts w:cs="Arial"/>
          <w:noProof/>
        </w:rPr>
      </w:pPr>
      <w:r w:rsidRPr="001B1E5D">
        <w:rPr>
          <w:rFonts w:cs="Arial"/>
          <w:noProof/>
        </w:rPr>
        <w:t>Ponudnik storitve mora v ponudbi opredeliti sledeče:</w:t>
      </w:r>
    </w:p>
    <w:p w14:paraId="5A34F69E" w14:textId="3C0B57B7" w:rsidR="00EC6A5F" w:rsidRPr="00EC6A5F" w:rsidRDefault="00EC6A5F" w:rsidP="007F63A0">
      <w:pPr>
        <w:pStyle w:val="ListParagraph"/>
        <w:numPr>
          <w:ilvl w:val="0"/>
          <w:numId w:val="25"/>
        </w:numPr>
        <w:rPr>
          <w:rFonts w:cs="Arial"/>
          <w:noProof/>
        </w:rPr>
      </w:pPr>
      <w:r w:rsidRPr="00EC6A5F">
        <w:rPr>
          <w:rFonts w:cs="Arial"/>
          <w:noProof/>
        </w:rPr>
        <w:t>opisati strukturo TV gospodinjstev</w:t>
      </w:r>
      <w:r>
        <w:rPr>
          <w:rFonts w:cs="Arial"/>
          <w:noProof/>
        </w:rPr>
        <w:t>;</w:t>
      </w:r>
    </w:p>
    <w:p w14:paraId="3CE5E769" w14:textId="2F42A9D7" w:rsidR="00EC6A5F" w:rsidRPr="00EC6A5F" w:rsidRDefault="00EC6A5F" w:rsidP="007F63A0">
      <w:pPr>
        <w:pStyle w:val="ListParagraph"/>
        <w:numPr>
          <w:ilvl w:val="0"/>
          <w:numId w:val="25"/>
        </w:numPr>
        <w:rPr>
          <w:rFonts w:cs="Arial"/>
          <w:noProof/>
        </w:rPr>
      </w:pPr>
      <w:r w:rsidRPr="00EC6A5F">
        <w:rPr>
          <w:rFonts w:cs="Arial"/>
          <w:noProof/>
        </w:rPr>
        <w:t>opisati prilagajanje panela (letna rotacija panela)</w:t>
      </w:r>
      <w:r>
        <w:rPr>
          <w:rFonts w:cs="Arial"/>
          <w:noProof/>
        </w:rPr>
        <w:t>;</w:t>
      </w:r>
    </w:p>
    <w:p w14:paraId="4EAE73AC" w14:textId="192B5AAF" w:rsidR="00EC6A5F" w:rsidRDefault="00EC6A5F" w:rsidP="007F63A0">
      <w:pPr>
        <w:pStyle w:val="ListParagraph"/>
        <w:numPr>
          <w:ilvl w:val="0"/>
          <w:numId w:val="25"/>
        </w:numPr>
        <w:rPr>
          <w:rFonts w:cs="Arial"/>
          <w:noProof/>
        </w:rPr>
      </w:pPr>
      <w:r w:rsidRPr="00EC6A5F">
        <w:rPr>
          <w:rFonts w:cs="Arial"/>
          <w:noProof/>
        </w:rPr>
        <w:t>opisati nadzor strukture panela</w:t>
      </w:r>
      <w:r>
        <w:rPr>
          <w:rFonts w:cs="Arial"/>
          <w:noProof/>
        </w:rPr>
        <w:t>;</w:t>
      </w:r>
    </w:p>
    <w:p w14:paraId="638588EA" w14:textId="77777777" w:rsidR="00EC6A5F" w:rsidRPr="00EC6A5F" w:rsidRDefault="00EC6A5F" w:rsidP="00EC6A5F">
      <w:pPr>
        <w:rPr>
          <w:rFonts w:cs="Arial"/>
          <w:noProof/>
        </w:rPr>
      </w:pPr>
    </w:p>
    <w:p w14:paraId="15986634" w14:textId="77777777" w:rsidR="00EC6A5F" w:rsidRPr="001B1E5D" w:rsidRDefault="00EC6A5F" w:rsidP="00EC6A5F">
      <w:pPr>
        <w:pStyle w:val="bullet"/>
        <w:ind w:left="0" w:firstLine="0"/>
        <w:rPr>
          <w:rFonts w:ascii="Arial" w:hAnsi="Arial" w:cs="Arial"/>
          <w:noProof/>
          <w:sz w:val="20"/>
          <w:lang w:val="sl-SI"/>
        </w:rPr>
      </w:pPr>
      <w:r w:rsidRPr="001B1E5D">
        <w:rPr>
          <w:rFonts w:ascii="Arial" w:hAnsi="Arial" w:cs="Arial"/>
          <w:noProof/>
          <w:sz w:val="20"/>
          <w:lang w:val="sl-SI"/>
        </w:rPr>
        <w:t>Ponudnik storitve tudi mora v ponudbi:</w:t>
      </w:r>
    </w:p>
    <w:p w14:paraId="12958EC4" w14:textId="13DE9757" w:rsidR="00EC6A5F" w:rsidRPr="00EC6A5F" w:rsidRDefault="00EC6A5F" w:rsidP="007F63A0">
      <w:pPr>
        <w:pStyle w:val="ListParagraph"/>
        <w:numPr>
          <w:ilvl w:val="0"/>
          <w:numId w:val="26"/>
        </w:numPr>
        <w:rPr>
          <w:rFonts w:cs="Arial"/>
          <w:noProof/>
        </w:rPr>
      </w:pPr>
      <w:r w:rsidRPr="00EC6A5F">
        <w:rPr>
          <w:rFonts w:cs="Arial"/>
          <w:noProof/>
        </w:rPr>
        <w:t>opisati metode izbiranja panelistov</w:t>
      </w:r>
      <w:r>
        <w:rPr>
          <w:rFonts w:cs="Arial"/>
          <w:noProof/>
        </w:rPr>
        <w:t>;</w:t>
      </w:r>
    </w:p>
    <w:p w14:paraId="0E92BFAF" w14:textId="5E4F8872" w:rsidR="00EC6A5F" w:rsidRPr="00EC6A5F" w:rsidRDefault="00EC6A5F" w:rsidP="007F63A0">
      <w:pPr>
        <w:pStyle w:val="ListParagraph"/>
        <w:numPr>
          <w:ilvl w:val="0"/>
          <w:numId w:val="26"/>
        </w:numPr>
        <w:rPr>
          <w:rFonts w:cs="Arial"/>
          <w:noProof/>
        </w:rPr>
      </w:pPr>
      <w:r w:rsidRPr="00EC6A5F">
        <w:rPr>
          <w:rFonts w:cs="Arial"/>
          <w:noProof/>
        </w:rPr>
        <w:t>opisati komuniciranje s člani TV gospodinjstev</w:t>
      </w:r>
      <w:r>
        <w:rPr>
          <w:rFonts w:cs="Arial"/>
          <w:noProof/>
        </w:rPr>
        <w:t>;</w:t>
      </w:r>
    </w:p>
    <w:p w14:paraId="2ED0652E" w14:textId="4389EF34" w:rsidR="00EC6A5F" w:rsidRPr="00EC6A5F" w:rsidRDefault="00EC6A5F" w:rsidP="007F63A0">
      <w:pPr>
        <w:pStyle w:val="ListParagraph"/>
        <w:numPr>
          <w:ilvl w:val="0"/>
          <w:numId w:val="26"/>
        </w:numPr>
        <w:rPr>
          <w:rFonts w:cs="Arial"/>
          <w:noProof/>
        </w:rPr>
      </w:pPr>
      <w:r w:rsidRPr="00EC6A5F">
        <w:rPr>
          <w:rFonts w:cs="Arial"/>
          <w:noProof/>
        </w:rPr>
        <w:t>opisati morebitno nagrajevanje panelistov</w:t>
      </w:r>
      <w:r>
        <w:rPr>
          <w:rFonts w:cs="Arial"/>
          <w:noProof/>
        </w:rPr>
        <w:t>;</w:t>
      </w:r>
    </w:p>
    <w:p w14:paraId="0BC66FEE" w14:textId="6A031A0A" w:rsidR="00EC6A5F" w:rsidRPr="001B1E5D" w:rsidRDefault="00EC6A5F" w:rsidP="007F63A0">
      <w:pPr>
        <w:pStyle w:val="bullet"/>
        <w:numPr>
          <w:ilvl w:val="0"/>
          <w:numId w:val="26"/>
        </w:numPr>
        <w:rPr>
          <w:rFonts w:ascii="Arial" w:hAnsi="Arial" w:cs="Arial"/>
          <w:noProof/>
          <w:sz w:val="20"/>
          <w:lang w:val="sl-SI"/>
        </w:rPr>
      </w:pPr>
      <w:r w:rsidRPr="001B1E5D">
        <w:rPr>
          <w:rFonts w:ascii="Arial" w:hAnsi="Arial" w:cs="Arial"/>
          <w:noProof/>
          <w:sz w:val="20"/>
          <w:lang w:val="sl-SI"/>
        </w:rPr>
        <w:lastRenderedPageBreak/>
        <w:t>priložiti navodila za paneliste</w:t>
      </w:r>
      <w:r>
        <w:rPr>
          <w:rFonts w:ascii="Arial" w:hAnsi="Arial" w:cs="Arial"/>
          <w:noProof/>
          <w:sz w:val="20"/>
          <w:lang w:val="sl-SI"/>
        </w:rPr>
        <w:t>;</w:t>
      </w:r>
    </w:p>
    <w:p w14:paraId="56C0A53F" w14:textId="77777777" w:rsidR="00EC6A5F" w:rsidRPr="001B1E5D" w:rsidRDefault="00EC6A5F" w:rsidP="00EC6A5F">
      <w:pPr>
        <w:pStyle w:val="bullet"/>
        <w:ind w:left="0" w:firstLine="0"/>
        <w:rPr>
          <w:rFonts w:ascii="Arial" w:hAnsi="Arial" w:cs="Arial"/>
          <w:noProof/>
          <w:sz w:val="20"/>
          <w:lang w:val="sl-SI"/>
        </w:rPr>
      </w:pPr>
    </w:p>
    <w:p w14:paraId="36E937C7" w14:textId="2F9C9F29" w:rsidR="000D319F" w:rsidRPr="0038704A" w:rsidRDefault="00EC6A5F" w:rsidP="000D319F">
      <w:pPr>
        <w:rPr>
          <w:rFonts w:cs="Arial"/>
          <w:b/>
          <w:bCs/>
          <w:noProof/>
        </w:rPr>
      </w:pPr>
      <w:r w:rsidRPr="001B1E5D">
        <w:rPr>
          <w:rFonts w:cs="Arial"/>
          <w:b/>
          <w:bCs/>
          <w:noProof/>
        </w:rPr>
        <w:t xml:space="preserve">Ponudnik storitve mora letno obnavljati sestavo panela za zagotovitev prilagajanja spremembam v slovenski demografski strukturi prebivalstva in gospodinjstev. Poleg prilagajanja panela na osnovi rezultatov redne letne raziskave trga, mora zagotoviti prilagoditev panela vsakič, ko bo to potrebno. </w:t>
      </w:r>
    </w:p>
    <w:p w14:paraId="1061E2E7" w14:textId="2EC09420" w:rsidR="000D319F" w:rsidRPr="0038704A" w:rsidRDefault="000D319F" w:rsidP="00F16B7A">
      <w:pPr>
        <w:pStyle w:val="Heading3"/>
        <w:rPr>
          <w:b/>
          <w:noProof/>
        </w:rPr>
      </w:pPr>
      <w:bookmarkStart w:id="47" w:name="_Toc128383566"/>
      <w:bookmarkStart w:id="48" w:name="_Toc176943988"/>
      <w:r w:rsidRPr="0038704A">
        <w:rPr>
          <w:b/>
          <w:noProof/>
        </w:rPr>
        <w:t>Format merjenja podatkov</w:t>
      </w:r>
      <w:bookmarkEnd w:id="47"/>
      <w:bookmarkEnd w:id="48"/>
    </w:p>
    <w:p w14:paraId="4BB001AC" w14:textId="0CB26B93" w:rsidR="00D712AF" w:rsidRPr="0038704A" w:rsidRDefault="00D712AF" w:rsidP="000714CD"/>
    <w:p w14:paraId="47804366" w14:textId="77777777" w:rsidR="00EC6A5F" w:rsidRPr="001B1E5D" w:rsidRDefault="00EC6A5F" w:rsidP="00EC6A5F">
      <w:pPr>
        <w:pStyle w:val="bullet"/>
        <w:ind w:left="0" w:firstLine="0"/>
        <w:rPr>
          <w:rFonts w:ascii="Arial" w:hAnsi="Arial" w:cs="Arial"/>
          <w:noProof/>
          <w:sz w:val="20"/>
          <w:lang w:val="sl-SI"/>
        </w:rPr>
      </w:pPr>
      <w:bookmarkStart w:id="49" w:name="_Toc128383567"/>
      <w:bookmarkStart w:id="50" w:name="_Hlk135043144"/>
      <w:r w:rsidRPr="001B1E5D">
        <w:rPr>
          <w:rFonts w:ascii="Arial" w:hAnsi="Arial" w:cs="Arial"/>
          <w:noProof/>
          <w:sz w:val="20"/>
          <w:lang w:val="sl-SI"/>
        </w:rPr>
        <w:t xml:space="preserve">Gledanost televizije mora biti merjena v formatu ura:minuta:sekunda, za uporabo pa se podatki lahko obdelajo po minutnih intervalih. </w:t>
      </w:r>
    </w:p>
    <w:p w14:paraId="1EA6824A" w14:textId="77777777" w:rsidR="00EC6A5F" w:rsidRPr="001B1E5D" w:rsidRDefault="00EC6A5F" w:rsidP="00EC6A5F">
      <w:pPr>
        <w:pStyle w:val="bullet"/>
        <w:ind w:left="0" w:firstLine="0"/>
        <w:rPr>
          <w:rFonts w:ascii="Arial" w:hAnsi="Arial" w:cs="Arial"/>
          <w:noProof/>
          <w:sz w:val="20"/>
          <w:lang w:val="sl-SI"/>
        </w:rPr>
      </w:pPr>
    </w:p>
    <w:p w14:paraId="74E10960" w14:textId="77777777" w:rsidR="00EC6A5F" w:rsidRPr="001B1E5D" w:rsidRDefault="00EC6A5F" w:rsidP="00EC6A5F">
      <w:pPr>
        <w:pStyle w:val="bullet"/>
        <w:ind w:left="0" w:firstLine="0"/>
        <w:rPr>
          <w:rFonts w:ascii="Arial" w:hAnsi="Arial" w:cs="Arial"/>
          <w:noProof/>
          <w:sz w:val="20"/>
          <w:lang w:val="sl-SI"/>
        </w:rPr>
      </w:pPr>
      <w:r w:rsidRPr="001B1E5D">
        <w:rPr>
          <w:rFonts w:ascii="Arial" w:hAnsi="Arial" w:cs="Arial"/>
          <w:noProof/>
          <w:sz w:val="20"/>
          <w:lang w:val="sl-SI"/>
        </w:rPr>
        <w:t xml:space="preserve">Dan je opredeljen kot 24 urni interval. </w:t>
      </w:r>
    </w:p>
    <w:p w14:paraId="7831A66D" w14:textId="77777777" w:rsidR="00EC6A5F" w:rsidRPr="001B1E5D" w:rsidRDefault="00EC6A5F" w:rsidP="00EC6A5F">
      <w:pPr>
        <w:pStyle w:val="bullet"/>
        <w:ind w:left="0" w:firstLine="0"/>
        <w:rPr>
          <w:rFonts w:ascii="Arial" w:hAnsi="Arial" w:cs="Arial"/>
          <w:noProof/>
          <w:sz w:val="20"/>
          <w:lang w:val="sl-SI"/>
        </w:rPr>
      </w:pPr>
    </w:p>
    <w:p w14:paraId="23CA9BDC" w14:textId="77777777" w:rsidR="00EC6A5F" w:rsidRPr="00CE37BC" w:rsidRDefault="00EC6A5F" w:rsidP="00CE37BC">
      <w:pPr>
        <w:pStyle w:val="bullet"/>
        <w:ind w:left="0" w:firstLine="0"/>
        <w:rPr>
          <w:rFonts w:ascii="Arial" w:hAnsi="Arial" w:cs="Arial"/>
          <w:noProof/>
          <w:sz w:val="20"/>
          <w:lang w:val="sl-SI"/>
        </w:rPr>
      </w:pPr>
      <w:r w:rsidRPr="00CE37BC">
        <w:rPr>
          <w:rFonts w:ascii="Arial" w:hAnsi="Arial" w:cs="Arial"/>
          <w:noProof/>
          <w:sz w:val="20"/>
          <w:lang w:val="sl-SI"/>
        </w:rPr>
        <w:t>Ponudnik storitve mora v ponudbi opisati sledeče:</w:t>
      </w:r>
    </w:p>
    <w:p w14:paraId="2ECA0EEE"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prikazovanje gledanosti  TV programov (kratek opis podatkov),</w:t>
      </w:r>
    </w:p>
    <w:p w14:paraId="18AB894B"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 xml:space="preserve">format podatkov, ki so posredovani uporabniku, </w:t>
      </w:r>
    </w:p>
    <w:p w14:paraId="07BECB01"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čas dostave podatkov,</w:t>
      </w:r>
    </w:p>
    <w:p w14:paraId="3D7EA727"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izpad podatkov in</w:t>
      </w:r>
    </w:p>
    <w:p w14:paraId="3EDF4914" w14:textId="77777777" w:rsidR="00EC6A5F" w:rsidRPr="001B1E5D" w:rsidRDefault="00EC6A5F" w:rsidP="00CE37BC">
      <w:pPr>
        <w:pStyle w:val="bullet"/>
        <w:numPr>
          <w:ilvl w:val="0"/>
          <w:numId w:val="33"/>
        </w:numPr>
        <w:rPr>
          <w:rFonts w:ascii="Arial" w:hAnsi="Arial" w:cs="Arial"/>
          <w:noProof/>
          <w:sz w:val="20"/>
          <w:lang w:val="sl-SI"/>
        </w:rPr>
      </w:pPr>
      <w:r w:rsidRPr="001B1E5D">
        <w:rPr>
          <w:rFonts w:ascii="Arial" w:hAnsi="Arial" w:cs="Arial"/>
          <w:noProof/>
          <w:sz w:val="20"/>
          <w:lang w:val="sl-SI"/>
        </w:rPr>
        <w:t>hranjenje raziskovalne dokumentacije.</w:t>
      </w:r>
    </w:p>
    <w:p w14:paraId="242F2475" w14:textId="4BD83D11" w:rsidR="000D319F" w:rsidRPr="00905114" w:rsidRDefault="000D319F" w:rsidP="00F16B7A">
      <w:pPr>
        <w:pStyle w:val="Heading3"/>
        <w:rPr>
          <w:b/>
          <w:noProof/>
        </w:rPr>
      </w:pPr>
      <w:bookmarkStart w:id="51" w:name="_Toc176943989"/>
      <w:r w:rsidRPr="00905114">
        <w:rPr>
          <w:b/>
          <w:noProof/>
        </w:rPr>
        <w:t>Programska orodja in oprema</w:t>
      </w:r>
      <w:bookmarkEnd w:id="49"/>
      <w:bookmarkEnd w:id="51"/>
    </w:p>
    <w:bookmarkEnd w:id="50"/>
    <w:p w14:paraId="41AB98D5" w14:textId="6F12ED2E" w:rsidR="000D319F" w:rsidRPr="00905114" w:rsidRDefault="000D319F" w:rsidP="000D319F"/>
    <w:p w14:paraId="66DF2FF8" w14:textId="7E7C7FBD" w:rsidR="00EC6A5F" w:rsidRPr="00905114" w:rsidRDefault="00EC6A5F" w:rsidP="00EC6A5F">
      <w:pPr>
        <w:pStyle w:val="bullet"/>
        <w:ind w:left="0" w:firstLine="0"/>
        <w:jc w:val="both"/>
        <w:rPr>
          <w:rFonts w:ascii="Arial" w:hAnsi="Arial" w:cs="Arial"/>
          <w:noProof/>
          <w:sz w:val="20"/>
          <w:lang w:val="sl-SI"/>
        </w:rPr>
      </w:pPr>
      <w:bookmarkStart w:id="52" w:name="_Toc128383568"/>
      <w:bookmarkStart w:id="53" w:name="_Hlk135043139"/>
      <w:r w:rsidRPr="00905114">
        <w:rPr>
          <w:rFonts w:ascii="Arial" w:hAnsi="Arial" w:cs="Arial"/>
          <w:noProof/>
          <w:sz w:val="20"/>
          <w:lang w:val="sl-SI"/>
        </w:rPr>
        <w:t>Podatki se morajo obdelovati s programskimi orodji ponudnika storitve. Le-ta zagotavlja, da ima za navedeno programsko orodje ustrezne licence za uporabo.</w:t>
      </w:r>
      <w:r w:rsidR="00106BA8" w:rsidRPr="00905114">
        <w:rPr>
          <w:rFonts w:ascii="Arial" w:hAnsi="Arial" w:cs="Arial"/>
          <w:noProof/>
          <w:sz w:val="20"/>
          <w:lang w:val="sl-SI"/>
        </w:rPr>
        <w:t xml:space="preserve"> Programsko orodje ponudnika storitve mora omogočati obdelave podatkov linearne in nelinearne televizije.</w:t>
      </w:r>
    </w:p>
    <w:p w14:paraId="1B4021E0" w14:textId="77777777" w:rsidR="00EC6A5F" w:rsidRPr="00905114" w:rsidRDefault="00EC6A5F" w:rsidP="00EC6A5F">
      <w:pPr>
        <w:pStyle w:val="bullet"/>
        <w:ind w:left="0" w:firstLine="0"/>
        <w:rPr>
          <w:rFonts w:ascii="Arial" w:hAnsi="Arial" w:cs="Arial"/>
          <w:noProof/>
          <w:sz w:val="20"/>
          <w:lang w:val="sl-SI"/>
        </w:rPr>
      </w:pPr>
    </w:p>
    <w:p w14:paraId="06604D9E" w14:textId="195A3663" w:rsidR="00EC6A5F" w:rsidRPr="00905114" w:rsidRDefault="00EC6A5F" w:rsidP="00EC6A5F">
      <w:pPr>
        <w:rPr>
          <w:rFonts w:cs="Arial"/>
          <w:noProof/>
        </w:rPr>
      </w:pPr>
      <w:r w:rsidRPr="00905114">
        <w:rPr>
          <w:rFonts w:cs="Arial"/>
          <w:noProof/>
        </w:rPr>
        <w:t>Ponudnik storitve mora vgraditi ustrezno programsko opremo, in naročniku dodeliti pravico do uporabe teh programov z vsaj sedmimi (7) licencami. Strošek najema licenc in morebitne posodobitve, izboljšave oziroma vse nadaljnje verzije, morajo biti za celotno obdobje veljavnosti pogodbe vključene v ceno.</w:t>
      </w:r>
    </w:p>
    <w:p w14:paraId="378E6590" w14:textId="77777777" w:rsidR="00EC6A5F" w:rsidRPr="00905114" w:rsidRDefault="00EC6A5F" w:rsidP="00EC6A5F">
      <w:pPr>
        <w:pStyle w:val="bullet"/>
        <w:ind w:left="0" w:firstLine="0"/>
        <w:jc w:val="both"/>
        <w:rPr>
          <w:rFonts w:ascii="Arial" w:hAnsi="Arial" w:cs="Arial"/>
          <w:noProof/>
          <w:sz w:val="20"/>
          <w:lang w:val="sl-SI"/>
        </w:rPr>
      </w:pPr>
    </w:p>
    <w:p w14:paraId="6CDB23DF" w14:textId="77777777" w:rsidR="00EC6A5F" w:rsidRPr="00905114" w:rsidRDefault="00EC6A5F" w:rsidP="00EC6A5F">
      <w:pPr>
        <w:pStyle w:val="bullet"/>
        <w:ind w:left="0" w:firstLine="0"/>
        <w:jc w:val="both"/>
        <w:rPr>
          <w:rFonts w:ascii="Arial" w:hAnsi="Arial" w:cs="Arial"/>
          <w:noProof/>
          <w:sz w:val="20"/>
          <w:lang w:val="sl-SI"/>
        </w:rPr>
      </w:pPr>
      <w:r w:rsidRPr="00905114">
        <w:rPr>
          <w:rFonts w:ascii="Arial" w:hAnsi="Arial" w:cs="Arial"/>
          <w:noProof/>
          <w:sz w:val="20"/>
          <w:lang w:val="sl-SI"/>
        </w:rPr>
        <w:t>Ponudnik storitve mora v ponudbi opredeliti sledeče:</w:t>
      </w:r>
    </w:p>
    <w:p w14:paraId="2DFC04B2" w14:textId="77777777" w:rsidR="00EC6A5F" w:rsidRPr="00905114" w:rsidRDefault="00EC6A5F" w:rsidP="007F63A0">
      <w:pPr>
        <w:pStyle w:val="ListParagraph"/>
        <w:numPr>
          <w:ilvl w:val="0"/>
          <w:numId w:val="28"/>
        </w:numPr>
        <w:rPr>
          <w:rFonts w:cs="Arial"/>
          <w:noProof/>
        </w:rPr>
      </w:pPr>
      <w:r w:rsidRPr="00905114">
        <w:rPr>
          <w:rFonts w:cs="Arial"/>
          <w:noProof/>
        </w:rPr>
        <w:t>opisati osnovne podatke o gledanosti: kaj vključujejo podatki in programski moduli za analizo le-teh,</w:t>
      </w:r>
    </w:p>
    <w:p w14:paraId="384CDCAF" w14:textId="77777777" w:rsidR="00EC6A5F" w:rsidRPr="00905114" w:rsidRDefault="00EC6A5F" w:rsidP="007F63A0">
      <w:pPr>
        <w:pStyle w:val="ListParagraph"/>
        <w:numPr>
          <w:ilvl w:val="0"/>
          <w:numId w:val="28"/>
        </w:numPr>
        <w:rPr>
          <w:rFonts w:cs="Arial"/>
          <w:noProof/>
        </w:rPr>
      </w:pPr>
      <w:r w:rsidRPr="00905114">
        <w:rPr>
          <w:rFonts w:cs="Arial"/>
          <w:noProof/>
        </w:rPr>
        <w:t>dodati slovenska navodila za uporabo programskega orodja z definicijami pojmov in spremenljivk,</w:t>
      </w:r>
    </w:p>
    <w:p w14:paraId="77BAEC01" w14:textId="77777777" w:rsidR="00EC6A5F" w:rsidRPr="00905114" w:rsidRDefault="00EC6A5F" w:rsidP="007F63A0">
      <w:pPr>
        <w:pStyle w:val="ListParagraph"/>
        <w:numPr>
          <w:ilvl w:val="0"/>
          <w:numId w:val="28"/>
        </w:numPr>
        <w:rPr>
          <w:rFonts w:cs="Arial"/>
          <w:noProof/>
        </w:rPr>
      </w:pPr>
      <w:r w:rsidRPr="00905114">
        <w:rPr>
          <w:rFonts w:cs="Arial"/>
          <w:noProof/>
        </w:rPr>
        <w:t>opisati usposabljanje uporabnikov, sprotno pomoč,</w:t>
      </w:r>
    </w:p>
    <w:p w14:paraId="58FCD8AD" w14:textId="77777777" w:rsidR="00EC6A5F" w:rsidRPr="00905114" w:rsidRDefault="00EC6A5F" w:rsidP="007F63A0">
      <w:pPr>
        <w:pStyle w:val="ListParagraph"/>
        <w:numPr>
          <w:ilvl w:val="0"/>
          <w:numId w:val="28"/>
        </w:numPr>
        <w:rPr>
          <w:rFonts w:cs="Arial"/>
          <w:noProof/>
        </w:rPr>
      </w:pPr>
      <w:r w:rsidRPr="00905114">
        <w:rPr>
          <w:rFonts w:cs="Arial"/>
          <w:noProof/>
        </w:rPr>
        <w:t>orisati nadaljnji razvoj programske opreme in</w:t>
      </w:r>
    </w:p>
    <w:p w14:paraId="6A8AC406" w14:textId="7AD9B838" w:rsidR="00EC6A5F" w:rsidRPr="00EC6A5F" w:rsidRDefault="00EC6A5F" w:rsidP="007F63A0">
      <w:pPr>
        <w:pStyle w:val="bullet"/>
        <w:numPr>
          <w:ilvl w:val="0"/>
          <w:numId w:val="28"/>
        </w:numPr>
        <w:jc w:val="both"/>
        <w:rPr>
          <w:rFonts w:ascii="Arial" w:hAnsi="Arial" w:cs="Arial"/>
          <w:noProof/>
          <w:sz w:val="20"/>
          <w:lang w:val="sl-SI"/>
        </w:rPr>
      </w:pPr>
      <w:r w:rsidRPr="00905114">
        <w:rPr>
          <w:rFonts w:ascii="Arial" w:hAnsi="Arial" w:cs="Arial"/>
          <w:noProof/>
          <w:sz w:val="20"/>
          <w:lang w:val="sl-SI"/>
        </w:rPr>
        <w:t>opisati vzdrževanje opreme in odpravljanje</w:t>
      </w:r>
      <w:r w:rsidRPr="001B1E5D">
        <w:rPr>
          <w:rFonts w:ascii="Arial" w:hAnsi="Arial" w:cs="Arial"/>
          <w:noProof/>
          <w:sz w:val="20"/>
          <w:lang w:val="sl-SI"/>
        </w:rPr>
        <w:t xml:space="preserve"> morebitnih napak.</w:t>
      </w:r>
    </w:p>
    <w:p w14:paraId="4B0C4087" w14:textId="48E61839" w:rsidR="000D319F" w:rsidRPr="0038704A" w:rsidRDefault="000D319F" w:rsidP="00F16B7A">
      <w:pPr>
        <w:pStyle w:val="Heading3"/>
        <w:rPr>
          <w:b/>
          <w:noProof/>
        </w:rPr>
      </w:pPr>
      <w:bookmarkStart w:id="54" w:name="_Toc176943990"/>
      <w:r w:rsidRPr="0038704A">
        <w:rPr>
          <w:b/>
          <w:noProof/>
        </w:rPr>
        <w:t>Pomoč in odpravljanje napak</w:t>
      </w:r>
      <w:bookmarkEnd w:id="52"/>
      <w:bookmarkEnd w:id="54"/>
    </w:p>
    <w:p w14:paraId="7DD48DDE" w14:textId="5E536E30" w:rsidR="00566362" w:rsidRPr="0038704A" w:rsidRDefault="00566362" w:rsidP="000D319F">
      <w:pPr>
        <w:pStyle w:val="bullet"/>
        <w:ind w:left="0" w:firstLine="0"/>
        <w:jc w:val="both"/>
        <w:rPr>
          <w:rFonts w:ascii="Arial" w:hAnsi="Arial" w:cs="Arial"/>
          <w:noProof/>
          <w:sz w:val="20"/>
          <w:lang w:val="sl-SI"/>
        </w:rPr>
      </w:pPr>
    </w:p>
    <w:p w14:paraId="1697B006" w14:textId="2AF45AA9" w:rsidR="00566362" w:rsidRPr="00905114" w:rsidRDefault="00566362" w:rsidP="000D319F">
      <w:pPr>
        <w:pStyle w:val="bullet"/>
        <w:ind w:left="0" w:firstLine="0"/>
        <w:jc w:val="both"/>
        <w:rPr>
          <w:rFonts w:ascii="Arial" w:hAnsi="Arial" w:cs="Arial"/>
          <w:noProof/>
          <w:sz w:val="20"/>
          <w:lang w:val="sl-SI"/>
        </w:rPr>
      </w:pPr>
      <w:r w:rsidRPr="00905114">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w:t>
      </w:r>
      <w:r w:rsidR="00A85744" w:rsidRPr="00905114">
        <w:rPr>
          <w:rFonts w:ascii="Arial" w:hAnsi="Arial" w:cs="Arial"/>
          <w:noProof/>
          <w:sz w:val="20"/>
          <w:lang w:val="sl-SI"/>
        </w:rPr>
        <w:t xml:space="preserve"> in elektronski pošti</w:t>
      </w:r>
      <w:r w:rsidRPr="00905114">
        <w:rPr>
          <w:rFonts w:ascii="Arial" w:hAnsi="Arial" w:cs="Arial"/>
          <w:noProof/>
          <w:sz w:val="20"/>
          <w:lang w:val="sl-SI"/>
        </w:rPr>
        <w:t>, kamor lahko naročnik prijavi tehnično okvaro glede delovanja programske opreme.</w:t>
      </w:r>
      <w:r w:rsidR="00EC6A5F" w:rsidRPr="00905114">
        <w:rPr>
          <w:rFonts w:ascii="Arial" w:hAnsi="Arial" w:cs="Arial"/>
          <w:noProof/>
          <w:sz w:val="20"/>
          <w:lang w:val="sl-SI"/>
        </w:rPr>
        <w:t xml:space="preserve"> V primer</w:t>
      </w:r>
      <w:r w:rsidR="00265243" w:rsidRPr="00905114">
        <w:rPr>
          <w:rFonts w:ascii="Arial" w:hAnsi="Arial" w:cs="Arial"/>
          <w:noProof/>
          <w:sz w:val="20"/>
          <w:lang w:val="sl-SI"/>
        </w:rPr>
        <w:t>u</w:t>
      </w:r>
      <w:r w:rsidR="00EC6A5F" w:rsidRPr="00905114">
        <w:rPr>
          <w:rFonts w:ascii="Arial" w:hAnsi="Arial" w:cs="Arial"/>
          <w:noProof/>
          <w:sz w:val="20"/>
          <w:lang w:val="sl-SI"/>
        </w:rPr>
        <w:t xml:space="preserve"> tehničnih težav v delovanju programske opreme se mora ponudnik storitve nemudoma odzvati.</w:t>
      </w:r>
    </w:p>
    <w:p w14:paraId="00FD7F5E" w14:textId="77777777" w:rsidR="00566362" w:rsidRPr="00905114" w:rsidRDefault="00566362" w:rsidP="000D319F">
      <w:pPr>
        <w:pStyle w:val="bullet"/>
        <w:ind w:left="0" w:firstLine="0"/>
        <w:jc w:val="both"/>
        <w:rPr>
          <w:rFonts w:ascii="Arial" w:hAnsi="Arial" w:cs="Arial"/>
          <w:noProof/>
          <w:sz w:val="20"/>
          <w:lang w:val="sl-SI"/>
        </w:rPr>
      </w:pPr>
    </w:p>
    <w:p w14:paraId="7ED22E4F" w14:textId="180BE50F" w:rsidR="000D319F" w:rsidRPr="00905114" w:rsidRDefault="00566362" w:rsidP="000D319F">
      <w:pPr>
        <w:pStyle w:val="bullet"/>
        <w:ind w:left="0" w:firstLine="0"/>
        <w:jc w:val="both"/>
        <w:rPr>
          <w:rFonts w:ascii="Arial" w:hAnsi="Arial" w:cs="Arial"/>
          <w:noProof/>
          <w:sz w:val="20"/>
          <w:lang w:val="sl-SI"/>
        </w:rPr>
      </w:pPr>
      <w:r w:rsidRPr="00905114">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54A585F6" w14:textId="12ABE51F" w:rsidR="000D319F" w:rsidRPr="00905114" w:rsidRDefault="000D319F" w:rsidP="00F16B7A">
      <w:pPr>
        <w:pStyle w:val="Heading3"/>
        <w:rPr>
          <w:b/>
          <w:noProof/>
        </w:rPr>
      </w:pPr>
      <w:bookmarkStart w:id="55" w:name="_Toc128383569"/>
      <w:bookmarkStart w:id="56" w:name="_Toc176943991"/>
      <w:bookmarkEnd w:id="53"/>
      <w:r w:rsidRPr="00905114">
        <w:rPr>
          <w:b/>
          <w:noProof/>
        </w:rPr>
        <w:t>Koincidenčna raziskava</w:t>
      </w:r>
      <w:bookmarkEnd w:id="55"/>
      <w:bookmarkEnd w:id="56"/>
    </w:p>
    <w:p w14:paraId="1FC8D27F" w14:textId="77777777" w:rsidR="000D319F" w:rsidRPr="0038704A" w:rsidRDefault="000D319F" w:rsidP="000D319F">
      <w:pPr>
        <w:pStyle w:val="Footer"/>
        <w:jc w:val="both"/>
        <w:rPr>
          <w:rFonts w:ascii="Arial" w:hAnsi="Arial" w:cs="Arial"/>
          <w:noProof/>
          <w:szCs w:val="24"/>
          <w:lang w:val="sl-SI"/>
        </w:rPr>
      </w:pPr>
    </w:p>
    <w:p w14:paraId="577F00DE" w14:textId="62726908" w:rsidR="004A0959" w:rsidRPr="001B1E5D" w:rsidRDefault="004A0959" w:rsidP="004A0959">
      <w:pPr>
        <w:pStyle w:val="Footer"/>
        <w:rPr>
          <w:rFonts w:ascii="Arial" w:hAnsi="Arial" w:cs="Arial"/>
          <w:noProof/>
          <w:szCs w:val="24"/>
          <w:lang w:val="sl-SI"/>
        </w:rPr>
      </w:pPr>
      <w:r w:rsidRPr="001B1E5D">
        <w:rPr>
          <w:rFonts w:ascii="Arial" w:hAnsi="Arial" w:cs="Arial"/>
          <w:noProof/>
          <w:szCs w:val="24"/>
          <w:lang w:val="sl-SI"/>
        </w:rPr>
        <w:t>Ponudnik storitve mora</w:t>
      </w:r>
      <w:r>
        <w:rPr>
          <w:rFonts w:ascii="Arial" w:hAnsi="Arial" w:cs="Arial"/>
          <w:noProof/>
          <w:szCs w:val="24"/>
          <w:lang w:val="sl-SI"/>
        </w:rPr>
        <w:t>:</w:t>
      </w:r>
    </w:p>
    <w:p w14:paraId="3E512F43" w14:textId="07C0E4E5" w:rsidR="004A0959" w:rsidRPr="001B1E5D" w:rsidRDefault="004A0959" w:rsidP="007F63A0">
      <w:pPr>
        <w:pStyle w:val="Footer"/>
        <w:numPr>
          <w:ilvl w:val="0"/>
          <w:numId w:val="29"/>
        </w:numPr>
        <w:ind w:left="709" w:hanging="283"/>
        <w:rPr>
          <w:rFonts w:ascii="Arial" w:hAnsi="Arial" w:cs="Arial"/>
          <w:noProof/>
          <w:szCs w:val="24"/>
          <w:lang w:val="sl-SI"/>
        </w:rPr>
      </w:pPr>
      <w:r w:rsidRPr="001B1E5D">
        <w:rPr>
          <w:rFonts w:ascii="Arial" w:hAnsi="Arial" w:cs="Arial"/>
          <w:noProof/>
          <w:szCs w:val="24"/>
          <w:lang w:val="sl-SI"/>
        </w:rPr>
        <w:t>dvakrat letno izvesti kontrolno raziskavo gledanosti – koincidenčno raziskavo v različnih časovnih terminih in dnevih</w:t>
      </w:r>
      <w:r>
        <w:rPr>
          <w:rFonts w:ascii="Arial" w:hAnsi="Arial" w:cs="Arial"/>
          <w:noProof/>
          <w:szCs w:val="24"/>
          <w:lang w:val="sl-SI"/>
        </w:rPr>
        <w:t>;</w:t>
      </w:r>
    </w:p>
    <w:p w14:paraId="4B8EFA1A" w14:textId="0EA8A02B" w:rsidR="004A0959" w:rsidRPr="001B1E5D" w:rsidRDefault="004A0959" w:rsidP="007F63A0">
      <w:pPr>
        <w:pStyle w:val="Footer"/>
        <w:numPr>
          <w:ilvl w:val="0"/>
          <w:numId w:val="29"/>
        </w:numPr>
        <w:ind w:left="709" w:hanging="283"/>
        <w:rPr>
          <w:rFonts w:ascii="Arial" w:hAnsi="Arial" w:cs="Arial"/>
          <w:noProof/>
          <w:szCs w:val="24"/>
          <w:lang w:val="sl-SI"/>
        </w:rPr>
      </w:pPr>
      <w:r w:rsidRPr="001B1E5D">
        <w:rPr>
          <w:rFonts w:ascii="Arial" w:hAnsi="Arial" w:cs="Arial"/>
          <w:noProof/>
          <w:szCs w:val="24"/>
          <w:lang w:val="sl-SI"/>
        </w:rPr>
        <w:t>priložiti ponudbi zadnje rezultate koincidenčne raziskave</w:t>
      </w:r>
      <w:r>
        <w:rPr>
          <w:rFonts w:ascii="Arial" w:hAnsi="Arial" w:cs="Arial"/>
          <w:noProof/>
          <w:szCs w:val="24"/>
          <w:lang w:val="sl-SI"/>
        </w:rPr>
        <w:t>;</w:t>
      </w:r>
    </w:p>
    <w:p w14:paraId="471D8C57" w14:textId="77777777" w:rsidR="004A0959" w:rsidRPr="001B1E5D" w:rsidRDefault="004A0959" w:rsidP="004A0959">
      <w:pPr>
        <w:pStyle w:val="Footer"/>
        <w:tabs>
          <w:tab w:val="clear" w:pos="4153"/>
          <w:tab w:val="clear" w:pos="8306"/>
        </w:tabs>
        <w:rPr>
          <w:rFonts w:ascii="Arial" w:hAnsi="Arial" w:cs="Arial"/>
          <w:noProof/>
          <w:szCs w:val="24"/>
          <w:lang w:val="sl-SI"/>
        </w:rPr>
      </w:pPr>
    </w:p>
    <w:p w14:paraId="539DB7BA" w14:textId="77777777" w:rsidR="004A0959" w:rsidRPr="001B1E5D" w:rsidRDefault="004A0959" w:rsidP="004A0959">
      <w:pPr>
        <w:rPr>
          <w:rFonts w:cs="Arial"/>
          <w:noProof/>
        </w:rPr>
      </w:pPr>
      <w:r w:rsidRPr="001B1E5D">
        <w:rPr>
          <w:rFonts w:cs="Arial"/>
          <w:b/>
          <w:bCs/>
          <w:noProof/>
        </w:rPr>
        <w:t>Naročnik ima pravico do nadzora vseh delov sistema opravljanja storitev, razen identifikacije gospodinjstev vključenih v panel</w:t>
      </w:r>
      <w:r w:rsidRPr="001B1E5D">
        <w:rPr>
          <w:rFonts w:cs="Arial"/>
          <w:noProof/>
        </w:rPr>
        <w:t>.</w:t>
      </w:r>
    </w:p>
    <w:p w14:paraId="2E7BBB0B" w14:textId="5BC37265" w:rsidR="00566362" w:rsidRDefault="00566362" w:rsidP="000714CD">
      <w:pPr>
        <w:rPr>
          <w:rFonts w:cs="Arial"/>
          <w:noProof/>
        </w:rPr>
      </w:pPr>
    </w:p>
    <w:p w14:paraId="3744385D" w14:textId="77777777" w:rsidR="0059479E" w:rsidRDefault="0059479E" w:rsidP="000714CD">
      <w:pPr>
        <w:rPr>
          <w:rFonts w:cs="Arial"/>
          <w:noProof/>
        </w:rPr>
      </w:pPr>
    </w:p>
    <w:p w14:paraId="48E73272" w14:textId="6EC6A609" w:rsidR="0059479E" w:rsidRPr="00C9327F" w:rsidRDefault="0059479E" w:rsidP="0059479E">
      <w:pPr>
        <w:pStyle w:val="Heading3"/>
        <w:rPr>
          <w:b/>
          <w:noProof/>
        </w:rPr>
      </w:pPr>
      <w:bookmarkStart w:id="57" w:name="_Toc176943992"/>
      <w:r w:rsidRPr="00C9327F">
        <w:rPr>
          <w:b/>
          <w:noProof/>
        </w:rPr>
        <w:t>Referenca</w:t>
      </w:r>
      <w:r w:rsidR="00C9327F" w:rsidRPr="00C9327F">
        <w:rPr>
          <w:b/>
          <w:noProof/>
        </w:rPr>
        <w:t xml:space="preserve"> ponudnika</w:t>
      </w:r>
      <w:bookmarkEnd w:id="57"/>
    </w:p>
    <w:p w14:paraId="1FF7FA46" w14:textId="77777777" w:rsidR="0059479E" w:rsidRPr="00C9327F" w:rsidRDefault="0059479E" w:rsidP="0059479E">
      <w:pPr>
        <w:rPr>
          <w:noProof/>
        </w:rPr>
      </w:pPr>
    </w:p>
    <w:p w14:paraId="03853FA9" w14:textId="60A838AE" w:rsidR="00C9327F" w:rsidRPr="00C9327F" w:rsidRDefault="00C9327F" w:rsidP="0059479E">
      <w:pPr>
        <w:rPr>
          <w:noProof/>
        </w:rPr>
      </w:pPr>
      <w:r w:rsidRPr="00C9327F">
        <w:rPr>
          <w:noProof/>
        </w:rPr>
        <w:t xml:space="preserve">Ponudnik mora predložiti vsaj eno (1) referenco, iz katere izhaja, da je opravil </w:t>
      </w:r>
      <w:r w:rsidRPr="00C9327F">
        <w:rPr>
          <w:rFonts w:cs="Arial"/>
          <w:noProof/>
        </w:rPr>
        <w:t>slovensko ali mednarodno izvedbo projekta raziskave elektronskega merjenja dnevne gledanosti TV programov na območju celotne države, vključno z ogledom z zamikom, na vseh napravah (vključujoč pametne naprave in platforme, ki omogočajo ogled TV programov) in dnevni obiskanosti spletnih strani preko vseh naprav in platform z vključenim merjenjem gledanosti preko spleta, na panelnem vzorcu velikosti vsaj 750 gospodinjstev in so podatki o gledanosti v uporabi na trgu vsaj dve (2) leti</w:t>
      </w:r>
      <w:r>
        <w:rPr>
          <w:rFonts w:cs="Arial"/>
          <w:noProof/>
        </w:rPr>
        <w:t>.</w:t>
      </w:r>
    </w:p>
    <w:p w14:paraId="3AE0C775" w14:textId="77777777" w:rsidR="00C9327F" w:rsidRPr="00C9327F" w:rsidRDefault="00C9327F" w:rsidP="0059479E"/>
    <w:p w14:paraId="136E55BB" w14:textId="3190B551" w:rsidR="0059479E" w:rsidRPr="0038704A" w:rsidRDefault="0059479E" w:rsidP="0059479E">
      <w:pPr>
        <w:rPr>
          <w:b/>
          <w:bCs/>
        </w:rPr>
      </w:pPr>
      <w:r w:rsidRPr="00C9327F">
        <w:rPr>
          <w:b/>
          <w:bCs/>
        </w:rPr>
        <w:t>Ponudnik predloži referenčno izjavo na naročnikovem obrazcu Referenčna izjava ponudnika (OBR-</w:t>
      </w:r>
      <w:r w:rsidR="00C9327F">
        <w:rPr>
          <w:b/>
          <w:bCs/>
        </w:rPr>
        <w:t>8</w:t>
      </w:r>
      <w:r w:rsidRPr="00C9327F">
        <w:rPr>
          <w:b/>
          <w:bCs/>
        </w:rPr>
        <w:t>).</w:t>
      </w:r>
    </w:p>
    <w:p w14:paraId="74086345" w14:textId="77777777" w:rsidR="00566362" w:rsidRPr="0038704A" w:rsidRDefault="00566362" w:rsidP="000714CD">
      <w:pPr>
        <w:rPr>
          <w:rFonts w:cs="Arial"/>
          <w:noProof/>
        </w:rPr>
      </w:pPr>
    </w:p>
    <w:p w14:paraId="6FF0170C" w14:textId="7646838C" w:rsidR="00043ED3" w:rsidRPr="004A0959" w:rsidRDefault="00043ED3" w:rsidP="007F63A0">
      <w:pPr>
        <w:pStyle w:val="Heading2"/>
        <w:rPr>
          <w:b/>
        </w:rPr>
      </w:pPr>
      <w:bookmarkStart w:id="58" w:name="_Toc128383571"/>
      <w:bookmarkStart w:id="59" w:name="_Toc176943993"/>
      <w:r w:rsidRPr="0038704A">
        <w:rPr>
          <w:b/>
        </w:rPr>
        <w:t>Vsebinske zahteve</w:t>
      </w:r>
      <w:bookmarkEnd w:id="58"/>
      <w:bookmarkEnd w:id="59"/>
    </w:p>
    <w:p w14:paraId="6831FD0A" w14:textId="0D885018" w:rsidR="00043ED3" w:rsidRPr="004A0959" w:rsidRDefault="00043ED3" w:rsidP="004A0959">
      <w:pPr>
        <w:pStyle w:val="Heading3"/>
        <w:rPr>
          <w:b/>
          <w:noProof/>
        </w:rPr>
      </w:pPr>
      <w:bookmarkStart w:id="60" w:name="_Toc176943994"/>
      <w:r w:rsidRPr="0038704A">
        <w:rPr>
          <w:b/>
          <w:noProof/>
        </w:rPr>
        <w:t>Televizijski programi</w:t>
      </w:r>
      <w:bookmarkEnd w:id="60"/>
    </w:p>
    <w:p w14:paraId="55B620B3" w14:textId="471165F8" w:rsidR="00043ED3" w:rsidRPr="0038704A" w:rsidRDefault="00043ED3" w:rsidP="00043ED3"/>
    <w:p w14:paraId="41756470" w14:textId="77777777" w:rsidR="004A0959" w:rsidRPr="001B1E5D" w:rsidRDefault="004A0959" w:rsidP="004A0959">
      <w:pPr>
        <w:pStyle w:val="bullet"/>
        <w:ind w:left="0" w:firstLine="0"/>
        <w:jc w:val="both"/>
        <w:rPr>
          <w:rFonts w:ascii="Arial" w:hAnsi="Arial" w:cs="Arial"/>
          <w:noProof/>
          <w:sz w:val="20"/>
          <w:lang w:val="sl-SI"/>
        </w:rPr>
      </w:pPr>
      <w:r w:rsidRPr="001B1E5D">
        <w:rPr>
          <w:rFonts w:ascii="Arial" w:hAnsi="Arial" w:cs="Arial"/>
          <w:noProof/>
          <w:sz w:val="20"/>
          <w:lang w:val="sl-SI"/>
        </w:rPr>
        <w:t xml:space="preserve">Podatki o gledanosti morajo vključevati vse televizijske programe, ki so bili zaznani v panelu gospodinjstev. Uporabniki pa morajo podatke dobivati ločeno vsaj za televizijske programe: </w:t>
      </w:r>
    </w:p>
    <w:p w14:paraId="4F9AED9C" w14:textId="701DCD45" w:rsidR="004A0959" w:rsidRPr="001B1E5D" w:rsidRDefault="004A0959" w:rsidP="007F63A0">
      <w:pPr>
        <w:pStyle w:val="bullet"/>
        <w:numPr>
          <w:ilvl w:val="0"/>
          <w:numId w:val="30"/>
        </w:numPr>
        <w:rPr>
          <w:rFonts w:ascii="Arial" w:hAnsi="Arial" w:cs="Arial"/>
          <w:noProof/>
          <w:sz w:val="20"/>
          <w:lang w:val="sl-SI"/>
        </w:rPr>
      </w:pPr>
      <w:r w:rsidRPr="001B1E5D">
        <w:rPr>
          <w:rFonts w:ascii="Arial" w:hAnsi="Arial" w:cs="Arial"/>
          <w:noProof/>
          <w:sz w:val="20"/>
          <w:lang w:val="sl-SI"/>
        </w:rPr>
        <w:t>TV Slovenija 1</w:t>
      </w:r>
      <w:r>
        <w:rPr>
          <w:rFonts w:ascii="Arial" w:hAnsi="Arial" w:cs="Arial"/>
          <w:noProof/>
          <w:sz w:val="20"/>
          <w:lang w:val="sl-SI"/>
        </w:rPr>
        <w:t xml:space="preserve"> in</w:t>
      </w:r>
    </w:p>
    <w:p w14:paraId="059A5A1C" w14:textId="77777777" w:rsidR="004A0959" w:rsidRPr="001B1E5D" w:rsidRDefault="004A0959" w:rsidP="007F63A0">
      <w:pPr>
        <w:pStyle w:val="bullet"/>
        <w:numPr>
          <w:ilvl w:val="0"/>
          <w:numId w:val="30"/>
        </w:numPr>
        <w:rPr>
          <w:rFonts w:ascii="Arial" w:hAnsi="Arial" w:cs="Arial"/>
          <w:noProof/>
          <w:sz w:val="20"/>
          <w:lang w:val="sl-SI"/>
        </w:rPr>
      </w:pPr>
      <w:r w:rsidRPr="001B1E5D">
        <w:rPr>
          <w:rFonts w:ascii="Arial" w:hAnsi="Arial" w:cs="Arial"/>
          <w:noProof/>
          <w:sz w:val="20"/>
          <w:lang w:val="sl-SI"/>
        </w:rPr>
        <w:t xml:space="preserve">TV Slovenija 2. </w:t>
      </w:r>
    </w:p>
    <w:p w14:paraId="3D56D754" w14:textId="24D486D0" w:rsidR="00043ED3" w:rsidRPr="0038704A" w:rsidRDefault="00043ED3" w:rsidP="00F16B7A">
      <w:pPr>
        <w:pStyle w:val="Heading3"/>
        <w:rPr>
          <w:b/>
          <w:noProof/>
        </w:rPr>
      </w:pPr>
      <w:bookmarkStart w:id="61" w:name="_Toc128383572"/>
      <w:bookmarkStart w:id="62" w:name="_Toc176943995"/>
      <w:r w:rsidRPr="0038704A">
        <w:rPr>
          <w:b/>
          <w:noProof/>
        </w:rPr>
        <w:t>Vrste podatkov</w:t>
      </w:r>
      <w:bookmarkEnd w:id="61"/>
      <w:bookmarkEnd w:id="62"/>
    </w:p>
    <w:p w14:paraId="0844967C" w14:textId="4A4DBA02" w:rsidR="00043ED3" w:rsidRPr="0038704A" w:rsidRDefault="00043ED3" w:rsidP="00043ED3"/>
    <w:p w14:paraId="07465E24" w14:textId="77777777" w:rsidR="004A0959" w:rsidRPr="001B1E5D" w:rsidRDefault="004A0959" w:rsidP="004A0959">
      <w:pPr>
        <w:rPr>
          <w:rFonts w:cs="Arial"/>
          <w:noProof/>
        </w:rPr>
      </w:pPr>
      <w:bookmarkStart w:id="63" w:name="_Toc128383573"/>
      <w:r w:rsidRPr="001B1E5D">
        <w:rPr>
          <w:rFonts w:cs="Arial"/>
          <w:noProof/>
        </w:rPr>
        <w:t xml:space="preserve">Podatke o dnevni gledanosti TV programov morajo sestavljati: </w:t>
      </w:r>
    </w:p>
    <w:p w14:paraId="31963CAF" w14:textId="77777777" w:rsidR="004A0959" w:rsidRPr="001B1E5D" w:rsidRDefault="004A0959" w:rsidP="007F63A0">
      <w:pPr>
        <w:pStyle w:val="bullet"/>
        <w:numPr>
          <w:ilvl w:val="0"/>
          <w:numId w:val="31"/>
        </w:numPr>
        <w:jc w:val="both"/>
        <w:rPr>
          <w:rFonts w:ascii="Arial" w:hAnsi="Arial" w:cs="Arial"/>
          <w:noProof/>
          <w:sz w:val="20"/>
          <w:lang w:val="sl-SI"/>
        </w:rPr>
      </w:pPr>
      <w:r w:rsidRPr="001B1E5D">
        <w:rPr>
          <w:rFonts w:ascii="Arial" w:hAnsi="Arial" w:cs="Arial"/>
          <w:noProof/>
          <w:sz w:val="20"/>
          <w:lang w:val="sl-SI"/>
        </w:rPr>
        <w:t xml:space="preserve">podatki gledanosti televizije, </w:t>
      </w:r>
    </w:p>
    <w:p w14:paraId="6BA2C27D" w14:textId="77777777" w:rsidR="004A0959" w:rsidRPr="001B1E5D" w:rsidRDefault="004A0959" w:rsidP="007F63A0">
      <w:pPr>
        <w:pStyle w:val="bullet"/>
        <w:numPr>
          <w:ilvl w:val="0"/>
          <w:numId w:val="31"/>
        </w:numPr>
        <w:jc w:val="both"/>
        <w:rPr>
          <w:rFonts w:ascii="Arial" w:hAnsi="Arial" w:cs="Arial"/>
          <w:noProof/>
          <w:sz w:val="20"/>
          <w:lang w:val="sl-SI"/>
        </w:rPr>
      </w:pPr>
      <w:r w:rsidRPr="001B1E5D">
        <w:rPr>
          <w:rFonts w:ascii="Arial" w:hAnsi="Arial" w:cs="Arial"/>
          <w:noProof/>
          <w:sz w:val="20"/>
          <w:lang w:val="sl-SI"/>
        </w:rPr>
        <w:t>podatki o predvajanih programih in prekinitvah ter</w:t>
      </w:r>
    </w:p>
    <w:p w14:paraId="5E0C2919" w14:textId="77777777" w:rsidR="004A0959" w:rsidRPr="001B1E5D" w:rsidRDefault="004A0959" w:rsidP="007F63A0">
      <w:pPr>
        <w:pStyle w:val="bullet"/>
        <w:numPr>
          <w:ilvl w:val="0"/>
          <w:numId w:val="31"/>
        </w:numPr>
        <w:jc w:val="both"/>
        <w:rPr>
          <w:rFonts w:ascii="Arial" w:hAnsi="Arial" w:cs="Arial"/>
          <w:noProof/>
          <w:sz w:val="20"/>
          <w:lang w:val="sl-SI"/>
        </w:rPr>
      </w:pPr>
      <w:r w:rsidRPr="001B1E5D">
        <w:rPr>
          <w:rFonts w:ascii="Arial" w:hAnsi="Arial" w:cs="Arial"/>
          <w:noProof/>
          <w:sz w:val="20"/>
          <w:lang w:val="sl-SI"/>
        </w:rPr>
        <w:t>podatki o predvajanih oglasih.</w:t>
      </w:r>
    </w:p>
    <w:p w14:paraId="13918F4F" w14:textId="77777777" w:rsidR="004A0959" w:rsidRPr="001B1E5D" w:rsidRDefault="004A0959" w:rsidP="004A0959">
      <w:pPr>
        <w:pStyle w:val="bullet"/>
        <w:ind w:left="0" w:firstLine="0"/>
        <w:rPr>
          <w:rFonts w:ascii="Arial" w:hAnsi="Arial" w:cs="Arial"/>
          <w:noProof/>
          <w:sz w:val="20"/>
          <w:lang w:val="sl-SI"/>
        </w:rPr>
      </w:pPr>
    </w:p>
    <w:p w14:paraId="52337A67" w14:textId="77777777" w:rsidR="004A0959" w:rsidRPr="001B1E5D" w:rsidRDefault="004A0959" w:rsidP="004A0959">
      <w:pPr>
        <w:pStyle w:val="bullet"/>
        <w:ind w:left="0" w:firstLine="0"/>
        <w:rPr>
          <w:rFonts w:ascii="Arial" w:hAnsi="Arial" w:cs="Arial"/>
          <w:noProof/>
          <w:sz w:val="20"/>
          <w:lang w:val="sl-SI"/>
        </w:rPr>
      </w:pPr>
      <w:r w:rsidRPr="001B1E5D">
        <w:rPr>
          <w:rFonts w:ascii="Arial" w:hAnsi="Arial" w:cs="Arial"/>
          <w:noProof/>
          <w:sz w:val="20"/>
          <w:lang w:val="sl-SI"/>
        </w:rPr>
        <w:t>Podatki o predvajanih programih, prekinitvah in oglasih se pripravljajo vsaj za sledeče TV postaje:</w:t>
      </w:r>
    </w:p>
    <w:p w14:paraId="1BEB9DCF" w14:textId="16381932" w:rsidR="004A0959" w:rsidRPr="001B1E5D" w:rsidRDefault="004A0959" w:rsidP="007F63A0">
      <w:pPr>
        <w:pStyle w:val="bullet"/>
        <w:numPr>
          <w:ilvl w:val="0"/>
          <w:numId w:val="32"/>
        </w:numPr>
        <w:rPr>
          <w:rFonts w:ascii="Arial" w:hAnsi="Arial" w:cs="Arial"/>
          <w:noProof/>
          <w:sz w:val="20"/>
          <w:lang w:val="sl-SI"/>
        </w:rPr>
      </w:pPr>
      <w:r w:rsidRPr="001B1E5D">
        <w:rPr>
          <w:rFonts w:ascii="Arial" w:hAnsi="Arial" w:cs="Arial"/>
          <w:noProof/>
          <w:sz w:val="20"/>
          <w:lang w:val="sl-SI"/>
        </w:rPr>
        <w:t>TV Slovenija 1</w:t>
      </w:r>
      <w:r>
        <w:rPr>
          <w:rFonts w:ascii="Arial" w:hAnsi="Arial" w:cs="Arial"/>
          <w:noProof/>
          <w:sz w:val="20"/>
          <w:lang w:val="sl-SI"/>
        </w:rPr>
        <w:t xml:space="preserve"> in</w:t>
      </w:r>
    </w:p>
    <w:p w14:paraId="3911C041" w14:textId="77777777" w:rsidR="004A0959" w:rsidRPr="001B1E5D" w:rsidRDefault="004A0959" w:rsidP="007F63A0">
      <w:pPr>
        <w:pStyle w:val="bullet"/>
        <w:numPr>
          <w:ilvl w:val="0"/>
          <w:numId w:val="32"/>
        </w:numPr>
        <w:rPr>
          <w:rFonts w:ascii="Arial" w:hAnsi="Arial" w:cs="Arial"/>
          <w:noProof/>
          <w:sz w:val="20"/>
          <w:lang w:val="sl-SI"/>
        </w:rPr>
      </w:pPr>
      <w:r w:rsidRPr="001B1E5D">
        <w:rPr>
          <w:rFonts w:ascii="Arial" w:hAnsi="Arial" w:cs="Arial"/>
          <w:noProof/>
          <w:sz w:val="20"/>
          <w:lang w:val="sl-SI"/>
        </w:rPr>
        <w:t>TV Slovenija 2.</w:t>
      </w:r>
    </w:p>
    <w:p w14:paraId="79093DF9" w14:textId="77777777" w:rsidR="004A0959" w:rsidRPr="001B1E5D" w:rsidRDefault="004A0959" w:rsidP="004A0959">
      <w:pPr>
        <w:pStyle w:val="bullet"/>
        <w:ind w:left="0" w:firstLine="0"/>
        <w:rPr>
          <w:rFonts w:ascii="Arial" w:hAnsi="Arial" w:cs="Arial"/>
          <w:noProof/>
          <w:sz w:val="20"/>
          <w:lang w:val="sl-SI"/>
        </w:rPr>
      </w:pPr>
    </w:p>
    <w:p w14:paraId="729B7AC8" w14:textId="6C07D25D" w:rsidR="004A0959" w:rsidRDefault="004A0959" w:rsidP="004A0959">
      <w:pPr>
        <w:rPr>
          <w:rFonts w:cs="Arial"/>
          <w:noProof/>
        </w:rPr>
      </w:pPr>
      <w:r w:rsidRPr="001B1E5D">
        <w:rPr>
          <w:rFonts w:cs="Arial"/>
          <w:noProof/>
        </w:rPr>
        <w:t>Naročnik bo ponudniku storitve posredovala podatke o predvajanih programih na TV Slovenija.</w:t>
      </w:r>
    </w:p>
    <w:p w14:paraId="38DA39B6" w14:textId="77777777" w:rsidR="004A0959" w:rsidRPr="001B1E5D" w:rsidRDefault="004A0959" w:rsidP="004A0959">
      <w:pPr>
        <w:rPr>
          <w:rFonts w:cs="Arial"/>
          <w:noProof/>
        </w:rPr>
      </w:pPr>
    </w:p>
    <w:p w14:paraId="4BADCC2F" w14:textId="6A902DAF" w:rsidR="00043ED3" w:rsidRPr="0038704A" w:rsidRDefault="00043ED3" w:rsidP="004A0959">
      <w:pPr>
        <w:pStyle w:val="Heading2"/>
        <w:rPr>
          <w:b/>
        </w:rPr>
      </w:pPr>
      <w:bookmarkStart w:id="64" w:name="_Toc128383575"/>
      <w:bookmarkStart w:id="65" w:name="_Toc176943996"/>
      <w:bookmarkStart w:id="66" w:name="_Hlk135043233"/>
      <w:bookmarkEnd w:id="63"/>
      <w:r w:rsidRPr="0038704A">
        <w:rPr>
          <w:b/>
        </w:rPr>
        <w:t>Uporaba podatkov</w:t>
      </w:r>
      <w:bookmarkEnd w:id="64"/>
      <w:bookmarkEnd w:id="65"/>
    </w:p>
    <w:bookmarkEnd w:id="66"/>
    <w:p w14:paraId="38357D93" w14:textId="771F3290" w:rsidR="00043ED3" w:rsidRPr="0038704A" w:rsidRDefault="00043ED3" w:rsidP="00043ED3"/>
    <w:p w14:paraId="728CE840" w14:textId="77777777" w:rsidR="00043ED3" w:rsidRPr="0038704A" w:rsidRDefault="00043ED3" w:rsidP="00043ED3">
      <w:pPr>
        <w:rPr>
          <w:rFonts w:cs="Arial"/>
          <w:noProof/>
        </w:rPr>
      </w:pPr>
      <w:r w:rsidRPr="0038704A">
        <w:rPr>
          <w:rFonts w:cs="Arial"/>
          <w:noProof/>
        </w:rPr>
        <w:t xml:space="preserve">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22B6DE7C" w14:textId="77777777" w:rsidR="00043ED3" w:rsidRPr="0038704A" w:rsidRDefault="00043ED3" w:rsidP="00043ED3">
      <w:pPr>
        <w:rPr>
          <w:rFonts w:cs="Arial"/>
          <w:noProof/>
        </w:rPr>
      </w:pPr>
    </w:p>
    <w:p w14:paraId="5C81EF92" w14:textId="77777777" w:rsidR="00043ED3" w:rsidRPr="0038704A" w:rsidRDefault="00043ED3" w:rsidP="00043ED3">
      <w:pPr>
        <w:rPr>
          <w:rFonts w:cs="Arial"/>
          <w:noProof/>
        </w:rPr>
      </w:pPr>
      <w:r w:rsidRPr="0038704A">
        <w:rPr>
          <w:rFonts w:cs="Arial"/>
          <w:noProof/>
        </w:rPr>
        <w:t>Podatki bodo uporabljeni z navedbo vira podatkov</w:t>
      </w:r>
      <w:r w:rsidRPr="0038704A">
        <w:rPr>
          <w:rFonts w:cs="Arial"/>
          <w:i/>
          <w:noProof/>
        </w:rPr>
        <w:t xml:space="preserve">, </w:t>
      </w:r>
      <w:r w:rsidRPr="0038704A">
        <w:rPr>
          <w:rFonts w:cs="Arial"/>
          <w:noProof/>
        </w:rPr>
        <w:t>velikosti vzorca in obdobja, na katerega se podatki nanašajo.</w:t>
      </w:r>
    </w:p>
    <w:p w14:paraId="7FD09A8A" w14:textId="77777777" w:rsidR="00043ED3" w:rsidRPr="0038704A" w:rsidRDefault="00043ED3" w:rsidP="00043ED3">
      <w:pPr>
        <w:pStyle w:val="bullet"/>
        <w:ind w:left="0" w:firstLine="0"/>
        <w:jc w:val="both"/>
        <w:rPr>
          <w:rFonts w:ascii="Arial" w:hAnsi="Arial" w:cs="Arial"/>
          <w:noProof/>
          <w:sz w:val="20"/>
          <w:lang w:val="sl-SI"/>
        </w:rPr>
      </w:pPr>
    </w:p>
    <w:p w14:paraId="02E3A711" w14:textId="7DA213DE" w:rsidR="00043ED3" w:rsidRDefault="00043ED3" w:rsidP="00043ED3">
      <w:pPr>
        <w:pStyle w:val="bullet"/>
        <w:ind w:left="0" w:firstLine="0"/>
        <w:jc w:val="both"/>
        <w:rPr>
          <w:rFonts w:ascii="Arial" w:hAnsi="Arial" w:cs="Arial"/>
          <w:noProof/>
          <w:sz w:val="20"/>
          <w:lang w:val="sl-SI"/>
        </w:rPr>
      </w:pPr>
      <w:bookmarkStart w:id="67" w:name="_Hlk135043228"/>
      <w:r w:rsidRPr="0038704A">
        <w:rPr>
          <w:rFonts w:ascii="Arial" w:hAnsi="Arial" w:cs="Arial"/>
          <w:noProof/>
          <w:sz w:val="20"/>
          <w:lang w:val="sl-SI"/>
        </w:rPr>
        <w:t xml:space="preserve">Ponudnik storitve ima pravico do uporabe in objave vseh podatkov o gledanju vseh televizijskih programov in poslušanja vseh radijskih programov za interno rabo. </w:t>
      </w:r>
      <w:r w:rsidR="0069481A" w:rsidRPr="0038704A">
        <w:rPr>
          <w:rFonts w:ascii="Arial" w:hAnsi="Arial" w:cs="Arial"/>
          <w:noProof/>
          <w:sz w:val="20"/>
          <w:lang w:val="sl-SI"/>
        </w:rPr>
        <w:t>Pred objavo podatkov mora ponudnik pridobiti soglasje naročnika.</w:t>
      </w:r>
    </w:p>
    <w:p w14:paraId="160693C8" w14:textId="77777777" w:rsidR="00C27AD0" w:rsidRPr="0038704A" w:rsidRDefault="00C27AD0" w:rsidP="00043ED3">
      <w:pPr>
        <w:pStyle w:val="bullet"/>
        <w:ind w:left="0" w:firstLine="0"/>
        <w:jc w:val="both"/>
        <w:rPr>
          <w:rFonts w:ascii="Arial" w:hAnsi="Arial" w:cs="Arial"/>
          <w:noProof/>
          <w:sz w:val="20"/>
          <w:lang w:val="sl-SI"/>
        </w:rPr>
      </w:pPr>
    </w:p>
    <w:p w14:paraId="0889CAF0" w14:textId="4668E8AD" w:rsidR="00043ED3" w:rsidRPr="0038704A" w:rsidRDefault="00043ED3" w:rsidP="004A0959">
      <w:pPr>
        <w:pStyle w:val="Heading2"/>
        <w:rPr>
          <w:b/>
        </w:rPr>
      </w:pPr>
      <w:bookmarkStart w:id="68" w:name="_Toc128383576"/>
      <w:bookmarkStart w:id="69" w:name="_Toc176943997"/>
      <w:bookmarkEnd w:id="67"/>
      <w:r w:rsidRPr="0038704A">
        <w:rPr>
          <w:b/>
        </w:rPr>
        <w:t>Dostava podatkov</w:t>
      </w:r>
      <w:bookmarkEnd w:id="68"/>
      <w:bookmarkEnd w:id="69"/>
    </w:p>
    <w:p w14:paraId="41B30ACA" w14:textId="0CB1CE56" w:rsidR="00043ED3" w:rsidRPr="0038704A" w:rsidRDefault="00043ED3" w:rsidP="00043ED3"/>
    <w:p w14:paraId="31B5BA7F" w14:textId="77777777" w:rsidR="00043ED3" w:rsidRPr="0038704A" w:rsidRDefault="00043ED3" w:rsidP="00043ED3">
      <w:pPr>
        <w:rPr>
          <w:rFonts w:cs="Arial"/>
          <w:noProof/>
        </w:rPr>
      </w:pPr>
      <w:r w:rsidRPr="0038704A">
        <w:rPr>
          <w:rFonts w:cs="Arial"/>
          <w:noProof/>
        </w:rPr>
        <w:t>Podatke o gledanosti televizije in obiskanosti spletnega mesta  ter podatke o programih in prekinitvah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dogovorjen način.</w:t>
      </w:r>
    </w:p>
    <w:p w14:paraId="23C05D33" w14:textId="77777777" w:rsidR="00043ED3" w:rsidRPr="0038704A" w:rsidRDefault="00043ED3" w:rsidP="00043ED3">
      <w:pPr>
        <w:rPr>
          <w:rFonts w:cs="Arial"/>
          <w:strike/>
          <w:noProof/>
        </w:rPr>
      </w:pPr>
    </w:p>
    <w:p w14:paraId="25C436CF" w14:textId="77777777" w:rsidR="00043ED3" w:rsidRPr="0038704A" w:rsidRDefault="00043ED3" w:rsidP="00043ED3">
      <w:pPr>
        <w:rPr>
          <w:rFonts w:cs="Arial"/>
          <w:noProof/>
        </w:rPr>
      </w:pPr>
      <w:r w:rsidRPr="0038704A">
        <w:rPr>
          <w:rFonts w:cs="Arial"/>
          <w:noProof/>
        </w:rPr>
        <w:lastRenderedPageBreak/>
        <w:t xml:space="preserve">V primeru izpada delovanja elektronske pošte ali strežniškega vmesnika mora ponudnik storitve posredovati podatke na takem nosilcu zapisa, ki omogoča enakovredno nadaljnjo obdelavo podatkov. S tem povezane stroške poravna tista stran, pri kateri je prišlo do okvare delovanja elektronske pošte </w:t>
      </w:r>
      <w:bookmarkStart w:id="70" w:name="_Hlk25742324"/>
      <w:r w:rsidRPr="0038704A">
        <w:rPr>
          <w:rFonts w:cs="Arial"/>
          <w:noProof/>
        </w:rPr>
        <w:t>ali strežniškega vmesnika</w:t>
      </w:r>
      <w:bookmarkEnd w:id="70"/>
      <w:r w:rsidRPr="0038704A">
        <w:rPr>
          <w:rFonts w:cs="Arial"/>
          <w:noProof/>
        </w:rPr>
        <w:t>. V takih primerih je rok za oddajo podatkov do 12:00 ure tekočega dne za pretekli dan.</w:t>
      </w:r>
    </w:p>
    <w:p w14:paraId="73776F66" w14:textId="77777777" w:rsidR="00043ED3" w:rsidRPr="0038704A" w:rsidRDefault="00043ED3" w:rsidP="00043ED3">
      <w:pPr>
        <w:rPr>
          <w:rFonts w:cs="Arial"/>
          <w:noProof/>
        </w:rPr>
      </w:pPr>
    </w:p>
    <w:p w14:paraId="1C4582C0" w14:textId="2F408D61" w:rsidR="00043ED3" w:rsidRDefault="00043ED3" w:rsidP="00043ED3">
      <w:pPr>
        <w:rPr>
          <w:rFonts w:cs="Arial"/>
          <w:noProof/>
        </w:rPr>
      </w:pPr>
      <w:r w:rsidRPr="0038704A">
        <w:rPr>
          <w:rFonts w:cs="Arial"/>
          <w:noProof/>
        </w:rPr>
        <w:t>Ponudnik storitve mora v primeru ugotovljenih napak pri obdelavi podatkov posredovati popravke teh podatkov. V primeru objektivno ugotovljenih napak pri obdelavi podatkov televizije, radia in spletnega mesta, ki jih ponudnik storitve ne bo popravil v istem dnevu, kot jih je prvič posredoval, je naročnik upravičen do zmanjšanja plačila.</w:t>
      </w:r>
    </w:p>
    <w:p w14:paraId="41CF2C06" w14:textId="77777777" w:rsidR="004A0959" w:rsidRPr="0038704A" w:rsidRDefault="004A0959" w:rsidP="00043ED3">
      <w:pPr>
        <w:rPr>
          <w:rFonts w:cs="Arial"/>
          <w:noProof/>
        </w:rPr>
      </w:pPr>
    </w:p>
    <w:p w14:paraId="4F0C8B15" w14:textId="40321264" w:rsidR="00043ED3" w:rsidRPr="0038704A" w:rsidRDefault="00043ED3" w:rsidP="004A0959">
      <w:pPr>
        <w:pStyle w:val="Heading2"/>
        <w:rPr>
          <w:b/>
        </w:rPr>
      </w:pPr>
      <w:bookmarkStart w:id="71" w:name="_Toc128383577"/>
      <w:bookmarkStart w:id="72" w:name="_Toc176943998"/>
      <w:r w:rsidRPr="0038704A">
        <w:rPr>
          <w:b/>
        </w:rPr>
        <w:t>Nadomestilo za škodo</w:t>
      </w:r>
      <w:bookmarkEnd w:id="71"/>
      <w:bookmarkEnd w:id="72"/>
    </w:p>
    <w:p w14:paraId="6FF00F99" w14:textId="77777777" w:rsidR="00043ED3" w:rsidRPr="0038704A" w:rsidRDefault="00043ED3" w:rsidP="00043ED3"/>
    <w:p w14:paraId="7440CE81" w14:textId="77777777" w:rsidR="00043ED3" w:rsidRPr="0038704A" w:rsidRDefault="00043ED3" w:rsidP="00043ED3">
      <w:pPr>
        <w:rPr>
          <w:rFonts w:cs="Arial"/>
          <w:noProof/>
          <w:szCs w:val="20"/>
        </w:rPr>
      </w:pPr>
      <w:r w:rsidRPr="0038704A">
        <w:rPr>
          <w:rFonts w:cs="Arial"/>
          <w:noProof/>
          <w:szCs w:val="20"/>
        </w:rPr>
        <w:t>V primeru nastanka škode po krivdi ponudnika storitve bo naročnik upravičen do nadomestila za nastalo škodo.</w:t>
      </w:r>
    </w:p>
    <w:p w14:paraId="753F32EE" w14:textId="77777777" w:rsidR="00043ED3" w:rsidRPr="0038704A" w:rsidRDefault="00043ED3" w:rsidP="00043ED3">
      <w:pPr>
        <w:rPr>
          <w:rFonts w:cs="Arial"/>
          <w:noProof/>
          <w:szCs w:val="20"/>
        </w:rPr>
      </w:pPr>
    </w:p>
    <w:p w14:paraId="1491CF45" w14:textId="4DE137D7" w:rsidR="00043ED3" w:rsidRPr="0038704A" w:rsidRDefault="00043ED3" w:rsidP="00043ED3">
      <w:pPr>
        <w:rPr>
          <w:rFonts w:cs="Arial"/>
          <w:noProof/>
        </w:rPr>
      </w:pPr>
      <w:r w:rsidRPr="0038704A">
        <w:rPr>
          <w:rFonts w:cs="Arial"/>
          <w:noProof/>
        </w:rPr>
        <w:t>V primeru če bo ponudnik storitve posredoval podatke o gledanosti programov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38C958D1" w14:textId="77777777" w:rsidR="00043ED3" w:rsidRPr="0038704A" w:rsidRDefault="00043ED3" w:rsidP="00043ED3">
      <w:pPr>
        <w:rPr>
          <w:rFonts w:cs="Arial"/>
          <w:noProof/>
          <w:szCs w:val="20"/>
        </w:rPr>
      </w:pPr>
    </w:p>
    <w:p w14:paraId="6C190E36" w14:textId="6083EFAD" w:rsidR="00043ED3" w:rsidRPr="0038704A" w:rsidRDefault="00043ED3" w:rsidP="00043ED3">
      <w:pPr>
        <w:rPr>
          <w:rFonts w:cs="Arial"/>
          <w:noProof/>
          <w:szCs w:val="20"/>
        </w:rPr>
      </w:pPr>
      <w:r w:rsidRPr="0038704A">
        <w:rPr>
          <w:rFonts w:cs="Arial"/>
          <w:noProof/>
          <w:szCs w:val="20"/>
        </w:rPr>
        <w:t>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w:t>
      </w:r>
    </w:p>
    <w:p w14:paraId="18431120" w14:textId="77777777" w:rsidR="00043ED3" w:rsidRPr="0038704A" w:rsidRDefault="00043ED3" w:rsidP="00043ED3">
      <w:pPr>
        <w:rPr>
          <w:rFonts w:cs="Arial"/>
          <w:noProof/>
          <w:szCs w:val="20"/>
        </w:rPr>
      </w:pPr>
    </w:p>
    <w:p w14:paraId="5FF4B47E" w14:textId="54280740" w:rsidR="00043ED3" w:rsidRPr="0038704A" w:rsidRDefault="00043ED3" w:rsidP="00043ED3">
      <w:pPr>
        <w:rPr>
          <w:rFonts w:cs="Arial"/>
          <w:noProof/>
          <w:szCs w:val="20"/>
        </w:rPr>
      </w:pPr>
      <w:r w:rsidRPr="0038704A">
        <w:rPr>
          <w:rFonts w:cs="Arial"/>
          <w:noProof/>
          <w:szCs w:val="20"/>
        </w:rPr>
        <w:t xml:space="preserve">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49BD24A2" w14:textId="77777777" w:rsidR="00043ED3" w:rsidRPr="0038704A" w:rsidRDefault="00043ED3" w:rsidP="00043ED3">
      <w:pPr>
        <w:rPr>
          <w:rFonts w:cs="Arial"/>
          <w:noProof/>
          <w:szCs w:val="20"/>
        </w:rPr>
      </w:pPr>
    </w:p>
    <w:p w14:paraId="7833330A" w14:textId="77777777" w:rsidR="00043ED3" w:rsidRDefault="00043ED3" w:rsidP="00043ED3">
      <w:pPr>
        <w:rPr>
          <w:rFonts w:cs="Arial"/>
          <w:noProof/>
          <w:szCs w:val="20"/>
        </w:rPr>
      </w:pPr>
      <w:r w:rsidRPr="0038704A">
        <w:rPr>
          <w:rFonts w:cs="Arial"/>
          <w:noProof/>
          <w:szCs w:val="20"/>
        </w:rPr>
        <w:t>Naročnik ne bo zahteval nadomestila škode v primeru višje sile ali zaradi razlogov, na katere ponudnik storitve ne bo mogel vplivati.</w:t>
      </w:r>
    </w:p>
    <w:p w14:paraId="5D265AFB" w14:textId="77777777" w:rsidR="004A0959" w:rsidRDefault="004A0959" w:rsidP="00043ED3">
      <w:pPr>
        <w:rPr>
          <w:rFonts w:cs="Arial"/>
          <w:noProof/>
          <w:szCs w:val="20"/>
        </w:rPr>
      </w:pPr>
    </w:p>
    <w:p w14:paraId="582FA600" w14:textId="77777777" w:rsidR="004A0959" w:rsidRDefault="004A0959" w:rsidP="00043ED3">
      <w:pPr>
        <w:rPr>
          <w:rFonts w:cs="Arial"/>
          <w:noProof/>
          <w:szCs w:val="20"/>
        </w:rPr>
      </w:pPr>
    </w:p>
    <w:p w14:paraId="39E2D15A" w14:textId="77777777" w:rsidR="004A0959" w:rsidRDefault="004A0959" w:rsidP="00043ED3">
      <w:pPr>
        <w:rPr>
          <w:rFonts w:cs="Arial"/>
          <w:noProof/>
          <w:szCs w:val="20"/>
        </w:rPr>
      </w:pPr>
    </w:p>
    <w:p w14:paraId="51D87C5A" w14:textId="77777777" w:rsidR="004A0959" w:rsidRDefault="004A0959" w:rsidP="00043ED3">
      <w:pPr>
        <w:rPr>
          <w:rFonts w:cs="Arial"/>
          <w:noProof/>
          <w:szCs w:val="20"/>
        </w:rPr>
      </w:pPr>
    </w:p>
    <w:p w14:paraId="392C7F8C" w14:textId="77777777" w:rsidR="004A0959" w:rsidRDefault="004A0959" w:rsidP="00043ED3">
      <w:pPr>
        <w:rPr>
          <w:rFonts w:cs="Arial"/>
          <w:noProof/>
          <w:szCs w:val="20"/>
        </w:rPr>
      </w:pPr>
    </w:p>
    <w:p w14:paraId="5A876C1E" w14:textId="77777777" w:rsidR="004A0959" w:rsidRDefault="004A0959" w:rsidP="00043ED3">
      <w:pPr>
        <w:rPr>
          <w:rFonts w:cs="Arial"/>
          <w:noProof/>
          <w:szCs w:val="20"/>
        </w:rPr>
      </w:pPr>
    </w:p>
    <w:p w14:paraId="25981682" w14:textId="77777777" w:rsidR="004A0959" w:rsidRDefault="004A0959" w:rsidP="00043ED3">
      <w:pPr>
        <w:rPr>
          <w:rFonts w:cs="Arial"/>
          <w:noProof/>
          <w:szCs w:val="20"/>
        </w:rPr>
      </w:pPr>
    </w:p>
    <w:p w14:paraId="73425ACB" w14:textId="77777777" w:rsidR="004A0959" w:rsidRDefault="004A0959" w:rsidP="00043ED3">
      <w:pPr>
        <w:rPr>
          <w:rFonts w:cs="Arial"/>
          <w:noProof/>
          <w:szCs w:val="20"/>
        </w:rPr>
      </w:pPr>
    </w:p>
    <w:p w14:paraId="55CE8A43" w14:textId="77777777" w:rsidR="004A0959" w:rsidRDefault="004A0959" w:rsidP="00043ED3">
      <w:pPr>
        <w:rPr>
          <w:rFonts w:cs="Arial"/>
          <w:noProof/>
          <w:szCs w:val="20"/>
        </w:rPr>
      </w:pPr>
    </w:p>
    <w:p w14:paraId="2A9BDFFF" w14:textId="77777777" w:rsidR="004A0959" w:rsidRDefault="004A0959" w:rsidP="00043ED3">
      <w:pPr>
        <w:rPr>
          <w:rFonts w:cs="Arial"/>
          <w:noProof/>
          <w:szCs w:val="20"/>
        </w:rPr>
      </w:pPr>
    </w:p>
    <w:p w14:paraId="6093E9E5" w14:textId="77777777" w:rsidR="004A0959" w:rsidRDefault="004A0959" w:rsidP="00043ED3">
      <w:pPr>
        <w:rPr>
          <w:rFonts w:cs="Arial"/>
          <w:noProof/>
          <w:szCs w:val="20"/>
        </w:rPr>
      </w:pPr>
    </w:p>
    <w:p w14:paraId="7A65960F" w14:textId="77777777" w:rsidR="004A0959" w:rsidRDefault="004A0959" w:rsidP="00043ED3">
      <w:pPr>
        <w:rPr>
          <w:rFonts w:cs="Arial"/>
          <w:noProof/>
          <w:szCs w:val="20"/>
        </w:rPr>
      </w:pPr>
    </w:p>
    <w:p w14:paraId="41DB79ED" w14:textId="77777777" w:rsidR="004A0959" w:rsidRDefault="004A0959" w:rsidP="00043ED3">
      <w:pPr>
        <w:rPr>
          <w:rFonts w:cs="Arial"/>
          <w:noProof/>
          <w:szCs w:val="20"/>
        </w:rPr>
      </w:pPr>
    </w:p>
    <w:p w14:paraId="2460C9BB" w14:textId="77777777" w:rsidR="004A0959" w:rsidRDefault="004A0959" w:rsidP="00043ED3">
      <w:pPr>
        <w:rPr>
          <w:rFonts w:cs="Arial"/>
          <w:noProof/>
          <w:szCs w:val="20"/>
        </w:rPr>
      </w:pPr>
    </w:p>
    <w:p w14:paraId="4F14AFB0" w14:textId="77777777" w:rsidR="004A0959" w:rsidRDefault="004A0959" w:rsidP="00043ED3">
      <w:pPr>
        <w:rPr>
          <w:rFonts w:cs="Arial"/>
          <w:noProof/>
          <w:szCs w:val="20"/>
        </w:rPr>
      </w:pPr>
    </w:p>
    <w:p w14:paraId="735CC340" w14:textId="77777777" w:rsidR="004A0959" w:rsidRDefault="004A0959" w:rsidP="00043ED3">
      <w:pPr>
        <w:rPr>
          <w:rFonts w:cs="Arial"/>
          <w:noProof/>
          <w:szCs w:val="20"/>
        </w:rPr>
      </w:pPr>
    </w:p>
    <w:p w14:paraId="60F46A93" w14:textId="77777777" w:rsidR="004A0959" w:rsidRDefault="004A0959" w:rsidP="00043ED3">
      <w:pPr>
        <w:rPr>
          <w:rFonts w:cs="Arial"/>
          <w:noProof/>
          <w:szCs w:val="20"/>
        </w:rPr>
      </w:pPr>
    </w:p>
    <w:p w14:paraId="59960EF6" w14:textId="77777777" w:rsidR="004A0959" w:rsidRDefault="004A0959" w:rsidP="00043ED3">
      <w:pPr>
        <w:rPr>
          <w:rFonts w:cs="Arial"/>
          <w:noProof/>
          <w:szCs w:val="20"/>
        </w:rPr>
      </w:pPr>
    </w:p>
    <w:p w14:paraId="0EAC3F56" w14:textId="77777777" w:rsidR="004A0959" w:rsidRDefault="004A0959" w:rsidP="00043ED3">
      <w:pPr>
        <w:rPr>
          <w:rFonts w:cs="Arial"/>
          <w:noProof/>
          <w:szCs w:val="20"/>
        </w:rPr>
      </w:pPr>
    </w:p>
    <w:p w14:paraId="727F7950" w14:textId="77777777" w:rsidR="00C9327F" w:rsidRDefault="00C9327F" w:rsidP="00043ED3">
      <w:pPr>
        <w:rPr>
          <w:rFonts w:cs="Arial"/>
          <w:noProof/>
          <w:szCs w:val="20"/>
        </w:rPr>
      </w:pPr>
    </w:p>
    <w:p w14:paraId="2718E8CD" w14:textId="77777777" w:rsidR="00C9327F" w:rsidRDefault="00C9327F" w:rsidP="00043ED3">
      <w:pPr>
        <w:rPr>
          <w:rFonts w:cs="Arial"/>
          <w:noProof/>
          <w:szCs w:val="20"/>
        </w:rPr>
      </w:pPr>
    </w:p>
    <w:p w14:paraId="143DF960" w14:textId="77777777" w:rsidR="00C9327F" w:rsidRDefault="00C9327F" w:rsidP="00043ED3">
      <w:pPr>
        <w:rPr>
          <w:rFonts w:cs="Arial"/>
          <w:noProof/>
          <w:szCs w:val="20"/>
        </w:rPr>
      </w:pPr>
    </w:p>
    <w:p w14:paraId="0ECF8F70" w14:textId="77777777" w:rsidR="00C9327F" w:rsidRDefault="00C9327F" w:rsidP="00043ED3">
      <w:pPr>
        <w:rPr>
          <w:rFonts w:cs="Arial"/>
          <w:noProof/>
          <w:szCs w:val="20"/>
        </w:rPr>
      </w:pPr>
    </w:p>
    <w:p w14:paraId="43AE9844" w14:textId="77777777" w:rsidR="00C9327F" w:rsidRDefault="00C9327F" w:rsidP="00043ED3">
      <w:pPr>
        <w:rPr>
          <w:rFonts w:cs="Arial"/>
          <w:noProof/>
          <w:szCs w:val="20"/>
        </w:rPr>
      </w:pPr>
    </w:p>
    <w:p w14:paraId="59E30854" w14:textId="77777777" w:rsidR="00C9327F" w:rsidRDefault="00C9327F" w:rsidP="00043ED3">
      <w:pPr>
        <w:rPr>
          <w:rFonts w:cs="Arial"/>
          <w:noProof/>
          <w:szCs w:val="20"/>
        </w:rPr>
      </w:pPr>
    </w:p>
    <w:p w14:paraId="2C2B6929" w14:textId="77777777" w:rsidR="00C9327F" w:rsidRDefault="00C9327F" w:rsidP="00043ED3">
      <w:pPr>
        <w:rPr>
          <w:rFonts w:cs="Arial"/>
          <w:noProof/>
          <w:szCs w:val="20"/>
        </w:rPr>
      </w:pPr>
    </w:p>
    <w:p w14:paraId="0DE47BFF" w14:textId="77777777" w:rsidR="00C9327F" w:rsidRDefault="00C9327F" w:rsidP="00043ED3">
      <w:pPr>
        <w:rPr>
          <w:rFonts w:cs="Arial"/>
          <w:noProof/>
          <w:szCs w:val="20"/>
        </w:rPr>
      </w:pPr>
    </w:p>
    <w:p w14:paraId="686D404B" w14:textId="75FA813E" w:rsidR="00EE1DA5" w:rsidRPr="0038704A" w:rsidRDefault="00EE1DA5" w:rsidP="00F16B7A">
      <w:pPr>
        <w:pStyle w:val="Heading1"/>
        <w:rPr>
          <w:b/>
          <w:noProof/>
        </w:rPr>
      </w:pPr>
      <w:bookmarkStart w:id="73" w:name="_Toc128383609"/>
      <w:bookmarkStart w:id="74" w:name="_Toc176943999"/>
      <w:r w:rsidRPr="0038704A">
        <w:rPr>
          <w:b/>
          <w:noProof/>
        </w:rPr>
        <w:lastRenderedPageBreak/>
        <w:t>PONUDBENA DOKUMENTACIJA</w:t>
      </w:r>
      <w:bookmarkEnd w:id="33"/>
      <w:bookmarkEnd w:id="34"/>
      <w:bookmarkEnd w:id="35"/>
      <w:bookmarkEnd w:id="36"/>
      <w:bookmarkEnd w:id="37"/>
      <w:bookmarkEnd w:id="73"/>
      <w:bookmarkEnd w:id="74"/>
    </w:p>
    <w:p w14:paraId="4248597C" w14:textId="77777777" w:rsidR="00EE1DA5" w:rsidRPr="0038704A" w:rsidRDefault="00EE1DA5" w:rsidP="00EE1DA5">
      <w:pPr>
        <w:rPr>
          <w:noProof/>
        </w:rPr>
      </w:pPr>
    </w:p>
    <w:p w14:paraId="6C9DB486" w14:textId="77777777" w:rsidR="00EE1DA5" w:rsidRPr="0038704A" w:rsidRDefault="00EE1DA5" w:rsidP="00F16B7A">
      <w:pPr>
        <w:pStyle w:val="Heading2"/>
        <w:rPr>
          <w:b/>
          <w:noProof/>
        </w:rPr>
      </w:pPr>
      <w:bookmarkStart w:id="75" w:name="_Toc224527382"/>
      <w:bookmarkStart w:id="76" w:name="_Toc128383610"/>
      <w:bookmarkStart w:id="77" w:name="_Toc176944000"/>
      <w:r w:rsidRPr="0038704A">
        <w:rPr>
          <w:b/>
          <w:noProof/>
        </w:rPr>
        <w:t>Splošni pogoji za izdelavo ponudbene dokumentacije</w:t>
      </w:r>
      <w:bookmarkEnd w:id="75"/>
      <w:bookmarkEnd w:id="76"/>
      <w:bookmarkEnd w:id="77"/>
    </w:p>
    <w:p w14:paraId="792367A5" w14:textId="1D639B83" w:rsidR="00EE1DA5" w:rsidRPr="0038704A" w:rsidRDefault="00EE1DA5" w:rsidP="00F16B7A">
      <w:pPr>
        <w:pStyle w:val="Heading3"/>
        <w:rPr>
          <w:b/>
          <w:noProof/>
        </w:rPr>
      </w:pPr>
      <w:bookmarkStart w:id="78" w:name="_Toc16654475"/>
      <w:bookmarkStart w:id="79" w:name="_Toc170288908"/>
      <w:bookmarkStart w:id="80" w:name="_Toc218393783"/>
      <w:bookmarkStart w:id="81" w:name="_Toc224527383"/>
      <w:bookmarkStart w:id="82" w:name="_Toc128383611"/>
      <w:bookmarkStart w:id="83" w:name="_Toc176944001"/>
      <w:r w:rsidRPr="0038704A">
        <w:rPr>
          <w:b/>
          <w:noProof/>
        </w:rPr>
        <w:t xml:space="preserve">Pojasnila k </w:t>
      </w:r>
      <w:bookmarkEnd w:id="78"/>
      <w:bookmarkEnd w:id="79"/>
      <w:bookmarkEnd w:id="80"/>
      <w:bookmarkEnd w:id="81"/>
      <w:r w:rsidR="00D52446" w:rsidRPr="0038704A">
        <w:rPr>
          <w:b/>
          <w:noProof/>
        </w:rPr>
        <w:t>D</w:t>
      </w:r>
      <w:r w:rsidR="00173D7E" w:rsidRPr="0038704A">
        <w:rPr>
          <w:b/>
          <w:noProof/>
        </w:rPr>
        <w:t>okumentaciji v zvezi z oddajo javnega naročila</w:t>
      </w:r>
      <w:bookmarkEnd w:id="82"/>
      <w:bookmarkEnd w:id="83"/>
    </w:p>
    <w:p w14:paraId="5E4C2597" w14:textId="77777777" w:rsidR="00EE1DA5" w:rsidRPr="0038704A" w:rsidRDefault="00EE1DA5" w:rsidP="00EE1DA5">
      <w:pPr>
        <w:rPr>
          <w:rFonts w:cs="Arial"/>
          <w:noProof/>
        </w:rPr>
      </w:pPr>
    </w:p>
    <w:p w14:paraId="34AEFF75" w14:textId="34F4BA67" w:rsidR="00A120EE" w:rsidRPr="0038704A" w:rsidRDefault="002B2332" w:rsidP="002B2332">
      <w:pPr>
        <w:rPr>
          <w:noProof/>
        </w:rPr>
      </w:pPr>
      <w:bookmarkStart w:id="84" w:name="_Hlk511219560"/>
      <w:r w:rsidRPr="0038704A">
        <w:rPr>
          <w:noProof/>
        </w:rPr>
        <w:t xml:space="preserve">Ponudnik lahko zahteva pojasnila k </w:t>
      </w:r>
      <w:r w:rsidR="00137D76" w:rsidRPr="0038704A">
        <w:rPr>
          <w:noProof/>
        </w:rPr>
        <w:t>D</w:t>
      </w:r>
      <w:r w:rsidRPr="0038704A">
        <w:rPr>
          <w:noProof/>
        </w:rPr>
        <w:t xml:space="preserve">okumentaciji v zvezi z oddajo javnega naročila oziroma kakršnokoli drugo vprašanje v zvezi z javnim naročilom </w:t>
      </w:r>
      <w:r w:rsidRPr="0038704A">
        <w:rPr>
          <w:b/>
          <w:noProof/>
        </w:rPr>
        <w:t>izključno preko Portala javnih naročil</w:t>
      </w:r>
      <w:r w:rsidR="00137D76" w:rsidRPr="0038704A">
        <w:rPr>
          <w:noProof/>
        </w:rPr>
        <w:t>, dosegljivem na naslovu:</w:t>
      </w:r>
      <w:r w:rsidRPr="0038704A">
        <w:rPr>
          <w:noProof/>
        </w:rPr>
        <w:t xml:space="preserve"> </w:t>
      </w:r>
      <w:hyperlink r:id="rId16" w:history="1">
        <w:r w:rsidRPr="0038704A">
          <w:rPr>
            <w:rStyle w:val="Hyperlink"/>
            <w:b/>
            <w:noProof/>
            <w:color w:val="auto"/>
          </w:rPr>
          <w:t>www.enarocanje.si</w:t>
        </w:r>
      </w:hyperlink>
      <w:r w:rsidR="00954F8A" w:rsidRPr="0038704A">
        <w:rPr>
          <w:noProof/>
        </w:rPr>
        <w:t xml:space="preserve"> </w:t>
      </w:r>
      <w:r w:rsidRPr="0038704A">
        <w:rPr>
          <w:noProof/>
        </w:rPr>
        <w:t>- pri objavi predmetnega javnega naročila</w:t>
      </w:r>
      <w:r w:rsidR="00A120EE" w:rsidRPr="0038704A">
        <w:rPr>
          <w:noProof/>
        </w:rPr>
        <w:t>.</w:t>
      </w:r>
    </w:p>
    <w:p w14:paraId="4678C83D" w14:textId="77777777" w:rsidR="00A120EE" w:rsidRPr="0038704A" w:rsidRDefault="00A120EE" w:rsidP="002B2332">
      <w:pPr>
        <w:rPr>
          <w:noProof/>
        </w:rPr>
      </w:pPr>
    </w:p>
    <w:p w14:paraId="1C4E6324" w14:textId="33B4CCA8" w:rsidR="002B2332" w:rsidRPr="0038704A" w:rsidRDefault="00A120EE" w:rsidP="002B2332">
      <w:pPr>
        <w:rPr>
          <w:noProof/>
        </w:rPr>
      </w:pPr>
      <w:r w:rsidRPr="0038704A">
        <w:rPr>
          <w:noProof/>
        </w:rPr>
        <w:t xml:space="preserve">Rok za vprašanja je do </w:t>
      </w:r>
      <w:r w:rsidR="00F31369">
        <w:rPr>
          <w:b/>
          <w:noProof/>
        </w:rPr>
        <w:t>15. 10. 2024</w:t>
      </w:r>
      <w:r w:rsidR="000F6883" w:rsidRPr="0038704A">
        <w:rPr>
          <w:b/>
          <w:noProof/>
        </w:rPr>
        <w:t xml:space="preserve"> </w:t>
      </w:r>
      <w:r w:rsidR="00D121B9" w:rsidRPr="0038704A">
        <w:rPr>
          <w:b/>
          <w:noProof/>
        </w:rPr>
        <w:t xml:space="preserve">do </w:t>
      </w:r>
      <w:r w:rsidR="0057283E" w:rsidRPr="0038704A">
        <w:rPr>
          <w:b/>
          <w:noProof/>
        </w:rPr>
        <w:t>12</w:t>
      </w:r>
      <w:r w:rsidR="00083C70" w:rsidRPr="0038704A">
        <w:rPr>
          <w:b/>
          <w:noProof/>
        </w:rPr>
        <w:t>:</w:t>
      </w:r>
      <w:r w:rsidR="0057283E" w:rsidRPr="0038704A">
        <w:rPr>
          <w:b/>
          <w:noProof/>
        </w:rPr>
        <w:t>00</w:t>
      </w:r>
      <w:r w:rsidRPr="0038704A">
        <w:rPr>
          <w:noProof/>
        </w:rPr>
        <w:t xml:space="preserve">. </w:t>
      </w:r>
      <w:r w:rsidR="002B2332" w:rsidRPr="0038704A">
        <w:rPr>
          <w:noProof/>
        </w:rPr>
        <w:t>Na zahteve za pojasnila oziroma druga vprašanja v zvezi z naročilom, zastavljena po tem roku, naročnik ne bo odgovarjal.</w:t>
      </w:r>
    </w:p>
    <w:p w14:paraId="063E286F" w14:textId="77777777" w:rsidR="002B2332" w:rsidRPr="0038704A" w:rsidRDefault="002B2332" w:rsidP="002B2332">
      <w:pPr>
        <w:rPr>
          <w:rFonts w:cs="Arial"/>
          <w:i/>
          <w:noProof/>
          <w:sz w:val="18"/>
          <w:szCs w:val="18"/>
        </w:rPr>
      </w:pPr>
    </w:p>
    <w:p w14:paraId="7DCB81E1" w14:textId="52418977" w:rsidR="0048628E" w:rsidRPr="0038704A" w:rsidRDefault="002B2332" w:rsidP="002B2332">
      <w:pPr>
        <w:rPr>
          <w:rFonts w:cs="Arial"/>
          <w:noProof/>
          <w:lang w:eastAsia="sl-SI"/>
        </w:rPr>
      </w:pPr>
      <w:r w:rsidRPr="0038704A">
        <w:rPr>
          <w:noProof/>
        </w:rPr>
        <w:t xml:space="preserve">Naročnik sme v skladu s 67. členom ZJN-3 spremeniti ali dopolniti </w:t>
      </w:r>
      <w:r w:rsidR="0048628E" w:rsidRPr="0038704A">
        <w:rPr>
          <w:noProof/>
        </w:rPr>
        <w:t>D</w:t>
      </w:r>
      <w:r w:rsidRPr="0038704A">
        <w:rPr>
          <w:noProof/>
        </w:rPr>
        <w:t xml:space="preserve">okumentacijo </w:t>
      </w:r>
      <w:r w:rsidR="006B4843" w:rsidRPr="0038704A">
        <w:rPr>
          <w:noProof/>
        </w:rPr>
        <w:t xml:space="preserve">v </w:t>
      </w:r>
      <w:r w:rsidRPr="0038704A">
        <w:rPr>
          <w:noProof/>
        </w:rPr>
        <w:t xml:space="preserve">zvezi z oddajo javnega naročila. Tovrstne spremembe in dopolnitve bo naročnik izdal v obliki sprememb </w:t>
      </w:r>
      <w:r w:rsidR="0048628E" w:rsidRPr="0038704A">
        <w:rPr>
          <w:noProof/>
        </w:rPr>
        <w:t>D</w:t>
      </w:r>
      <w:r w:rsidRPr="0038704A">
        <w:rPr>
          <w:noProof/>
        </w:rPr>
        <w:t>okumentacije v zvezi z oddajo javnega naročila</w:t>
      </w:r>
      <w:r w:rsidR="00B77F7E" w:rsidRPr="0038704A">
        <w:rPr>
          <w:noProof/>
        </w:rPr>
        <w:t>.</w:t>
      </w:r>
      <w:r w:rsidRPr="0038704A">
        <w:rPr>
          <w:rFonts w:cs="Arial"/>
          <w:noProof/>
          <w:lang w:eastAsia="sl-SI"/>
        </w:rPr>
        <w:t xml:space="preserve"> </w:t>
      </w:r>
    </w:p>
    <w:p w14:paraId="29AF7206" w14:textId="77777777" w:rsidR="0048628E" w:rsidRPr="0038704A" w:rsidRDefault="0048628E" w:rsidP="002B2332">
      <w:pPr>
        <w:rPr>
          <w:noProof/>
        </w:rPr>
      </w:pPr>
    </w:p>
    <w:p w14:paraId="724DED10" w14:textId="5B98A88B" w:rsidR="002B2332" w:rsidRPr="0038704A" w:rsidRDefault="002B2332" w:rsidP="002B2332">
      <w:pPr>
        <w:rPr>
          <w:noProof/>
        </w:rPr>
      </w:pPr>
      <w:r w:rsidRPr="0038704A">
        <w:rPr>
          <w:noProof/>
        </w:rPr>
        <w:t xml:space="preserve">Vse </w:t>
      </w:r>
      <w:r w:rsidR="0048628E" w:rsidRPr="0038704A">
        <w:rPr>
          <w:noProof/>
        </w:rPr>
        <w:t>morebit</w:t>
      </w:r>
      <w:r w:rsidR="00FF42E4" w:rsidRPr="0038704A">
        <w:rPr>
          <w:noProof/>
        </w:rPr>
        <w:t>n</w:t>
      </w:r>
      <w:r w:rsidR="0048628E" w:rsidRPr="0038704A">
        <w:rPr>
          <w:noProof/>
        </w:rPr>
        <w:t xml:space="preserve">e spremembe so </w:t>
      </w:r>
      <w:r w:rsidRPr="0038704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38704A" w:rsidRDefault="00EE1DA5" w:rsidP="00F16B7A">
      <w:pPr>
        <w:pStyle w:val="Heading3"/>
        <w:rPr>
          <w:b/>
          <w:noProof/>
        </w:rPr>
      </w:pPr>
      <w:bookmarkStart w:id="85" w:name="_Toc224527384"/>
      <w:bookmarkStart w:id="86" w:name="_Toc128383612"/>
      <w:bookmarkStart w:id="87" w:name="_Toc176944002"/>
      <w:bookmarkEnd w:id="84"/>
      <w:r w:rsidRPr="0038704A">
        <w:rPr>
          <w:b/>
          <w:noProof/>
        </w:rPr>
        <w:t>Jezik</w:t>
      </w:r>
      <w:bookmarkEnd w:id="85"/>
      <w:bookmarkEnd w:id="86"/>
      <w:bookmarkEnd w:id="87"/>
    </w:p>
    <w:p w14:paraId="52987222" w14:textId="1D31730A" w:rsidR="00E0614A" w:rsidRPr="0038704A" w:rsidRDefault="00E0614A" w:rsidP="000540BE">
      <w:pPr>
        <w:spacing w:before="120" w:after="120"/>
        <w:rPr>
          <w:rFonts w:cs="Arial"/>
          <w:noProof/>
        </w:rPr>
      </w:pPr>
      <w:r w:rsidRPr="0038704A">
        <w:rPr>
          <w:rFonts w:cs="Arial"/>
          <w:noProof/>
        </w:rPr>
        <w:t>Ponudbe morajo biti izdelane v slovenskem</w:t>
      </w:r>
      <w:r w:rsidR="00872649" w:rsidRPr="0038704A">
        <w:rPr>
          <w:rFonts w:cs="Arial"/>
          <w:noProof/>
        </w:rPr>
        <w:t xml:space="preserve"> ali angleškem jeziku.</w:t>
      </w:r>
    </w:p>
    <w:p w14:paraId="10352065" w14:textId="11E8DF36" w:rsidR="00EE1DA5" w:rsidRPr="0038704A" w:rsidRDefault="00EE1DA5" w:rsidP="00F16B7A">
      <w:pPr>
        <w:pStyle w:val="Heading3"/>
        <w:spacing w:line="120" w:lineRule="auto"/>
        <w:rPr>
          <w:b/>
          <w:noProof/>
        </w:rPr>
      </w:pPr>
      <w:bookmarkStart w:id="88" w:name="_Toc224527385"/>
      <w:bookmarkStart w:id="89" w:name="_Toc128383613"/>
      <w:bookmarkStart w:id="90" w:name="_Toc176944003"/>
      <w:r w:rsidRPr="0038704A">
        <w:rPr>
          <w:b/>
          <w:noProof/>
        </w:rPr>
        <w:t>Označevanje</w:t>
      </w:r>
      <w:bookmarkEnd w:id="88"/>
      <w:bookmarkEnd w:id="89"/>
      <w:bookmarkEnd w:id="90"/>
    </w:p>
    <w:p w14:paraId="2DC7E5D9" w14:textId="77777777" w:rsidR="00022350" w:rsidRPr="0038704A" w:rsidRDefault="00022350" w:rsidP="00022350">
      <w:pPr>
        <w:spacing w:line="120" w:lineRule="auto"/>
      </w:pPr>
    </w:p>
    <w:p w14:paraId="61288886" w14:textId="467128AD" w:rsidR="00EE1DA5" w:rsidRPr="0038704A" w:rsidRDefault="00EE1DA5" w:rsidP="00EE1DA5">
      <w:pPr>
        <w:rPr>
          <w:noProof/>
        </w:rPr>
      </w:pPr>
      <w:r w:rsidRPr="0038704A">
        <w:rPr>
          <w:noProof/>
        </w:rPr>
        <w:t xml:space="preserve">Podatki, ki jih bo ponudnik upravičeno označil kot zaupne, bodo uporabljeni samo za namene </w:t>
      </w:r>
      <w:r w:rsidR="006B4843" w:rsidRPr="0038704A">
        <w:rPr>
          <w:noProof/>
        </w:rPr>
        <w:t xml:space="preserve">postopka </w:t>
      </w:r>
      <w:r w:rsidRPr="0038704A">
        <w:rPr>
          <w:noProof/>
        </w:rPr>
        <w:t xml:space="preserve">javnega </w:t>
      </w:r>
      <w:r w:rsidR="006B4843" w:rsidRPr="0038704A">
        <w:rPr>
          <w:noProof/>
        </w:rPr>
        <w:t>naročanja</w:t>
      </w:r>
      <w:r w:rsidRPr="0038704A">
        <w:rPr>
          <w:noProof/>
        </w:rPr>
        <w:t xml:space="preserve"> in ne bodo dostopni nikomur izven kroga oseb, ki bodo vključene v </w:t>
      </w:r>
      <w:r w:rsidR="006B4843" w:rsidRPr="0038704A">
        <w:rPr>
          <w:noProof/>
        </w:rPr>
        <w:t>postopek javnega naročanja</w:t>
      </w:r>
      <w:r w:rsidRPr="0038704A">
        <w:rPr>
          <w:noProof/>
        </w:rPr>
        <w:t>. Ti podatki ne bodo objavljeni na odpiranju ponudb niti v nadaljevanju postopka ali kasneje. Te osebe, kot tudi naročnik</w:t>
      </w:r>
      <w:r w:rsidR="006B4843" w:rsidRPr="0038704A">
        <w:rPr>
          <w:noProof/>
        </w:rPr>
        <w:t>,</w:t>
      </w:r>
      <w:r w:rsidRPr="0038704A">
        <w:rPr>
          <w:noProof/>
        </w:rPr>
        <w:t xml:space="preserve"> bodo v celoti odgovorn</w:t>
      </w:r>
      <w:r w:rsidR="006B4843" w:rsidRPr="0038704A">
        <w:rPr>
          <w:noProof/>
        </w:rPr>
        <w:t>e</w:t>
      </w:r>
      <w:r w:rsidRPr="0038704A">
        <w:rPr>
          <w:noProof/>
        </w:rPr>
        <w:t xml:space="preserve"> za varovanje zaupnosti tako dobljenih podatkov.</w:t>
      </w:r>
    </w:p>
    <w:p w14:paraId="700790A4" w14:textId="77777777" w:rsidR="00FF42E4" w:rsidRPr="0038704A" w:rsidRDefault="00FF42E4" w:rsidP="00EE1DA5">
      <w:pPr>
        <w:rPr>
          <w:noProof/>
        </w:rPr>
      </w:pPr>
    </w:p>
    <w:p w14:paraId="6B0A619B" w14:textId="6D44D16C" w:rsidR="00EE1DA5" w:rsidRPr="0038704A" w:rsidRDefault="00EE1DA5" w:rsidP="00EE1DA5">
      <w:pPr>
        <w:rPr>
          <w:noProof/>
        </w:rPr>
      </w:pPr>
      <w:r w:rsidRPr="0038704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38704A" w:rsidRDefault="00FF42E4" w:rsidP="00EE1DA5">
      <w:pPr>
        <w:rPr>
          <w:noProof/>
        </w:rPr>
      </w:pPr>
    </w:p>
    <w:p w14:paraId="084F6ADA" w14:textId="4DF07582" w:rsidR="00EE1DA5" w:rsidRPr="0038704A" w:rsidRDefault="00EE1DA5" w:rsidP="00EE1DA5">
      <w:pPr>
        <w:rPr>
          <w:noProof/>
        </w:rPr>
      </w:pPr>
      <w:r w:rsidRPr="0038704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38704A">
        <w:rPr>
          <w:noProof/>
        </w:rPr>
        <w:t>en</w:t>
      </w:r>
      <w:r w:rsidRPr="0038704A">
        <w:rPr>
          <w:noProof/>
        </w:rPr>
        <w:t xml:space="preserve"> del podčrtan z rdečo barvo, v isti vrstici ob desnem robu pa mora biti izpisano »ZAUPNO«.</w:t>
      </w:r>
    </w:p>
    <w:p w14:paraId="1CD8E07C" w14:textId="77777777" w:rsidR="00FF42E4" w:rsidRPr="0038704A" w:rsidRDefault="00FF42E4" w:rsidP="00EE1DA5">
      <w:pPr>
        <w:rPr>
          <w:noProof/>
        </w:rPr>
      </w:pPr>
    </w:p>
    <w:p w14:paraId="69C2E444" w14:textId="77777777" w:rsidR="00EE1DA5" w:rsidRPr="0038704A" w:rsidRDefault="00EE1DA5" w:rsidP="00EE1DA5">
      <w:pPr>
        <w:rPr>
          <w:noProof/>
        </w:rPr>
      </w:pPr>
      <w:r w:rsidRPr="0038704A">
        <w:rPr>
          <w:noProof/>
        </w:rPr>
        <w:t>Naročnik ne odgovarja za zaupnost podatkov, ki ne bodo označeni kot je zgoraj navedeno.</w:t>
      </w:r>
    </w:p>
    <w:p w14:paraId="7E09AC05" w14:textId="77777777" w:rsidR="00FF42E4" w:rsidRPr="0038704A" w:rsidRDefault="00FF42E4" w:rsidP="00EE1DA5">
      <w:pPr>
        <w:rPr>
          <w:noProof/>
        </w:rPr>
      </w:pPr>
    </w:p>
    <w:p w14:paraId="74BBF1F2" w14:textId="4728A9DF" w:rsidR="00EE1DA5" w:rsidRPr="0038704A" w:rsidRDefault="00EE1DA5" w:rsidP="00EE1DA5">
      <w:pPr>
        <w:rPr>
          <w:noProof/>
        </w:rPr>
      </w:pPr>
      <w:r w:rsidRPr="0038704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38704A" w:rsidRDefault="00FF42E4" w:rsidP="00EE1DA5">
      <w:pPr>
        <w:rPr>
          <w:noProof/>
        </w:rPr>
      </w:pPr>
    </w:p>
    <w:p w14:paraId="693DCAAC" w14:textId="54193E1E" w:rsidR="00EE1DA5" w:rsidRPr="0038704A" w:rsidRDefault="00EE1DA5" w:rsidP="00EE1DA5">
      <w:pPr>
        <w:rPr>
          <w:noProof/>
        </w:rPr>
      </w:pPr>
      <w:r w:rsidRPr="0038704A">
        <w:rPr>
          <w:noProof/>
        </w:rPr>
        <w:t>Če ponudnik v roku, ki ga določi naročnik, ne prekliče zaupnosti, naročnik ponudbo v celoti zavrne.</w:t>
      </w:r>
    </w:p>
    <w:p w14:paraId="029508C5" w14:textId="77777777" w:rsidR="00EE1DA5" w:rsidRPr="0038704A" w:rsidRDefault="00EE1DA5" w:rsidP="00F16B7A">
      <w:pPr>
        <w:pStyle w:val="Heading3"/>
        <w:rPr>
          <w:b/>
          <w:noProof/>
        </w:rPr>
      </w:pPr>
      <w:bookmarkStart w:id="91" w:name="_Toc218393786"/>
      <w:bookmarkStart w:id="92" w:name="_Toc224527386"/>
      <w:bookmarkStart w:id="93" w:name="_Toc128383614"/>
      <w:bookmarkStart w:id="94" w:name="_Toc176944004"/>
      <w:r w:rsidRPr="0038704A">
        <w:rPr>
          <w:b/>
          <w:noProof/>
        </w:rPr>
        <w:t>Vsebina ponudbe</w:t>
      </w:r>
      <w:bookmarkEnd w:id="91"/>
      <w:bookmarkEnd w:id="92"/>
      <w:bookmarkEnd w:id="93"/>
      <w:bookmarkEnd w:id="94"/>
    </w:p>
    <w:p w14:paraId="09A21737" w14:textId="77777777" w:rsidR="004A0959" w:rsidRDefault="004A0959" w:rsidP="004A0959">
      <w:pPr>
        <w:jc w:val="left"/>
        <w:rPr>
          <w:rFonts w:cs="Arial"/>
          <w:szCs w:val="20"/>
        </w:rPr>
      </w:pPr>
      <w:bookmarkStart w:id="95" w:name="_Toc128383615"/>
      <w:bookmarkStart w:id="96" w:name="_Toc51479599"/>
      <w:bookmarkStart w:id="97" w:name="_Toc94670871"/>
      <w:bookmarkStart w:id="98" w:name="_Toc96133089"/>
      <w:bookmarkStart w:id="99" w:name="_Toc218393787"/>
      <w:bookmarkStart w:id="100" w:name="_Toc224527387"/>
    </w:p>
    <w:p w14:paraId="5CF8D8DD" w14:textId="74F582A6" w:rsidR="00AA1B5B" w:rsidRPr="004A0959" w:rsidRDefault="004A0959" w:rsidP="004A0959">
      <w:pPr>
        <w:jc w:val="left"/>
        <w:rPr>
          <w:rFonts w:cs="Arial"/>
          <w:szCs w:val="20"/>
        </w:rPr>
      </w:pPr>
      <w:r w:rsidRPr="004A0959">
        <w:rPr>
          <w:rFonts w:cs="Arial"/>
          <w:szCs w:val="20"/>
        </w:rPr>
        <w:t>Ponudniki morajo ponuditi storitve, ki so predmet javnega naročila, v celoti. V nasprotnem primeru bo ponudba izločena.</w:t>
      </w:r>
    </w:p>
    <w:p w14:paraId="461F39A4" w14:textId="2F03A78F" w:rsidR="00EE1DA5" w:rsidRPr="0038704A" w:rsidRDefault="00EE1DA5" w:rsidP="00F16B7A">
      <w:pPr>
        <w:pStyle w:val="Heading3"/>
        <w:rPr>
          <w:b/>
          <w:noProof/>
        </w:rPr>
      </w:pPr>
      <w:bookmarkStart w:id="101" w:name="_Toc128383617"/>
      <w:bookmarkStart w:id="102" w:name="_Toc176944005"/>
      <w:bookmarkEnd w:id="95"/>
      <w:r w:rsidRPr="0038704A">
        <w:rPr>
          <w:b/>
          <w:noProof/>
        </w:rPr>
        <w:t>Alternativne ponudbe in variante ponudbe</w:t>
      </w:r>
      <w:bookmarkEnd w:id="96"/>
      <w:bookmarkEnd w:id="97"/>
      <w:bookmarkEnd w:id="98"/>
      <w:bookmarkEnd w:id="99"/>
      <w:bookmarkEnd w:id="100"/>
      <w:bookmarkEnd w:id="101"/>
      <w:bookmarkEnd w:id="102"/>
    </w:p>
    <w:p w14:paraId="3A3FE467" w14:textId="77777777" w:rsidR="004251A3" w:rsidRPr="0038704A" w:rsidRDefault="004251A3" w:rsidP="004251A3"/>
    <w:p w14:paraId="36F327AA" w14:textId="2297F070" w:rsidR="00EE1DA5" w:rsidRPr="0038704A" w:rsidRDefault="00EE1DA5" w:rsidP="00EE1DA5">
      <w:pPr>
        <w:rPr>
          <w:noProof/>
        </w:rPr>
      </w:pPr>
      <w:r w:rsidRPr="0038704A">
        <w:rPr>
          <w:noProof/>
        </w:rPr>
        <w:t>Alternativne in variantne ponudbe niso dopustne.</w:t>
      </w:r>
    </w:p>
    <w:p w14:paraId="39EFB169" w14:textId="7BD8569C" w:rsidR="00260489" w:rsidRPr="0038704A" w:rsidRDefault="00260489" w:rsidP="00EE1DA5">
      <w:pPr>
        <w:rPr>
          <w:noProof/>
        </w:rPr>
      </w:pPr>
    </w:p>
    <w:p w14:paraId="357FA6D1" w14:textId="77777777" w:rsidR="00260489" w:rsidRPr="0038704A" w:rsidRDefault="00260489" w:rsidP="00EE1DA5">
      <w:pPr>
        <w:rPr>
          <w:noProof/>
        </w:rPr>
      </w:pPr>
    </w:p>
    <w:p w14:paraId="29456B7E" w14:textId="1B7863B4" w:rsidR="000E7A46" w:rsidRPr="0038704A" w:rsidRDefault="000E7A46" w:rsidP="00F16B7A">
      <w:pPr>
        <w:pStyle w:val="Heading3"/>
        <w:tabs>
          <w:tab w:val="clear" w:pos="720"/>
        </w:tabs>
        <w:rPr>
          <w:b/>
          <w:noProof/>
        </w:rPr>
      </w:pPr>
      <w:bookmarkStart w:id="103" w:name="_Toc349201012"/>
      <w:bookmarkStart w:id="104" w:name="_Toc351387312"/>
      <w:bookmarkStart w:id="105" w:name="_Toc360107152"/>
      <w:bookmarkStart w:id="106" w:name="_Toc370472162"/>
      <w:bookmarkStart w:id="107" w:name="_Toc435370577"/>
      <w:bookmarkStart w:id="108" w:name="_Toc128383618"/>
      <w:bookmarkStart w:id="109" w:name="_Toc176944006"/>
      <w:r w:rsidRPr="0038704A">
        <w:rPr>
          <w:b/>
          <w:noProof/>
        </w:rPr>
        <w:lastRenderedPageBreak/>
        <w:t>O</w:t>
      </w:r>
      <w:bookmarkEnd w:id="103"/>
      <w:bookmarkEnd w:id="104"/>
      <w:bookmarkEnd w:id="105"/>
      <w:bookmarkEnd w:id="106"/>
      <w:bookmarkEnd w:id="107"/>
      <w:r w:rsidRPr="0038704A">
        <w:rPr>
          <w:b/>
          <w:noProof/>
        </w:rPr>
        <w:t>blika ponudbe</w:t>
      </w:r>
      <w:bookmarkEnd w:id="108"/>
      <w:bookmarkEnd w:id="109"/>
    </w:p>
    <w:p w14:paraId="7495B9BE" w14:textId="77777777" w:rsidR="004251A3" w:rsidRPr="0038704A" w:rsidRDefault="004251A3" w:rsidP="004251A3"/>
    <w:p w14:paraId="6739863B" w14:textId="21188F38" w:rsidR="000E7A46" w:rsidRPr="0038704A" w:rsidRDefault="000E7A46" w:rsidP="000E7A46">
      <w:pPr>
        <w:rPr>
          <w:rFonts w:cs="Arial"/>
          <w:noProof/>
          <w:color w:val="282828"/>
          <w:szCs w:val="20"/>
        </w:rPr>
      </w:pPr>
      <w:r w:rsidRPr="0038704A">
        <w:rPr>
          <w:rFonts w:cs="Arial"/>
          <w:noProof/>
          <w:color w:val="282828"/>
          <w:szCs w:val="20"/>
        </w:rPr>
        <w:t xml:space="preserve">Ponudnik </w:t>
      </w:r>
      <w:r w:rsidR="00F14732" w:rsidRPr="0038704A">
        <w:rPr>
          <w:rFonts w:cs="Arial"/>
          <w:noProof/>
          <w:color w:val="282828"/>
          <w:szCs w:val="20"/>
        </w:rPr>
        <w:t>na</w:t>
      </w:r>
      <w:r w:rsidRPr="0038704A">
        <w:rPr>
          <w:rFonts w:cs="Arial"/>
          <w:noProof/>
          <w:color w:val="282828"/>
          <w:szCs w:val="20"/>
        </w:rPr>
        <w:t xml:space="preserve"> obrazcih, ki so sestavni del </w:t>
      </w:r>
      <w:r w:rsidR="00F14732" w:rsidRPr="0038704A">
        <w:rPr>
          <w:rFonts w:cs="Arial"/>
          <w:noProof/>
          <w:color w:val="282828"/>
          <w:szCs w:val="20"/>
        </w:rPr>
        <w:t>D</w:t>
      </w:r>
      <w:r w:rsidR="00031B58" w:rsidRPr="0038704A">
        <w:rPr>
          <w:rFonts w:cs="Arial"/>
          <w:noProof/>
          <w:color w:val="282828"/>
          <w:szCs w:val="20"/>
        </w:rPr>
        <w:t>okumentacije v zvezi z oddajo javnega naročila</w:t>
      </w:r>
      <w:r w:rsidRPr="0038704A">
        <w:rPr>
          <w:rFonts w:cs="Arial"/>
          <w:noProof/>
          <w:color w:val="282828"/>
          <w:szCs w:val="20"/>
        </w:rPr>
        <w:t xml:space="preserve">, ne sme spreminjati ali popravljati besedila, ki je pripravljeno s strani naročnika in že vpisano v obrazce. Velja torej </w:t>
      </w:r>
      <w:r w:rsidR="00F14732" w:rsidRPr="0038704A">
        <w:rPr>
          <w:rFonts w:cs="Arial"/>
          <w:noProof/>
          <w:color w:val="282828"/>
          <w:szCs w:val="20"/>
        </w:rPr>
        <w:t>D</w:t>
      </w:r>
      <w:r w:rsidR="00031B58" w:rsidRPr="0038704A">
        <w:rPr>
          <w:rFonts w:cs="Arial"/>
          <w:noProof/>
          <w:color w:val="282828"/>
          <w:szCs w:val="20"/>
        </w:rPr>
        <w:t>okumentacija v zvezi z oddajo javnega naročila</w:t>
      </w:r>
      <w:r w:rsidR="00CF5CFF" w:rsidRPr="0038704A">
        <w:rPr>
          <w:rFonts w:cs="Arial"/>
          <w:noProof/>
          <w:color w:val="282828"/>
          <w:szCs w:val="20"/>
        </w:rPr>
        <w:t xml:space="preserve"> </w:t>
      </w:r>
      <w:r w:rsidRPr="0038704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38704A" w:rsidRDefault="00BB0755" w:rsidP="000E7A46">
      <w:pPr>
        <w:rPr>
          <w:rFonts w:cs="Arial"/>
          <w:noProof/>
          <w:color w:val="282828"/>
          <w:szCs w:val="20"/>
        </w:rPr>
      </w:pPr>
    </w:p>
    <w:p w14:paraId="4F63796D" w14:textId="28C7D759" w:rsidR="00C51103" w:rsidRPr="0038704A" w:rsidRDefault="000E7A46" w:rsidP="000E7A46">
      <w:pPr>
        <w:rPr>
          <w:rFonts w:cs="Arial"/>
          <w:noProof/>
          <w:color w:val="282828"/>
          <w:szCs w:val="20"/>
        </w:rPr>
      </w:pPr>
      <w:r w:rsidRPr="0038704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38704A">
        <w:rPr>
          <w:rFonts w:cs="Arial"/>
          <w:noProof/>
          <w:color w:val="282828"/>
          <w:szCs w:val="20"/>
        </w:rPr>
        <w:t>D</w:t>
      </w:r>
      <w:r w:rsidR="00BF32D3" w:rsidRPr="0038704A">
        <w:rPr>
          <w:rFonts w:cs="Arial"/>
          <w:noProof/>
          <w:color w:val="282828"/>
          <w:szCs w:val="20"/>
        </w:rPr>
        <w:t>okumentacije v zvezi z oddajo javnega naročila</w:t>
      </w:r>
      <w:r w:rsidR="00365B41" w:rsidRPr="0038704A">
        <w:rPr>
          <w:rFonts w:cs="Arial"/>
          <w:noProof/>
          <w:color w:val="282828"/>
          <w:szCs w:val="20"/>
        </w:rPr>
        <w:t>.</w:t>
      </w:r>
    </w:p>
    <w:p w14:paraId="2569B184" w14:textId="77777777" w:rsidR="00EE1DA5" w:rsidRPr="0038704A" w:rsidRDefault="00EE1DA5" w:rsidP="00F16B7A">
      <w:pPr>
        <w:pStyle w:val="Heading3"/>
        <w:tabs>
          <w:tab w:val="clear" w:pos="720"/>
        </w:tabs>
        <w:rPr>
          <w:b/>
          <w:noProof/>
        </w:rPr>
      </w:pPr>
      <w:bookmarkStart w:id="110" w:name="_Toc224527388"/>
      <w:bookmarkStart w:id="111" w:name="_Toc128383620"/>
      <w:bookmarkStart w:id="112" w:name="_Toc176944007"/>
      <w:r w:rsidRPr="0038704A">
        <w:rPr>
          <w:b/>
          <w:noProof/>
        </w:rPr>
        <w:t>Veljavnost ponudb</w:t>
      </w:r>
      <w:bookmarkEnd w:id="110"/>
      <w:bookmarkEnd w:id="111"/>
      <w:bookmarkEnd w:id="112"/>
    </w:p>
    <w:p w14:paraId="62CBDF81" w14:textId="77777777" w:rsidR="003C4038" w:rsidRPr="0038704A" w:rsidRDefault="003C4038" w:rsidP="00EE1DA5">
      <w:pPr>
        <w:rPr>
          <w:noProof/>
        </w:rPr>
      </w:pPr>
    </w:p>
    <w:p w14:paraId="776998CD" w14:textId="139221E2" w:rsidR="00521027" w:rsidRPr="00926AC8" w:rsidRDefault="00521027" w:rsidP="00521027">
      <w:r w:rsidRPr="00926AC8">
        <w:rPr>
          <w:noProof/>
        </w:rPr>
        <w:t xml:space="preserve">Ponudbe morajo biti </w:t>
      </w:r>
      <w:r w:rsidRPr="00926AC8">
        <w:rPr>
          <w:b/>
          <w:noProof/>
        </w:rPr>
        <w:t xml:space="preserve">veljavne vsaj </w:t>
      </w:r>
      <w:r w:rsidR="00F31369">
        <w:rPr>
          <w:b/>
          <w:noProof/>
        </w:rPr>
        <w:t>90</w:t>
      </w:r>
      <w:r w:rsidRPr="00926AC8">
        <w:rPr>
          <w:b/>
          <w:noProof/>
        </w:rPr>
        <w:t xml:space="preserve"> dni od roka za oddajo ponudb. </w:t>
      </w:r>
      <w:r w:rsidRPr="00926AC8">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38704A" w:rsidRDefault="008854DB" w:rsidP="00EE1DA5">
      <w:pPr>
        <w:rPr>
          <w:noProof/>
        </w:rPr>
      </w:pPr>
    </w:p>
    <w:p w14:paraId="42B02A90" w14:textId="77777777" w:rsidR="00EE1DA5" w:rsidRPr="0052186E" w:rsidRDefault="00EE1DA5" w:rsidP="00F16B7A">
      <w:pPr>
        <w:pStyle w:val="Heading2"/>
        <w:rPr>
          <w:b/>
          <w:noProof/>
        </w:rPr>
      </w:pPr>
      <w:bookmarkStart w:id="113" w:name="_Toc224527389"/>
      <w:bookmarkStart w:id="114" w:name="_Toc128383621"/>
      <w:bookmarkStart w:id="115" w:name="_Toc176944008"/>
      <w:r w:rsidRPr="0052186E">
        <w:rPr>
          <w:b/>
          <w:noProof/>
        </w:rPr>
        <w:t>Dokumenti v ponudbeni dokumentaciji</w:t>
      </w:r>
      <w:bookmarkEnd w:id="113"/>
      <w:bookmarkEnd w:id="114"/>
      <w:bookmarkEnd w:id="115"/>
    </w:p>
    <w:p w14:paraId="7B5D9CBE" w14:textId="201B9E6E" w:rsidR="005432AC" w:rsidRPr="0052186E" w:rsidRDefault="005432AC" w:rsidP="005432AC">
      <w:pPr>
        <w:rPr>
          <w:b/>
          <w:i/>
          <w:noProof/>
        </w:rPr>
      </w:pPr>
    </w:p>
    <w:p w14:paraId="3CFBB1A3" w14:textId="1349818D" w:rsidR="00FC3B00" w:rsidRPr="0052186E" w:rsidRDefault="00FC3B00" w:rsidP="00FC3B00">
      <w:pPr>
        <w:rPr>
          <w:b/>
          <w:noProof/>
        </w:rPr>
      </w:pPr>
      <w:bookmarkStart w:id="116" w:name="_Hlk66690918"/>
      <w:r w:rsidRPr="0052186E">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52186E" w:rsidRDefault="00FC3B00" w:rsidP="00FC3B00">
      <w:pPr>
        <w:rPr>
          <w:b/>
          <w:noProof/>
        </w:rPr>
      </w:pPr>
    </w:p>
    <w:p w14:paraId="60432231" w14:textId="7AB944CB" w:rsidR="00FC3B00" w:rsidRPr="0052186E" w:rsidRDefault="00FC3B00" w:rsidP="00FC3B00">
      <w:pPr>
        <w:rPr>
          <w:b/>
          <w:noProof/>
        </w:rPr>
      </w:pPr>
      <w:r w:rsidRPr="0052186E">
        <w:rPr>
          <w:b/>
          <w:noProof/>
        </w:rPr>
        <w:t>V del »Predračun« pa naloži obraz</w:t>
      </w:r>
      <w:r w:rsidR="002B7D4C" w:rsidRPr="0052186E">
        <w:rPr>
          <w:b/>
          <w:noProof/>
        </w:rPr>
        <w:t>ce</w:t>
      </w:r>
      <w:r w:rsidRPr="0052186E">
        <w:rPr>
          <w:b/>
          <w:noProof/>
        </w:rPr>
        <w:t xml:space="preserve"> Povzetek predračuna / Rekapitulacija</w:t>
      </w:r>
      <w:r w:rsidR="00521027" w:rsidRPr="0052186E">
        <w:rPr>
          <w:b/>
          <w:noProof/>
        </w:rPr>
        <w:t xml:space="preserve"> </w:t>
      </w:r>
      <w:r w:rsidRPr="0052186E">
        <w:rPr>
          <w:b/>
          <w:noProof/>
        </w:rPr>
        <w:t>(OBR-3</w:t>
      </w:r>
      <w:r w:rsidR="0052186E" w:rsidRPr="0052186E">
        <w:rPr>
          <w:b/>
          <w:noProof/>
        </w:rPr>
        <w:t>)</w:t>
      </w:r>
      <w:r w:rsidR="002B7D4C" w:rsidRPr="0052186E">
        <w:rPr>
          <w:b/>
          <w:noProof/>
        </w:rPr>
        <w:t xml:space="preserve">, </w:t>
      </w:r>
      <w:r w:rsidRPr="0052186E">
        <w:rPr>
          <w:b/>
          <w:noProof/>
        </w:rPr>
        <w:t>zahtevan</w:t>
      </w:r>
      <w:r w:rsidR="00521027" w:rsidRPr="0052186E">
        <w:rPr>
          <w:b/>
          <w:noProof/>
        </w:rPr>
        <w:t xml:space="preserve"> v točki 4.2.3</w:t>
      </w:r>
      <w:r w:rsidR="002B7D4C" w:rsidRPr="0052186E">
        <w:rPr>
          <w:b/>
          <w:noProof/>
        </w:rPr>
        <w:t xml:space="preserve"> </w:t>
      </w:r>
      <w:r w:rsidRPr="0052186E">
        <w:rPr>
          <w:b/>
          <w:noProof/>
        </w:rPr>
        <w:t>Dokumentacije v zvez</w:t>
      </w:r>
      <w:r w:rsidR="002B7D4C" w:rsidRPr="0052186E">
        <w:rPr>
          <w:b/>
          <w:noProof/>
        </w:rPr>
        <w:t>i</w:t>
      </w:r>
      <w:r w:rsidRPr="0052186E">
        <w:rPr>
          <w:b/>
          <w:noProof/>
        </w:rPr>
        <w:t xml:space="preserve"> z oddajo javnega naročila v </w:t>
      </w:r>
      <w:r w:rsidR="002B7D4C" w:rsidRPr="0052186E">
        <w:rPr>
          <w:b/>
          <w:noProof/>
        </w:rPr>
        <w:t xml:space="preserve">obliki </w:t>
      </w:r>
      <w:r w:rsidRPr="0052186E">
        <w:rPr>
          <w:b/>
          <w:noProof/>
        </w:rPr>
        <w:t>pdf.</w:t>
      </w:r>
    </w:p>
    <w:p w14:paraId="4192E5E7" w14:textId="77777777" w:rsidR="00FC3B00" w:rsidRPr="0052186E" w:rsidRDefault="00FC3B00" w:rsidP="00FC3B00">
      <w:pPr>
        <w:rPr>
          <w:b/>
          <w:noProof/>
        </w:rPr>
      </w:pPr>
    </w:p>
    <w:p w14:paraId="519E4A77" w14:textId="6FC37EF5" w:rsidR="00FC3B00" w:rsidRPr="0052186E" w:rsidRDefault="00FC3B00" w:rsidP="00FC3B00">
      <w:pPr>
        <w:rPr>
          <w:b/>
          <w:noProof/>
        </w:rPr>
      </w:pPr>
      <w:r w:rsidRPr="0052186E">
        <w:rPr>
          <w:b/>
          <w:noProof/>
        </w:rPr>
        <w:t>»Skupn</w:t>
      </w:r>
      <w:r w:rsidR="002B7D4C" w:rsidRPr="0052186E">
        <w:rPr>
          <w:b/>
          <w:noProof/>
        </w:rPr>
        <w:t>e</w:t>
      </w:r>
      <w:r w:rsidRPr="0052186E">
        <w:rPr>
          <w:b/>
          <w:noProof/>
        </w:rPr>
        <w:t xml:space="preserve"> ponudben</w:t>
      </w:r>
      <w:r w:rsidR="002B7D4C" w:rsidRPr="0052186E">
        <w:rPr>
          <w:b/>
          <w:noProof/>
        </w:rPr>
        <w:t>e</w:t>
      </w:r>
      <w:r w:rsidRPr="0052186E">
        <w:rPr>
          <w:b/>
          <w:noProof/>
        </w:rPr>
        <w:t xml:space="preserve"> vrednost</w:t>
      </w:r>
      <w:r w:rsidR="002B7D4C" w:rsidRPr="0052186E">
        <w:rPr>
          <w:b/>
          <w:noProof/>
        </w:rPr>
        <w:t>i</w:t>
      </w:r>
      <w:r w:rsidRPr="0052186E">
        <w:rPr>
          <w:b/>
          <w:noProof/>
        </w:rPr>
        <w:t>«, ki bo</w:t>
      </w:r>
      <w:r w:rsidR="002B7D4C" w:rsidRPr="0052186E">
        <w:rPr>
          <w:b/>
          <w:noProof/>
        </w:rPr>
        <w:t>do vpisane</w:t>
      </w:r>
      <w:r w:rsidRPr="0052186E">
        <w:rPr>
          <w:b/>
          <w:noProof/>
        </w:rPr>
        <w:t xml:space="preserve"> v istoimensk</w:t>
      </w:r>
      <w:r w:rsidR="002B7D4C" w:rsidRPr="0052186E">
        <w:rPr>
          <w:b/>
          <w:noProof/>
        </w:rPr>
        <w:t>e</w:t>
      </w:r>
      <w:r w:rsidRPr="0052186E">
        <w:rPr>
          <w:b/>
          <w:noProof/>
        </w:rPr>
        <w:t xml:space="preserve"> razdel</w:t>
      </w:r>
      <w:r w:rsidR="002B7D4C" w:rsidRPr="0052186E">
        <w:rPr>
          <w:b/>
          <w:noProof/>
        </w:rPr>
        <w:t>ke</w:t>
      </w:r>
      <w:r w:rsidRPr="0052186E">
        <w:rPr>
          <w:b/>
          <w:noProof/>
        </w:rPr>
        <w:t xml:space="preserve"> in dokument</w:t>
      </w:r>
      <w:r w:rsidR="002B7D4C" w:rsidRPr="0052186E">
        <w:rPr>
          <w:b/>
          <w:noProof/>
        </w:rPr>
        <w:t>i</w:t>
      </w:r>
      <w:r w:rsidRPr="0052186E">
        <w:rPr>
          <w:b/>
          <w:noProof/>
        </w:rPr>
        <w:t>, ki bo</w:t>
      </w:r>
      <w:r w:rsidR="002B7D4C" w:rsidRPr="0052186E">
        <w:rPr>
          <w:b/>
          <w:noProof/>
        </w:rPr>
        <w:t>do</w:t>
      </w:r>
      <w:r w:rsidRPr="0052186E">
        <w:rPr>
          <w:b/>
          <w:noProof/>
        </w:rPr>
        <w:t xml:space="preserve"> naložen</w:t>
      </w:r>
      <w:r w:rsidR="002B7D4C" w:rsidRPr="0052186E">
        <w:rPr>
          <w:b/>
          <w:noProof/>
        </w:rPr>
        <w:t>i</w:t>
      </w:r>
      <w:r w:rsidRPr="0052186E">
        <w:rPr>
          <w:b/>
          <w:noProof/>
        </w:rPr>
        <w:t xml:space="preserve"> kot predračun</w:t>
      </w:r>
      <w:r w:rsidR="002B7D4C" w:rsidRPr="0052186E">
        <w:rPr>
          <w:b/>
          <w:noProof/>
        </w:rPr>
        <w:t>i</w:t>
      </w:r>
      <w:r w:rsidRPr="0052186E">
        <w:rPr>
          <w:b/>
          <w:noProof/>
        </w:rPr>
        <w:t xml:space="preserve"> v del »Predračun«, bo</w:t>
      </w:r>
      <w:r w:rsidR="002B7D4C" w:rsidRPr="0052186E">
        <w:rPr>
          <w:b/>
          <w:noProof/>
        </w:rPr>
        <w:t>do</w:t>
      </w:r>
      <w:r w:rsidRPr="0052186E">
        <w:rPr>
          <w:b/>
          <w:noProof/>
        </w:rPr>
        <w:t xml:space="preserve"> razvidn</w:t>
      </w:r>
      <w:r w:rsidR="002B7D4C" w:rsidRPr="0052186E">
        <w:rPr>
          <w:b/>
          <w:noProof/>
        </w:rPr>
        <w:t>e</w:t>
      </w:r>
      <w:r w:rsidRPr="0052186E">
        <w:rPr>
          <w:b/>
          <w:noProof/>
        </w:rPr>
        <w:t xml:space="preserve"> in dostopn</w:t>
      </w:r>
      <w:r w:rsidR="002B7D4C" w:rsidRPr="0052186E">
        <w:rPr>
          <w:b/>
          <w:noProof/>
        </w:rPr>
        <w:t>e</w:t>
      </w:r>
      <w:r w:rsidRPr="0052186E">
        <w:rPr>
          <w:b/>
          <w:noProof/>
        </w:rPr>
        <w:t xml:space="preserve"> na javnem odpiranju ponudb.</w:t>
      </w:r>
    </w:p>
    <w:p w14:paraId="3CDEB23B" w14:textId="77777777" w:rsidR="00DB47BA" w:rsidRPr="0052186E" w:rsidRDefault="00DB47BA" w:rsidP="00DB47BA">
      <w:pPr>
        <w:rPr>
          <w:b/>
          <w:bCs/>
          <w:noProof/>
        </w:rPr>
      </w:pPr>
    </w:p>
    <w:p w14:paraId="4668544E" w14:textId="748C096F" w:rsidR="00DB47BA" w:rsidRPr="0052186E" w:rsidRDefault="00DB47BA" w:rsidP="00DB47BA">
      <w:pPr>
        <w:rPr>
          <w:b/>
          <w:bCs/>
          <w:noProof/>
        </w:rPr>
      </w:pPr>
      <w:r w:rsidRPr="0052186E">
        <w:rPr>
          <w:b/>
          <w:bCs/>
          <w:noProof/>
        </w:rPr>
        <w:t>V primeru razhajanj med podatki navedenimi v razdelku »Skupna ponudbena vrednost« in dokument</w:t>
      </w:r>
      <w:r w:rsidR="002B7D4C" w:rsidRPr="0052186E">
        <w:rPr>
          <w:b/>
          <w:bCs/>
          <w:noProof/>
        </w:rPr>
        <w:t>ih</w:t>
      </w:r>
      <w:r w:rsidRPr="0052186E">
        <w:rPr>
          <w:b/>
          <w:bCs/>
          <w:noProof/>
        </w:rPr>
        <w:t xml:space="preserve">, ki </w:t>
      </w:r>
      <w:r w:rsidR="002B7D4C" w:rsidRPr="0052186E">
        <w:rPr>
          <w:b/>
          <w:bCs/>
          <w:noProof/>
        </w:rPr>
        <w:t>so</w:t>
      </w:r>
      <w:r w:rsidRPr="0052186E">
        <w:rPr>
          <w:b/>
          <w:bCs/>
          <w:noProof/>
        </w:rPr>
        <w:t xml:space="preserve"> predložen</w:t>
      </w:r>
      <w:r w:rsidR="002B7D4C" w:rsidRPr="0052186E">
        <w:rPr>
          <w:b/>
          <w:bCs/>
          <w:noProof/>
        </w:rPr>
        <w:t>i</w:t>
      </w:r>
      <w:r w:rsidRPr="0052186E">
        <w:rPr>
          <w:b/>
          <w:bCs/>
          <w:noProof/>
        </w:rPr>
        <w:t xml:space="preserve"> v delu »Predračun«, kot veljavni štejejo podatki v dokument</w:t>
      </w:r>
      <w:r w:rsidR="002B7D4C" w:rsidRPr="0052186E">
        <w:rPr>
          <w:b/>
          <w:bCs/>
          <w:noProof/>
        </w:rPr>
        <w:t>ih</w:t>
      </w:r>
      <w:r w:rsidRPr="0052186E">
        <w:rPr>
          <w:b/>
          <w:bCs/>
          <w:noProof/>
        </w:rPr>
        <w:t xml:space="preserve">, ki </w:t>
      </w:r>
      <w:r w:rsidR="002B7D4C" w:rsidRPr="0052186E">
        <w:rPr>
          <w:b/>
          <w:bCs/>
          <w:noProof/>
        </w:rPr>
        <w:t>so</w:t>
      </w:r>
      <w:r w:rsidRPr="0052186E">
        <w:rPr>
          <w:b/>
          <w:bCs/>
          <w:noProof/>
        </w:rPr>
        <w:t xml:space="preserve"> predložen</w:t>
      </w:r>
      <w:r w:rsidR="002B7D4C" w:rsidRPr="0052186E">
        <w:rPr>
          <w:b/>
          <w:bCs/>
          <w:noProof/>
        </w:rPr>
        <w:t>i</w:t>
      </w:r>
      <w:r w:rsidRPr="0052186E">
        <w:rPr>
          <w:b/>
          <w:bCs/>
          <w:noProof/>
        </w:rPr>
        <w:t xml:space="preserve"> v delu »Predračun«.</w:t>
      </w:r>
    </w:p>
    <w:p w14:paraId="7C4C84E2" w14:textId="77777777" w:rsidR="005432AC" w:rsidRPr="0052186E" w:rsidRDefault="005432AC" w:rsidP="005432AC">
      <w:pPr>
        <w:rPr>
          <w:rFonts w:cs="Arial"/>
          <w:noProof/>
        </w:rPr>
      </w:pPr>
    </w:p>
    <w:p w14:paraId="1E92DFB8" w14:textId="2AE2CA2B" w:rsidR="005432AC" w:rsidRPr="0052186E" w:rsidRDefault="005432AC" w:rsidP="005432AC">
      <w:pPr>
        <w:rPr>
          <w:b/>
          <w:noProof/>
        </w:rPr>
      </w:pPr>
      <w:bookmarkStart w:id="117" w:name="_Hlk66690595"/>
      <w:r w:rsidRPr="0052186E">
        <w:rPr>
          <w:b/>
          <w:noProof/>
        </w:rPr>
        <w:t>Ponudnik mora predložiti tudi ostale dokumente</w:t>
      </w:r>
      <w:r w:rsidR="008D7087" w:rsidRPr="0052186E">
        <w:rPr>
          <w:b/>
          <w:noProof/>
        </w:rPr>
        <w:t>, ki so zahtevani v točkah od 4.2.</w:t>
      </w:r>
      <w:r w:rsidR="00153EAE" w:rsidRPr="0052186E">
        <w:rPr>
          <w:b/>
          <w:noProof/>
        </w:rPr>
        <w:t>1</w:t>
      </w:r>
      <w:r w:rsidR="008D7087" w:rsidRPr="0052186E">
        <w:rPr>
          <w:b/>
          <w:noProof/>
        </w:rPr>
        <w:t xml:space="preserve"> do 4.2.</w:t>
      </w:r>
      <w:r w:rsidR="0052186E" w:rsidRPr="0052186E">
        <w:rPr>
          <w:b/>
          <w:noProof/>
        </w:rPr>
        <w:t>14</w:t>
      </w:r>
      <w:r w:rsidR="008D7087" w:rsidRPr="0052186E">
        <w:rPr>
          <w:b/>
          <w:noProof/>
        </w:rPr>
        <w:t xml:space="preserve"> Dokumentacije v zvezi z oddajo javnega naročila</w:t>
      </w:r>
      <w:r w:rsidR="00B562D9" w:rsidRPr="0052186E">
        <w:rPr>
          <w:b/>
          <w:noProof/>
        </w:rPr>
        <w:t xml:space="preserve"> v razdelek »</w:t>
      </w:r>
      <w:r w:rsidR="00FC3B00" w:rsidRPr="0052186E">
        <w:rPr>
          <w:b/>
          <w:noProof/>
        </w:rPr>
        <w:t>Dokumenti</w:t>
      </w:r>
      <w:r w:rsidR="00B562D9" w:rsidRPr="0052186E">
        <w:rPr>
          <w:b/>
          <w:noProof/>
        </w:rPr>
        <w:t>«</w:t>
      </w:r>
      <w:r w:rsidR="00FC3B00" w:rsidRPr="0052186E">
        <w:rPr>
          <w:b/>
          <w:noProof/>
        </w:rPr>
        <w:t>, del »Ostale priloge«</w:t>
      </w:r>
      <w:r w:rsidR="00B562D9" w:rsidRPr="0052186E">
        <w:rPr>
          <w:b/>
          <w:noProof/>
        </w:rPr>
        <w:t>.</w:t>
      </w:r>
    </w:p>
    <w:p w14:paraId="38CA2228" w14:textId="3733EDE9" w:rsidR="00746AAD" w:rsidRPr="0052186E" w:rsidRDefault="00746AAD" w:rsidP="005432AC">
      <w:pPr>
        <w:rPr>
          <w:b/>
          <w:noProof/>
        </w:rPr>
      </w:pPr>
    </w:p>
    <w:p w14:paraId="5E3ACC2C" w14:textId="31B87AB6" w:rsidR="00746AAD" w:rsidRPr="0052186E" w:rsidRDefault="00746AAD" w:rsidP="005432AC">
      <w:pPr>
        <w:rPr>
          <w:b/>
          <w:iCs/>
          <w:noProof/>
        </w:rPr>
      </w:pPr>
      <w:bookmarkStart w:id="118" w:name="_Hlk76978485"/>
      <w:r w:rsidRPr="0052186E">
        <w:rPr>
          <w:b/>
          <w:iCs/>
          <w:noProof/>
        </w:rPr>
        <w:t>Ponudnik, ki v sistemu e-JN oddaja ponudbo, naloži svoj ESPD v razdelek »Dokumenti«, del »ESPD – ponudnik«, ESPD ostalih sodelujočih pa naloži v razdelek »Sodelujoči«, del »ESPD – ostali sodelujoči«.</w:t>
      </w:r>
      <w:bookmarkEnd w:id="118"/>
    </w:p>
    <w:bookmarkEnd w:id="116"/>
    <w:bookmarkEnd w:id="117"/>
    <w:p w14:paraId="039D5503" w14:textId="77777777" w:rsidR="005432AC" w:rsidRPr="0052186E" w:rsidRDefault="005432AC" w:rsidP="005432AC">
      <w:pPr>
        <w:rPr>
          <w:rFonts w:cs="Arial"/>
          <w:noProof/>
        </w:rPr>
      </w:pPr>
    </w:p>
    <w:p w14:paraId="45D30C49" w14:textId="77777777" w:rsidR="005432AC" w:rsidRPr="0038704A" w:rsidRDefault="005432AC" w:rsidP="005432AC">
      <w:pPr>
        <w:rPr>
          <w:rFonts w:eastAsia="Calibri"/>
          <w:noProof/>
        </w:rPr>
      </w:pPr>
      <w:r w:rsidRPr="0052186E">
        <w:rPr>
          <w:rFonts w:eastAsia="Calibri"/>
          <w:noProof/>
        </w:rPr>
        <w:t>Ponudnik mora vse ponudbene dokumente skenirati ter jih v PDF obliki predložiti v svojo elektronsko ponudbo. Pred tem mora obrazce, kjer je to zahtevano, izpolniti, podpisati in žigosati.</w:t>
      </w:r>
      <w:r w:rsidRPr="0038704A">
        <w:rPr>
          <w:rFonts w:eastAsia="Calibri"/>
          <w:noProof/>
        </w:rPr>
        <w:t xml:space="preserve"> </w:t>
      </w:r>
    </w:p>
    <w:p w14:paraId="13FC25EE" w14:textId="77777777" w:rsidR="00C069A6" w:rsidRPr="0038704A" w:rsidRDefault="00C069A6" w:rsidP="005432AC">
      <w:pPr>
        <w:rPr>
          <w:rFonts w:cs="Arial"/>
          <w:b/>
          <w:noProof/>
        </w:rPr>
      </w:pPr>
    </w:p>
    <w:p w14:paraId="4200E959" w14:textId="2D1183DB" w:rsidR="005432AC" w:rsidRPr="0038704A" w:rsidRDefault="005432AC" w:rsidP="005432AC">
      <w:pPr>
        <w:rPr>
          <w:rFonts w:cs="Arial"/>
          <w:b/>
          <w:noProof/>
        </w:rPr>
      </w:pPr>
      <w:r w:rsidRPr="0038704A">
        <w:rPr>
          <w:rFonts w:cs="Arial"/>
          <w:b/>
          <w:noProof/>
        </w:rPr>
        <w:t>Ponudbena dokumentacija mora vsebovati spodaj navedene dokumente:</w:t>
      </w:r>
    </w:p>
    <w:p w14:paraId="650F9706" w14:textId="10B4FA26" w:rsidR="00746AAD" w:rsidRPr="0038704A" w:rsidRDefault="005432AC" w:rsidP="00260489">
      <w:pPr>
        <w:pStyle w:val="Heading3"/>
      </w:pPr>
      <w:bookmarkStart w:id="119" w:name="_Toc176944009"/>
      <w:bookmarkStart w:id="120" w:name="_Toc128383622"/>
      <w:r w:rsidRPr="0038704A">
        <w:rPr>
          <w:b/>
          <w:noProof/>
        </w:rPr>
        <w:t>Podatki o ponudniku</w:t>
      </w:r>
      <w:r w:rsidR="00F707F7" w:rsidRPr="0038704A">
        <w:rPr>
          <w:b/>
          <w:noProof/>
        </w:rPr>
        <w:t xml:space="preserve"> </w:t>
      </w:r>
      <w:r w:rsidR="00754454" w:rsidRPr="0038704A">
        <w:rPr>
          <w:b/>
          <w:noProof/>
        </w:rPr>
        <w:t>(</w:t>
      </w:r>
      <w:r w:rsidR="00D109AD" w:rsidRPr="0038704A">
        <w:rPr>
          <w:b/>
          <w:noProof/>
        </w:rPr>
        <w:t>OBR-1)</w:t>
      </w:r>
      <w:bookmarkStart w:id="121" w:name="_Toc126544260"/>
      <w:bookmarkStart w:id="122" w:name="_Toc135543643"/>
      <w:bookmarkStart w:id="123" w:name="_Toc145817410"/>
      <w:bookmarkStart w:id="124" w:name="_Toc224527392"/>
      <w:bookmarkEnd w:id="119"/>
      <w:r w:rsidR="0025470F" w:rsidRPr="0038704A">
        <w:rPr>
          <w:b/>
          <w:noProof/>
        </w:rPr>
        <w:t xml:space="preserve"> </w:t>
      </w:r>
      <w:bookmarkEnd w:id="120"/>
    </w:p>
    <w:p w14:paraId="1A0E7F20" w14:textId="6E2341DD" w:rsidR="00746AAD" w:rsidRPr="0038704A" w:rsidRDefault="00746AAD" w:rsidP="00F16B7A">
      <w:pPr>
        <w:pStyle w:val="Heading3"/>
        <w:rPr>
          <w:b/>
          <w:noProof/>
        </w:rPr>
      </w:pPr>
      <w:bookmarkStart w:id="125" w:name="_Toc97705408"/>
      <w:bookmarkStart w:id="126" w:name="_Toc128383623"/>
      <w:bookmarkStart w:id="127" w:name="_Toc176944010"/>
      <w:r w:rsidRPr="0038704A">
        <w:rPr>
          <w:b/>
          <w:noProof/>
        </w:rPr>
        <w:t>Izjava o sprejemanju pogojev javnega naročila (OBR-2)</w:t>
      </w:r>
      <w:bookmarkEnd w:id="125"/>
      <w:bookmarkEnd w:id="126"/>
      <w:bookmarkEnd w:id="127"/>
    </w:p>
    <w:p w14:paraId="1DB64974" w14:textId="06351B42" w:rsidR="00D109AD" w:rsidRPr="0038704A" w:rsidRDefault="00DE54D7" w:rsidP="00F16B7A">
      <w:pPr>
        <w:pStyle w:val="Heading3"/>
        <w:rPr>
          <w:b/>
          <w:noProof/>
        </w:rPr>
      </w:pPr>
      <w:bookmarkStart w:id="128" w:name="_Toc128383624"/>
      <w:bookmarkStart w:id="129" w:name="_Toc176944011"/>
      <w:bookmarkStart w:id="130" w:name="_Toc425329038"/>
      <w:bookmarkStart w:id="131" w:name="_Toc509387562"/>
      <w:bookmarkEnd w:id="121"/>
      <w:bookmarkEnd w:id="122"/>
      <w:bookmarkEnd w:id="123"/>
      <w:bookmarkEnd w:id="124"/>
      <w:r w:rsidRPr="0038704A">
        <w:rPr>
          <w:b/>
          <w:noProof/>
        </w:rPr>
        <w:t>Povzetek p</w:t>
      </w:r>
      <w:r w:rsidR="00D109AD" w:rsidRPr="0038704A">
        <w:rPr>
          <w:b/>
          <w:noProof/>
        </w:rPr>
        <w:t>redračun</w:t>
      </w:r>
      <w:r w:rsidRPr="0038704A">
        <w:rPr>
          <w:b/>
          <w:noProof/>
        </w:rPr>
        <w:t>a</w:t>
      </w:r>
      <w:r w:rsidR="00EA37E9" w:rsidRPr="0038704A">
        <w:rPr>
          <w:b/>
          <w:noProof/>
        </w:rPr>
        <w:t xml:space="preserve"> / Rekapitulacija</w:t>
      </w:r>
      <w:r w:rsidR="00D109AD" w:rsidRPr="0038704A">
        <w:rPr>
          <w:b/>
          <w:noProof/>
        </w:rPr>
        <w:t xml:space="preserve"> (OBR-</w:t>
      </w:r>
      <w:r w:rsidR="00746AAD" w:rsidRPr="0038704A">
        <w:rPr>
          <w:b/>
          <w:noProof/>
        </w:rPr>
        <w:t>3</w:t>
      </w:r>
      <w:r w:rsidR="00D109AD" w:rsidRPr="0038704A">
        <w:rPr>
          <w:b/>
          <w:noProof/>
        </w:rPr>
        <w:t>)</w:t>
      </w:r>
      <w:bookmarkEnd w:id="128"/>
      <w:bookmarkEnd w:id="129"/>
    </w:p>
    <w:p w14:paraId="416AC789" w14:textId="3875AD95" w:rsidR="0068739F" w:rsidRPr="0038704A" w:rsidRDefault="0068739F" w:rsidP="0068739F"/>
    <w:p w14:paraId="69F76AD9" w14:textId="044799DF" w:rsidR="00143DF9" w:rsidRPr="0038704A" w:rsidRDefault="00143DF9" w:rsidP="00143DF9">
      <w:r w:rsidRPr="0038704A">
        <w:t>Obrazec Povzetek predračuna / Rekapitulacija (OBR-</w:t>
      </w:r>
      <w:r w:rsidR="00746AAD" w:rsidRPr="0038704A">
        <w:t>3</w:t>
      </w:r>
      <w:r w:rsidRPr="0038704A">
        <w:t>) mora biti izdelan v skladu z Dokumentacij</w:t>
      </w:r>
      <w:r w:rsidR="00CD13E3" w:rsidRPr="0038704A">
        <w:t>o</w:t>
      </w:r>
      <w:r w:rsidRPr="0038704A">
        <w:t xml:space="preserve"> v zvezi z oddajo javnega naročila.</w:t>
      </w:r>
    </w:p>
    <w:p w14:paraId="15CECB7A" w14:textId="32529627" w:rsidR="00FC755A" w:rsidRPr="0038704A" w:rsidRDefault="00FC755A" w:rsidP="00FC755A">
      <w:pPr>
        <w:pStyle w:val="odstavek1"/>
        <w:ind w:firstLine="0"/>
        <w:rPr>
          <w:sz w:val="20"/>
          <w:szCs w:val="20"/>
        </w:rPr>
      </w:pPr>
      <w:r w:rsidRPr="0038704A">
        <w:rPr>
          <w:sz w:val="20"/>
          <w:szCs w:val="20"/>
        </w:rPr>
        <w:lastRenderedPageBreak/>
        <w:t>Cena navedena na obrazcu Povzetek predračuna / Rekapitulacija (OBR-3) mora biti izražena v EUR, lokacija naročnika, brez DDV</w:t>
      </w:r>
      <w:r w:rsidRPr="0052186E">
        <w:rPr>
          <w:sz w:val="20"/>
          <w:szCs w:val="20"/>
        </w:rPr>
        <w:t>. Cena mora biti za obdobje od 1. 1. 2025 do 31. 12. 2025 fiksna in se v tem obdobju ne sme spremeniti.</w:t>
      </w:r>
    </w:p>
    <w:p w14:paraId="3960D240" w14:textId="77777777" w:rsidR="00FC755A" w:rsidRPr="0038704A" w:rsidRDefault="00FC755A" w:rsidP="00FC755A">
      <w:pPr>
        <w:pStyle w:val="odstavek1"/>
        <w:ind w:firstLine="0"/>
        <w:rPr>
          <w:sz w:val="18"/>
          <w:szCs w:val="18"/>
        </w:rPr>
      </w:pPr>
      <w:r w:rsidRPr="0038704A">
        <w:rPr>
          <w:bCs/>
          <w:noProof/>
          <w:sz w:val="20"/>
          <w:szCs w:val="18"/>
        </w:rPr>
        <w:t xml:space="preserve">Po preteku te dobe se cene enkrat letno uskladijo s spremenjenim relativnim deležem gledanosti merjenih programov TV Slovenija – TV Slovenija 1 in TV Slovenija 2 - v celotni gledanosti TV programov </w:t>
      </w:r>
      <w:bookmarkStart w:id="132" w:name="_Hlk129073928"/>
      <w:r w:rsidRPr="0038704A">
        <w:rPr>
          <w:bCs/>
          <w:noProof/>
          <w:sz w:val="20"/>
          <w:szCs w:val="18"/>
        </w:rPr>
        <w:t>(to so vsi televizijski programi, ki jih ponujajo telekomunikacijski operaterji in so zaznani v meritvi gledanosti)</w:t>
      </w:r>
      <w:bookmarkEnd w:id="132"/>
      <w:r w:rsidRPr="0038704A">
        <w:rPr>
          <w:bCs/>
          <w:noProof/>
          <w:sz w:val="20"/>
          <w:szCs w:val="18"/>
        </w:rPr>
        <w:t xml:space="preserve">,  in z uradno objavljenim indeksom rasti cen življenjskih potrebščin (povprečna letna inflacija). </w:t>
      </w:r>
    </w:p>
    <w:p w14:paraId="526EAD4D" w14:textId="77777777" w:rsidR="00FC755A" w:rsidRPr="0038704A" w:rsidRDefault="00FC755A" w:rsidP="00FC755A">
      <w:pPr>
        <w:suppressAutoHyphens/>
        <w:rPr>
          <w:rFonts w:cs="Arial"/>
          <w:bCs/>
          <w:noProof/>
          <w:szCs w:val="20"/>
        </w:rPr>
      </w:pPr>
    </w:p>
    <w:p w14:paraId="7AFB4AD2" w14:textId="77777777" w:rsidR="00FC755A" w:rsidRPr="0038704A" w:rsidRDefault="00FC755A" w:rsidP="00FC755A">
      <w:pPr>
        <w:suppressAutoHyphens/>
        <w:rPr>
          <w:rFonts w:cs="Arial"/>
          <w:bCs/>
          <w:noProof/>
          <w:szCs w:val="20"/>
        </w:rPr>
      </w:pPr>
      <w:r w:rsidRPr="0038704A">
        <w:rPr>
          <w:rFonts w:cs="Arial"/>
          <w:bCs/>
          <w:noProof/>
          <w:szCs w:val="20"/>
        </w:rPr>
        <w:t>Enako se cene uskladijo za naslednja leta, osnova za izračun relativnega deleža bodo vsakokrat podatki o gledanosti televizije na ciljni skupini »vsi posamezniki«, v preteklem koledarskem letu.</w:t>
      </w:r>
    </w:p>
    <w:p w14:paraId="1572510E" w14:textId="77777777" w:rsidR="00FC755A" w:rsidRPr="0038704A" w:rsidRDefault="00FC755A" w:rsidP="00FC755A">
      <w:pPr>
        <w:suppressAutoHyphens/>
        <w:rPr>
          <w:rFonts w:cs="Arial"/>
          <w:bCs/>
          <w:noProof/>
          <w:szCs w:val="20"/>
        </w:rPr>
      </w:pPr>
    </w:p>
    <w:p w14:paraId="5D9C35D0" w14:textId="77777777" w:rsidR="00FC755A" w:rsidRPr="0038704A" w:rsidRDefault="00FC755A" w:rsidP="00FC755A">
      <w:pPr>
        <w:suppressAutoHyphens/>
        <w:rPr>
          <w:rFonts w:cs="Arial"/>
          <w:noProof/>
          <w:szCs w:val="20"/>
          <w:lang w:eastAsia="ar-SA"/>
        </w:rPr>
      </w:pPr>
      <w:r w:rsidRPr="0038704A">
        <w:rPr>
          <w:rFonts w:cs="Arial"/>
          <w:bCs/>
          <w:noProof/>
          <w:szCs w:val="20"/>
        </w:rPr>
        <w:t>Naročnik in ponudnik morata dogovorjeno spremembo cene vsakokrat potrditi tudi z dodatkom k pogodbi.</w:t>
      </w:r>
    </w:p>
    <w:p w14:paraId="167E04BD" w14:textId="77777777" w:rsidR="002306F7" w:rsidRPr="0038704A" w:rsidRDefault="002306F7" w:rsidP="002306F7">
      <w:pPr>
        <w:rPr>
          <w:b/>
          <w:bCs/>
        </w:rPr>
      </w:pPr>
    </w:p>
    <w:p w14:paraId="6A4089E7" w14:textId="3E8A008E" w:rsidR="002306F7" w:rsidRPr="0038704A" w:rsidRDefault="002306F7" w:rsidP="002306F7">
      <w:pPr>
        <w:rPr>
          <w:b/>
          <w:bCs/>
        </w:rPr>
      </w:pPr>
      <w:bookmarkStart w:id="133" w:name="_Hlk106695502"/>
      <w:r w:rsidRPr="0038704A">
        <w:rPr>
          <w:b/>
          <w:bCs/>
        </w:rPr>
        <w:t xml:space="preserve">Plačilni pogoji: </w:t>
      </w:r>
    </w:p>
    <w:p w14:paraId="688E40A7" w14:textId="77777777" w:rsidR="00DE6D45" w:rsidRPr="0038704A" w:rsidRDefault="00DE6D45" w:rsidP="00DE6D45">
      <w:pPr>
        <w:rPr>
          <w:bCs/>
        </w:rPr>
      </w:pPr>
    </w:p>
    <w:p w14:paraId="5F622566" w14:textId="1823612B" w:rsidR="00F53285" w:rsidRPr="004A0959" w:rsidRDefault="00BE23A1" w:rsidP="007F63A0">
      <w:pPr>
        <w:pStyle w:val="ListParagraph"/>
        <w:numPr>
          <w:ilvl w:val="0"/>
          <w:numId w:val="10"/>
        </w:numPr>
        <w:spacing w:line="280" w:lineRule="exact"/>
        <w:rPr>
          <w:i/>
        </w:rPr>
      </w:pPr>
      <w:r w:rsidRPr="0038704A">
        <w:t xml:space="preserve">100 % v roku 30 dni </w:t>
      </w:r>
      <w:r w:rsidRPr="0038704A">
        <w:rPr>
          <w:szCs w:val="20"/>
        </w:rPr>
        <w:t>od dneva prejema pravilno izstavljenega računa za storitve opravljene v preteklem mesecu.</w:t>
      </w:r>
      <w:bookmarkStart w:id="134" w:name="_Hlk128472992"/>
      <w:bookmarkEnd w:id="133"/>
    </w:p>
    <w:p w14:paraId="29E9B568" w14:textId="07EEF095" w:rsidR="00D2483C" w:rsidRPr="007F63A0" w:rsidRDefault="00D21748" w:rsidP="007F63A0">
      <w:pPr>
        <w:pStyle w:val="Heading3"/>
        <w:rPr>
          <w:b/>
          <w:noProof/>
        </w:rPr>
      </w:pPr>
      <w:bookmarkStart w:id="135" w:name="_Toc176944012"/>
      <w:bookmarkEnd w:id="134"/>
      <w:r w:rsidRPr="0038704A">
        <w:rPr>
          <w:b/>
          <w:noProof/>
        </w:rPr>
        <w:t xml:space="preserve">Izjava ponudnika o obsegu panelnega vzorca </w:t>
      </w:r>
      <w:r w:rsidR="009B168F" w:rsidRPr="0038704A">
        <w:rPr>
          <w:b/>
          <w:noProof/>
        </w:rPr>
        <w:t>(OBR-4)</w:t>
      </w:r>
      <w:bookmarkEnd w:id="135"/>
    </w:p>
    <w:p w14:paraId="17FB8F50" w14:textId="4420A442" w:rsidR="00D2483C" w:rsidRPr="0038704A" w:rsidRDefault="00D2483C" w:rsidP="00D2483C">
      <w:pPr>
        <w:pStyle w:val="Heading3"/>
        <w:rPr>
          <w:b/>
          <w:noProof/>
        </w:rPr>
      </w:pPr>
      <w:bookmarkStart w:id="136" w:name="_Toc176944013"/>
      <w:r w:rsidRPr="0038704A">
        <w:rPr>
          <w:b/>
          <w:noProof/>
        </w:rPr>
        <w:t>Izjava o predložitvi sheme (OBR-5)</w:t>
      </w:r>
      <w:bookmarkEnd w:id="136"/>
    </w:p>
    <w:p w14:paraId="56CF495B" w14:textId="693E0903" w:rsidR="00D2483C" w:rsidRPr="0038704A" w:rsidRDefault="00D2483C" w:rsidP="00D2483C"/>
    <w:p w14:paraId="0BECB9F2" w14:textId="0E3C9BBE" w:rsidR="00D2483C" w:rsidRPr="0038704A" w:rsidRDefault="00D2483C" w:rsidP="00D2483C">
      <w:r w:rsidRPr="0038704A">
        <w:t>Ponudniki morajo kot prilogo predložiti natančno shemo.</w:t>
      </w:r>
    </w:p>
    <w:p w14:paraId="279B702D" w14:textId="4262F0EE" w:rsidR="00D2483C" w:rsidRPr="0038704A" w:rsidRDefault="00D2483C" w:rsidP="00D2483C">
      <w:pPr>
        <w:pStyle w:val="Heading3"/>
        <w:rPr>
          <w:b/>
          <w:noProof/>
        </w:rPr>
      </w:pPr>
      <w:bookmarkStart w:id="137" w:name="_Toc176944014"/>
      <w:r w:rsidRPr="0038704A">
        <w:rPr>
          <w:b/>
          <w:noProof/>
        </w:rPr>
        <w:t>Izjava o izvedbi izobraževanja (OBR-6)</w:t>
      </w:r>
      <w:bookmarkEnd w:id="137"/>
    </w:p>
    <w:p w14:paraId="1C45FBF9" w14:textId="1484F9F9" w:rsidR="00D2483C" w:rsidRPr="0038704A" w:rsidRDefault="00D2483C" w:rsidP="00D2483C">
      <w:pPr>
        <w:pStyle w:val="Heading3"/>
        <w:rPr>
          <w:b/>
          <w:noProof/>
        </w:rPr>
      </w:pPr>
      <w:bookmarkStart w:id="138" w:name="_Toc176944015"/>
      <w:r w:rsidRPr="0038704A">
        <w:rPr>
          <w:b/>
          <w:noProof/>
        </w:rPr>
        <w:t>Izjava o programskih orodjih, opremi in zagotavljaju pomoči ter odprave napak (OBR-</w:t>
      </w:r>
      <w:r w:rsidR="00D62C61">
        <w:rPr>
          <w:b/>
          <w:noProof/>
        </w:rPr>
        <w:t>7</w:t>
      </w:r>
      <w:r w:rsidRPr="0038704A">
        <w:rPr>
          <w:b/>
          <w:noProof/>
        </w:rPr>
        <w:t>)</w:t>
      </w:r>
      <w:bookmarkEnd w:id="138"/>
    </w:p>
    <w:p w14:paraId="7BDAC2DF" w14:textId="7A7CDE4D" w:rsidR="00303745" w:rsidRPr="0038704A" w:rsidRDefault="00E651B9" w:rsidP="00F16B7A">
      <w:pPr>
        <w:pStyle w:val="Heading3"/>
        <w:suppressAutoHyphens/>
        <w:rPr>
          <w:b/>
          <w:noProof/>
        </w:rPr>
      </w:pPr>
      <w:bookmarkStart w:id="139" w:name="_Toc128383626"/>
      <w:bookmarkStart w:id="140" w:name="_Toc176944016"/>
      <w:bookmarkEnd w:id="130"/>
      <w:bookmarkEnd w:id="131"/>
      <w:r w:rsidRPr="0038704A">
        <w:rPr>
          <w:b/>
          <w:bCs w:val="0"/>
          <w:noProof/>
        </w:rPr>
        <w:t>Referen</w:t>
      </w:r>
      <w:r w:rsidR="00E524DB" w:rsidRPr="0038704A">
        <w:rPr>
          <w:b/>
          <w:bCs w:val="0"/>
          <w:noProof/>
        </w:rPr>
        <w:t>čna izjava</w:t>
      </w:r>
      <w:r w:rsidR="00D722FE" w:rsidRPr="0038704A">
        <w:rPr>
          <w:b/>
          <w:bCs w:val="0"/>
          <w:noProof/>
        </w:rPr>
        <w:t xml:space="preserve"> ponudnika</w:t>
      </w:r>
      <w:r w:rsidR="00DB47BA" w:rsidRPr="0038704A">
        <w:rPr>
          <w:b/>
          <w:bCs w:val="0"/>
          <w:noProof/>
        </w:rPr>
        <w:t xml:space="preserve"> </w:t>
      </w:r>
      <w:r w:rsidR="00486109" w:rsidRPr="0038704A">
        <w:rPr>
          <w:b/>
          <w:bCs w:val="0"/>
          <w:noProof/>
        </w:rPr>
        <w:t>(OBR-</w:t>
      </w:r>
      <w:r w:rsidR="00D62C61">
        <w:rPr>
          <w:b/>
          <w:bCs w:val="0"/>
          <w:noProof/>
        </w:rPr>
        <w:t>8</w:t>
      </w:r>
      <w:r w:rsidR="00486109" w:rsidRPr="0038704A">
        <w:rPr>
          <w:b/>
          <w:bCs w:val="0"/>
          <w:noProof/>
        </w:rPr>
        <w:t>)</w:t>
      </w:r>
      <w:bookmarkEnd w:id="139"/>
      <w:bookmarkEnd w:id="140"/>
    </w:p>
    <w:p w14:paraId="70143C9E" w14:textId="536670D5" w:rsidR="006C05EA" w:rsidRPr="0038704A" w:rsidRDefault="006C05EA" w:rsidP="006C05EA"/>
    <w:p w14:paraId="256A8DEB" w14:textId="24C56E71" w:rsidR="00F154D8" w:rsidRPr="0038704A" w:rsidRDefault="00B036EA" w:rsidP="00B036EA">
      <w:r w:rsidRPr="0038704A">
        <w:t xml:space="preserve">Ponudnik mora predložiti </w:t>
      </w:r>
      <w:r w:rsidR="00F154D8" w:rsidRPr="0038704A">
        <w:rPr>
          <w:b/>
          <w:bCs/>
        </w:rPr>
        <w:t>eno (1) referenčno izjavo</w:t>
      </w:r>
      <w:r w:rsidR="00F154D8" w:rsidRPr="0038704A">
        <w:t xml:space="preserve">, s katero izkazuje slovensko ali mednarodno izvedbo projekta raziskave elektronskega merjenja dnevne gledanosti TV programov, vključno z ogledom z zamikom, na vseh napravah (vključujoč pametne naprave in platforme, ki omogočajo ogled TV programov) in dnevni obiskanosti spletnih strani preko vseh naprav in platform z vključenim merjenjem gledanosti preko spleta, na panelnem vzorcu velikosti </w:t>
      </w:r>
      <w:r w:rsidR="00F154D8" w:rsidRPr="0038704A">
        <w:rPr>
          <w:b/>
          <w:bCs/>
        </w:rPr>
        <w:t xml:space="preserve">vsaj 750 gospodinjstev </w:t>
      </w:r>
      <w:r w:rsidR="00F154D8" w:rsidRPr="0038704A">
        <w:t>in so podatki o gledanosti v uporabi vsaj dve (2) leti.</w:t>
      </w:r>
    </w:p>
    <w:p w14:paraId="388B7110" w14:textId="77777777" w:rsidR="00126B24" w:rsidRPr="0038704A" w:rsidRDefault="00126B24" w:rsidP="00B036EA"/>
    <w:p w14:paraId="4CB4220B" w14:textId="12F19C8D" w:rsidR="00AA1B5B" w:rsidRPr="0038704A" w:rsidRDefault="00B036EA" w:rsidP="00B036EA">
      <w:r w:rsidRPr="0038704A">
        <w:t>Ponudnik predloži referenčn</w:t>
      </w:r>
      <w:r w:rsidR="00F154D8" w:rsidRPr="0038704A">
        <w:t>o</w:t>
      </w:r>
      <w:r w:rsidRPr="0038704A">
        <w:t xml:space="preserve"> izjav</w:t>
      </w:r>
      <w:r w:rsidR="00F154D8" w:rsidRPr="0038704A">
        <w:t>o</w:t>
      </w:r>
      <w:r w:rsidRPr="0038704A">
        <w:t xml:space="preserve"> na naročnikovem obrazcu Referenčna izjava ponudnika</w:t>
      </w:r>
      <w:r w:rsidR="00F154D8" w:rsidRPr="0038704A">
        <w:t xml:space="preserve"> </w:t>
      </w:r>
      <w:r w:rsidRPr="0038704A">
        <w:t>(OBR-</w:t>
      </w:r>
      <w:r w:rsidR="00D62C61">
        <w:t>8</w:t>
      </w:r>
      <w:r w:rsidRPr="0038704A">
        <w:t>).</w:t>
      </w:r>
    </w:p>
    <w:p w14:paraId="7C5C5986" w14:textId="7DE35A12" w:rsidR="00F154D8" w:rsidRPr="0038704A" w:rsidRDefault="00F154D8" w:rsidP="00B036EA"/>
    <w:p w14:paraId="16035010" w14:textId="1BB9A21B" w:rsidR="00F154D8" w:rsidRPr="0038704A" w:rsidRDefault="00F154D8" w:rsidP="00B036EA">
      <w:pPr>
        <w:rPr>
          <w:b/>
        </w:rPr>
      </w:pPr>
      <w:r w:rsidRPr="0038704A">
        <w:rPr>
          <w:b/>
        </w:rPr>
        <w:t xml:space="preserve">Naročnik si pridržuje pravico, da preveri referenčne izjave neposredno pri izdajatelju reference. </w:t>
      </w:r>
    </w:p>
    <w:p w14:paraId="6892C20C" w14:textId="00C9F977" w:rsidR="009500A7" w:rsidRPr="0038704A" w:rsidRDefault="009500A7" w:rsidP="00F16B7A">
      <w:pPr>
        <w:pStyle w:val="Heading3"/>
        <w:suppressAutoHyphens/>
        <w:rPr>
          <w:b/>
          <w:noProof/>
        </w:rPr>
      </w:pPr>
      <w:bookmarkStart w:id="141" w:name="_Toc128383633"/>
      <w:bookmarkStart w:id="142" w:name="_Toc176944017"/>
      <w:r w:rsidRPr="0038704A">
        <w:rPr>
          <w:b/>
          <w:noProof/>
        </w:rPr>
        <w:t>Izjava o varovanju podatkov (OBR-</w:t>
      </w:r>
      <w:r w:rsidR="00D62C61">
        <w:rPr>
          <w:b/>
          <w:noProof/>
        </w:rPr>
        <w:t>9</w:t>
      </w:r>
      <w:r w:rsidRPr="0038704A">
        <w:rPr>
          <w:b/>
          <w:noProof/>
        </w:rPr>
        <w:t>)</w:t>
      </w:r>
      <w:bookmarkEnd w:id="141"/>
      <w:bookmarkEnd w:id="142"/>
    </w:p>
    <w:p w14:paraId="6234E4B3" w14:textId="7E2F6D90" w:rsidR="00BF667F" w:rsidRPr="001322A1" w:rsidRDefault="00303745" w:rsidP="00F16B7A">
      <w:pPr>
        <w:pStyle w:val="Heading3"/>
        <w:suppressAutoHyphens/>
        <w:rPr>
          <w:b/>
          <w:noProof/>
        </w:rPr>
      </w:pPr>
      <w:bookmarkStart w:id="143" w:name="_Toc128383634"/>
      <w:bookmarkStart w:id="144" w:name="_Toc176944018"/>
      <w:r w:rsidRPr="001322A1">
        <w:rPr>
          <w:b/>
          <w:noProof/>
        </w:rPr>
        <w:t>Izjava o predložitvi garancije za dobro izvedbo pogodbenih obveznosti</w:t>
      </w:r>
      <w:r w:rsidR="00C85CC4" w:rsidRPr="001322A1">
        <w:rPr>
          <w:b/>
          <w:noProof/>
        </w:rPr>
        <w:t xml:space="preserve"> </w:t>
      </w:r>
      <w:r w:rsidRPr="001322A1">
        <w:rPr>
          <w:b/>
          <w:noProof/>
        </w:rPr>
        <w:t>(OBR-</w:t>
      </w:r>
      <w:r w:rsidR="00D2483C" w:rsidRPr="001322A1">
        <w:rPr>
          <w:b/>
          <w:noProof/>
        </w:rPr>
        <w:t>1</w:t>
      </w:r>
      <w:r w:rsidR="00D62C61">
        <w:rPr>
          <w:b/>
          <w:noProof/>
        </w:rPr>
        <w:t>0</w:t>
      </w:r>
      <w:r w:rsidRPr="001322A1">
        <w:rPr>
          <w:b/>
          <w:noProof/>
        </w:rPr>
        <w:t>)</w:t>
      </w:r>
      <w:bookmarkEnd w:id="143"/>
      <w:bookmarkEnd w:id="144"/>
    </w:p>
    <w:p w14:paraId="612CB883" w14:textId="0BAF74DA" w:rsidR="00D24B2B" w:rsidRPr="001322A1" w:rsidRDefault="00D24B2B" w:rsidP="00D24B2B"/>
    <w:p w14:paraId="35FFE43A" w14:textId="527570F3" w:rsidR="00D24B2B" w:rsidRPr="001322A1" w:rsidRDefault="00D24B2B" w:rsidP="00D24B2B">
      <w:r w:rsidRPr="001322A1">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1322A1">
        <w:rPr>
          <w:b/>
        </w:rPr>
        <w:t>10</w:t>
      </w:r>
      <w:r w:rsidR="00FE344C" w:rsidRPr="001322A1">
        <w:rPr>
          <w:b/>
        </w:rPr>
        <w:t xml:space="preserve"> </w:t>
      </w:r>
      <w:r w:rsidRPr="001322A1">
        <w:rPr>
          <w:b/>
        </w:rPr>
        <w:t>%</w:t>
      </w:r>
      <w:r w:rsidRPr="001322A1">
        <w:t xml:space="preserve"> </w:t>
      </w:r>
      <w:r w:rsidR="008B2CFB" w:rsidRPr="001322A1">
        <w:t xml:space="preserve">letne </w:t>
      </w:r>
      <w:r w:rsidRPr="001322A1">
        <w:t xml:space="preserve">pogodbene vrednosti, nepreklicno, brezpogojno in plačljivo na prvi poziv naročnika, </w:t>
      </w:r>
      <w:r w:rsidRPr="001322A1">
        <w:rPr>
          <w:b/>
          <w:bCs/>
        </w:rPr>
        <w:t xml:space="preserve">veljavno </w:t>
      </w:r>
      <w:r w:rsidR="00FC755A" w:rsidRPr="001322A1">
        <w:rPr>
          <w:b/>
          <w:bCs/>
        </w:rPr>
        <w:t>od 1. 1. 2025 do 31. 12. 2025.</w:t>
      </w:r>
    </w:p>
    <w:p w14:paraId="34E349DB" w14:textId="77777777" w:rsidR="00D24B2B" w:rsidRPr="001322A1" w:rsidRDefault="00D24B2B" w:rsidP="00D24B2B"/>
    <w:p w14:paraId="71FADDFE" w14:textId="7BFF931D" w:rsidR="00F75836" w:rsidRPr="001322A1" w:rsidRDefault="00D24B2B" w:rsidP="00D24B2B">
      <w:r w:rsidRPr="001322A1">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1322A1" w:rsidRDefault="008B2CFB" w:rsidP="00D24B2B"/>
    <w:p w14:paraId="05179492" w14:textId="5C6E72C0" w:rsidR="008B2CFB" w:rsidRPr="001322A1" w:rsidRDefault="008B2CFB" w:rsidP="008B2CFB">
      <w:pPr>
        <w:suppressAutoHyphens/>
        <w:rPr>
          <w:rFonts w:cs="Arial"/>
          <w:noProof/>
          <w:szCs w:val="20"/>
        </w:rPr>
      </w:pPr>
      <w:r w:rsidRPr="001322A1">
        <w:rPr>
          <w:rFonts w:cs="Arial"/>
          <w:noProof/>
          <w:szCs w:val="20"/>
        </w:rPr>
        <w:t xml:space="preserve">Novo garancijo za dobro izvedbo pogodbenih obveznosti (ali podaljšanje že obstoječe garancije) v višini </w:t>
      </w:r>
      <w:r w:rsidRPr="001322A1">
        <w:rPr>
          <w:rFonts w:cs="Arial"/>
          <w:b/>
          <w:bCs/>
          <w:noProof/>
          <w:szCs w:val="20"/>
        </w:rPr>
        <w:t>10 %</w:t>
      </w:r>
      <w:r w:rsidRPr="001322A1">
        <w:rPr>
          <w:rFonts w:cs="Arial"/>
          <w:noProof/>
          <w:szCs w:val="20"/>
        </w:rPr>
        <w:t xml:space="preserve"> letne pogodbene vrednosti z DDV, brezpogojno, nepreklicno in plačljivo na prvi poziv naročnika  </w:t>
      </w:r>
      <w:r w:rsidRPr="001322A1">
        <w:rPr>
          <w:rFonts w:cs="Arial"/>
          <w:noProof/>
          <w:szCs w:val="20"/>
        </w:rPr>
        <w:lastRenderedPageBreak/>
        <w:t xml:space="preserve">mora ponudnik predložiti za drugo pogodbeno leto, in sicer 30 dni pred potekom predhodne garancije in z veljavnostjo </w:t>
      </w:r>
      <w:r w:rsidR="00FC755A" w:rsidRPr="001322A1">
        <w:rPr>
          <w:rFonts w:cs="Arial"/>
          <w:noProof/>
          <w:szCs w:val="20"/>
        </w:rPr>
        <w:t xml:space="preserve">od </w:t>
      </w:r>
      <w:r w:rsidR="00FC755A" w:rsidRPr="001322A1">
        <w:rPr>
          <w:rFonts w:cs="Arial"/>
          <w:b/>
          <w:bCs/>
          <w:noProof/>
          <w:szCs w:val="20"/>
        </w:rPr>
        <w:t>1. 1. 2026 do 31. 12. 2026.</w:t>
      </w:r>
    </w:p>
    <w:p w14:paraId="75484307" w14:textId="2366B935" w:rsidR="008B2CFB" w:rsidRPr="001322A1" w:rsidRDefault="008B2CFB" w:rsidP="00D24B2B"/>
    <w:p w14:paraId="2DFFCCCB" w14:textId="11456BDB" w:rsidR="008B2CFB" w:rsidRPr="001322A1" w:rsidRDefault="008B2CFB" w:rsidP="008B2CFB">
      <w:pPr>
        <w:suppressAutoHyphens/>
        <w:rPr>
          <w:rFonts w:cs="Arial"/>
          <w:noProof/>
          <w:szCs w:val="20"/>
        </w:rPr>
      </w:pPr>
      <w:r w:rsidRPr="001322A1">
        <w:rPr>
          <w:rFonts w:cs="Arial"/>
          <w:noProof/>
          <w:szCs w:val="20"/>
        </w:rPr>
        <w:t xml:space="preserve">Novo garancijo za dobro izvedbo pogodbenih obveznosti (ali podaljšanje že obstoječe garancije) v višini </w:t>
      </w:r>
      <w:r w:rsidRPr="001322A1">
        <w:rPr>
          <w:rFonts w:cs="Arial"/>
          <w:b/>
          <w:bCs/>
          <w:noProof/>
          <w:szCs w:val="20"/>
        </w:rPr>
        <w:t>10 %</w:t>
      </w:r>
      <w:r w:rsidRPr="001322A1">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1322A1">
        <w:rPr>
          <w:rFonts w:cs="Arial"/>
          <w:b/>
          <w:bCs/>
          <w:noProof/>
          <w:szCs w:val="20"/>
        </w:rPr>
        <w:t>1. 1. 2027 do 31. 12. 2027.</w:t>
      </w:r>
    </w:p>
    <w:p w14:paraId="36DBEC2A" w14:textId="0977B90D" w:rsidR="008B2CFB" w:rsidRPr="001322A1" w:rsidRDefault="008B2CFB" w:rsidP="00D24B2B"/>
    <w:p w14:paraId="5589A2E7" w14:textId="7E7B04BF" w:rsidR="008B2CFB" w:rsidRPr="001322A1" w:rsidRDefault="008B2CFB" w:rsidP="008B2CFB">
      <w:pPr>
        <w:suppressAutoHyphens/>
        <w:rPr>
          <w:rFonts w:cs="Arial"/>
          <w:noProof/>
          <w:szCs w:val="20"/>
        </w:rPr>
      </w:pPr>
      <w:r w:rsidRPr="001322A1">
        <w:rPr>
          <w:rFonts w:cs="Arial"/>
          <w:noProof/>
          <w:szCs w:val="20"/>
        </w:rPr>
        <w:t xml:space="preserve">Novo garancijo za dobro izvedbo pogodbenih obveznosti (ali podaljšanje že obstoječe garancije) v višini </w:t>
      </w:r>
      <w:r w:rsidRPr="001322A1">
        <w:rPr>
          <w:rFonts w:cs="Arial"/>
          <w:b/>
          <w:bCs/>
          <w:noProof/>
          <w:szCs w:val="20"/>
        </w:rPr>
        <w:t>10 %</w:t>
      </w:r>
      <w:r w:rsidRPr="001322A1">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FC755A" w:rsidRPr="001322A1">
        <w:rPr>
          <w:rFonts w:cs="Arial"/>
          <w:b/>
          <w:bCs/>
          <w:noProof/>
          <w:szCs w:val="20"/>
        </w:rPr>
        <w:t>1. 1. 2028 do 31. 12. 2028.</w:t>
      </w:r>
    </w:p>
    <w:p w14:paraId="2D4B345F" w14:textId="036F067E" w:rsidR="000540BE" w:rsidRPr="0038704A" w:rsidRDefault="000540BE" w:rsidP="00F16B7A">
      <w:pPr>
        <w:pStyle w:val="Heading3"/>
        <w:suppressAutoHyphens/>
        <w:rPr>
          <w:b/>
          <w:noProof/>
        </w:rPr>
      </w:pPr>
      <w:bookmarkStart w:id="145" w:name="_Toc446492610"/>
      <w:bookmarkStart w:id="146" w:name="_Toc128383636"/>
      <w:bookmarkStart w:id="147" w:name="_Toc176944019"/>
      <w:r w:rsidRPr="0038704A">
        <w:rPr>
          <w:b/>
          <w:noProof/>
        </w:rPr>
        <w:t>Vzorec pogodbe</w:t>
      </w:r>
      <w:bookmarkEnd w:id="145"/>
      <w:r w:rsidR="00F31F7A" w:rsidRPr="0038704A">
        <w:rPr>
          <w:b/>
          <w:noProof/>
        </w:rPr>
        <w:t xml:space="preserve"> (OBR-</w:t>
      </w:r>
      <w:r w:rsidR="00D2483C" w:rsidRPr="0038704A">
        <w:rPr>
          <w:b/>
          <w:noProof/>
        </w:rPr>
        <w:t>1</w:t>
      </w:r>
      <w:r w:rsidR="00D62C61">
        <w:rPr>
          <w:b/>
          <w:noProof/>
        </w:rPr>
        <w:t>1</w:t>
      </w:r>
      <w:r w:rsidR="00F31F7A" w:rsidRPr="0038704A">
        <w:rPr>
          <w:b/>
          <w:noProof/>
        </w:rPr>
        <w:t>)</w:t>
      </w:r>
      <w:bookmarkEnd w:id="146"/>
      <w:bookmarkEnd w:id="147"/>
    </w:p>
    <w:p w14:paraId="3924EFA3" w14:textId="77777777" w:rsidR="00344D2F" w:rsidRPr="0038704A" w:rsidRDefault="00344D2F" w:rsidP="00EE1DA5">
      <w:pPr>
        <w:rPr>
          <w:rFonts w:cs="Arial"/>
          <w:noProof/>
        </w:rPr>
      </w:pPr>
    </w:p>
    <w:p w14:paraId="412DA0C9" w14:textId="158E4289" w:rsidR="00C85CC4" w:rsidRPr="0038704A" w:rsidRDefault="00DF621B" w:rsidP="009B168F">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w:t>
      </w:r>
      <w:r w:rsidR="00517350" w:rsidRPr="0038704A">
        <w:rPr>
          <w:rFonts w:cs="Arial"/>
          <w:noProof/>
        </w:rPr>
        <w:t xml:space="preserve"> </w:t>
      </w:r>
      <w:r w:rsidR="00517350" w:rsidRPr="0038704A">
        <w:t>V kolikor ponudnik nastopa s partnerjem oz. podizvajalcem, mora biti vzorec pogodbe na enak način</w:t>
      </w:r>
      <w:r w:rsidR="0056232F" w:rsidRPr="0038704A">
        <w:t xml:space="preserve"> </w:t>
      </w:r>
      <w:r w:rsidR="00517350" w:rsidRPr="0038704A">
        <w:t>parafiran in žigosan s strani partnerjevega oz. podizvajalčevega zastopnika ali prokurista.</w:t>
      </w:r>
    </w:p>
    <w:p w14:paraId="54B232B3" w14:textId="4A21B618" w:rsidR="002E17EC" w:rsidRPr="0038704A" w:rsidRDefault="002E17EC" w:rsidP="00F16B7A">
      <w:pPr>
        <w:pStyle w:val="Heading3"/>
        <w:tabs>
          <w:tab w:val="clear" w:pos="720"/>
        </w:tabs>
        <w:rPr>
          <w:b/>
          <w:noProof/>
        </w:rPr>
      </w:pPr>
      <w:bookmarkStart w:id="148" w:name="_toc1958"/>
      <w:bookmarkStart w:id="149" w:name="_Toc128383637"/>
      <w:bookmarkStart w:id="150" w:name="_Toc176944020"/>
      <w:bookmarkStart w:id="151" w:name="_Toc15030896"/>
      <w:bookmarkStart w:id="152" w:name="_Toc218393808"/>
      <w:bookmarkStart w:id="153" w:name="_Toc224527409"/>
      <w:bookmarkEnd w:id="148"/>
      <w:r w:rsidRPr="0038704A">
        <w:rPr>
          <w:b/>
          <w:noProof/>
        </w:rPr>
        <w:t>Izjava o posredovanju podatkov o razkritju lastništva ponudnika</w:t>
      </w:r>
      <w:r w:rsidR="00F31F7A" w:rsidRPr="0038704A">
        <w:rPr>
          <w:b/>
          <w:noProof/>
        </w:rPr>
        <w:t xml:space="preserve"> (OBR-</w:t>
      </w:r>
      <w:r w:rsidR="00D2483C" w:rsidRPr="0038704A">
        <w:rPr>
          <w:b/>
          <w:noProof/>
        </w:rPr>
        <w:t>1</w:t>
      </w:r>
      <w:r w:rsidR="00D62C61">
        <w:rPr>
          <w:b/>
          <w:noProof/>
        </w:rPr>
        <w:t>2</w:t>
      </w:r>
      <w:r w:rsidR="00F31F7A" w:rsidRPr="0038704A">
        <w:rPr>
          <w:b/>
          <w:noProof/>
        </w:rPr>
        <w:t>)</w:t>
      </w:r>
      <w:bookmarkEnd w:id="149"/>
      <w:bookmarkEnd w:id="150"/>
    </w:p>
    <w:p w14:paraId="534FD990" w14:textId="77777777" w:rsidR="00344D2F" w:rsidRPr="0038704A" w:rsidRDefault="00344D2F" w:rsidP="002E17EC">
      <w:pPr>
        <w:rPr>
          <w:rFonts w:cs="Arial"/>
          <w:noProof/>
          <w:szCs w:val="20"/>
        </w:rPr>
      </w:pPr>
    </w:p>
    <w:p w14:paraId="395A4FAA" w14:textId="04492E93" w:rsidR="006124A6" w:rsidRPr="0038704A" w:rsidRDefault="002E17EC" w:rsidP="002E17EC">
      <w:pPr>
        <w:rPr>
          <w:rFonts w:cs="Arial"/>
          <w:noProof/>
          <w:szCs w:val="20"/>
        </w:rPr>
      </w:pPr>
      <w:r w:rsidRPr="0038704A">
        <w:rPr>
          <w:rFonts w:cs="Arial"/>
          <w:noProof/>
          <w:szCs w:val="20"/>
        </w:rPr>
        <w:t xml:space="preserve">Ponudnik mora predložiti predmetno izjavo s katero izjavlja, da bo naročniku v roku osmih dni od prejema poziva posredoval </w:t>
      </w:r>
      <w:r w:rsidRPr="0038704A">
        <w:rPr>
          <w:rFonts w:cs="Arial"/>
          <w:i/>
          <w:noProof/>
          <w:szCs w:val="20"/>
        </w:rPr>
        <w:t>Izjavo o udeležbi fizičnih in pravnih oseb v lastništvu ponudnika,</w:t>
      </w:r>
      <w:r w:rsidRPr="0038704A">
        <w:rPr>
          <w:rFonts w:cs="Arial"/>
          <w:noProof/>
          <w:szCs w:val="20"/>
        </w:rPr>
        <w:t xml:space="preserve"> ki je priložena v </w:t>
      </w:r>
      <w:r w:rsidR="00DC5FB4" w:rsidRPr="0038704A">
        <w:rPr>
          <w:rFonts w:cs="Arial"/>
          <w:noProof/>
          <w:color w:val="282828"/>
          <w:szCs w:val="20"/>
        </w:rPr>
        <w:t>dokumentacij</w:t>
      </w:r>
      <w:r w:rsidR="00F31B9B" w:rsidRPr="0038704A">
        <w:rPr>
          <w:rFonts w:cs="Arial"/>
          <w:noProof/>
          <w:color w:val="282828"/>
          <w:szCs w:val="20"/>
        </w:rPr>
        <w:t>i</w:t>
      </w:r>
      <w:r w:rsidR="00DC5FB4" w:rsidRPr="0038704A">
        <w:rPr>
          <w:rFonts w:cs="Arial"/>
          <w:noProof/>
          <w:color w:val="282828"/>
          <w:szCs w:val="20"/>
        </w:rPr>
        <w:t xml:space="preserve"> v zvezi z oddajo javnega naročila</w:t>
      </w:r>
      <w:r w:rsidR="006124A6" w:rsidRPr="0038704A">
        <w:rPr>
          <w:rFonts w:cs="Arial"/>
          <w:noProof/>
          <w:szCs w:val="20"/>
        </w:rPr>
        <w:t xml:space="preserve">. </w:t>
      </w:r>
    </w:p>
    <w:p w14:paraId="58AF0B3E" w14:textId="77777777" w:rsidR="006124A6" w:rsidRPr="0038704A" w:rsidRDefault="006124A6" w:rsidP="002E17EC">
      <w:pPr>
        <w:rPr>
          <w:rFonts w:cs="Arial"/>
          <w:noProof/>
          <w:szCs w:val="20"/>
        </w:rPr>
      </w:pPr>
    </w:p>
    <w:p w14:paraId="4E4F253C" w14:textId="77777777" w:rsidR="002E17EC" w:rsidRPr="0038704A" w:rsidRDefault="006124A6" w:rsidP="002E17EC">
      <w:pPr>
        <w:rPr>
          <w:rFonts w:cs="Arial"/>
          <w:i/>
          <w:noProof/>
          <w:szCs w:val="20"/>
        </w:rPr>
      </w:pPr>
      <w:r w:rsidRPr="0038704A">
        <w:rPr>
          <w:rFonts w:cs="Arial"/>
          <w:noProof/>
          <w:szCs w:val="20"/>
        </w:rPr>
        <w:t>N</w:t>
      </w:r>
      <w:r w:rsidR="002E17EC" w:rsidRPr="0038704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38704A">
        <w:rPr>
          <w:rFonts w:cs="Arial"/>
          <w:i/>
          <w:noProof/>
          <w:szCs w:val="20"/>
        </w:rPr>
        <w:t>Izjavo o udeležbi fizičnih in pravnih oseb v lastništvu ponudnika.</w:t>
      </w:r>
    </w:p>
    <w:p w14:paraId="4D545539" w14:textId="77777777" w:rsidR="002E17EC" w:rsidRPr="0038704A" w:rsidRDefault="002E17EC" w:rsidP="002E17EC">
      <w:pPr>
        <w:rPr>
          <w:rFonts w:cs="Arial"/>
          <w:i/>
          <w:noProof/>
          <w:szCs w:val="20"/>
        </w:rPr>
      </w:pPr>
    </w:p>
    <w:p w14:paraId="37565129" w14:textId="77777777" w:rsidR="002E17EC" w:rsidRPr="0038704A" w:rsidRDefault="002E17EC" w:rsidP="002E17EC">
      <w:pPr>
        <w:rPr>
          <w:rFonts w:cs="Arial"/>
          <w:noProof/>
          <w:szCs w:val="20"/>
        </w:rPr>
      </w:pPr>
      <w:r w:rsidRPr="0038704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38704A" w:rsidRDefault="006A2E72" w:rsidP="002E17EC">
      <w:pPr>
        <w:rPr>
          <w:rFonts w:cs="Arial"/>
          <w:i/>
          <w:noProof/>
          <w:szCs w:val="20"/>
          <w:u w:val="single"/>
        </w:rPr>
      </w:pPr>
    </w:p>
    <w:p w14:paraId="5DFFA0D9" w14:textId="77777777" w:rsidR="002E17EC" w:rsidRPr="0038704A" w:rsidRDefault="002E17EC" w:rsidP="002E17EC">
      <w:pPr>
        <w:rPr>
          <w:rFonts w:cs="Arial"/>
          <w:b/>
          <w:noProof/>
          <w:szCs w:val="20"/>
          <w:u w:val="single"/>
        </w:rPr>
      </w:pPr>
      <w:r w:rsidRPr="0038704A">
        <w:rPr>
          <w:rFonts w:cs="Arial"/>
          <w:b/>
          <w:noProof/>
          <w:szCs w:val="20"/>
          <w:u w:val="single"/>
        </w:rPr>
        <w:t>Pojasnilo:</w:t>
      </w:r>
    </w:p>
    <w:p w14:paraId="7BF860E9" w14:textId="31D78077" w:rsidR="00FB75D0" w:rsidRPr="0038704A" w:rsidRDefault="002E17EC" w:rsidP="007077BB">
      <w:pPr>
        <w:rPr>
          <w:rFonts w:cs="Arial"/>
          <w:noProof/>
          <w:szCs w:val="20"/>
        </w:rPr>
      </w:pPr>
      <w:r w:rsidRPr="0038704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A7FB665" w14:textId="1E7A5CC7" w:rsidR="00FD7804" w:rsidRPr="0038704A" w:rsidRDefault="00FD7804" w:rsidP="00F16B7A">
      <w:pPr>
        <w:pStyle w:val="Heading3"/>
        <w:rPr>
          <w:b/>
          <w:bCs w:val="0"/>
        </w:rPr>
      </w:pPr>
      <w:bookmarkStart w:id="154" w:name="_Toc87943484"/>
      <w:bookmarkStart w:id="155" w:name="_Toc128383639"/>
      <w:bookmarkStart w:id="156" w:name="_Toc176944021"/>
      <w:r w:rsidRPr="0038704A">
        <w:rPr>
          <w:b/>
          <w:bCs w:val="0"/>
        </w:rPr>
        <w:t>ESPD obrazec</w:t>
      </w:r>
      <w:bookmarkEnd w:id="154"/>
      <w:bookmarkEnd w:id="155"/>
      <w:bookmarkEnd w:id="156"/>
    </w:p>
    <w:p w14:paraId="694CD3A2" w14:textId="77777777" w:rsidR="00FD7804" w:rsidRPr="0038704A" w:rsidRDefault="00FD7804" w:rsidP="00FD7804"/>
    <w:p w14:paraId="08EDD5A6" w14:textId="3A026F97" w:rsidR="00FD7804" w:rsidRPr="0038704A" w:rsidRDefault="00FD7804" w:rsidP="00FD7804">
      <w:r w:rsidRPr="0038704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38704A" w:rsidRDefault="00FD7804" w:rsidP="00FD7804"/>
    <w:p w14:paraId="104FC671" w14:textId="77777777" w:rsidR="00FD7804" w:rsidRPr="0038704A" w:rsidRDefault="00FD7804" w:rsidP="00FD7804">
      <w:pPr>
        <w:rPr>
          <w:rFonts w:cs="Arial"/>
          <w:szCs w:val="20"/>
          <w:lang w:eastAsia="sl-SI"/>
        </w:rPr>
      </w:pPr>
      <w:r w:rsidRPr="0038704A">
        <w:rPr>
          <w:rFonts w:cs="Arial"/>
          <w:szCs w:val="20"/>
          <w:lang w:eastAsia="sl-SI"/>
        </w:rPr>
        <w:t>Navedbe v ESPD in/ali dokazila, ki jih predloži gospodarski subjekt, morajo biti veljavni.</w:t>
      </w:r>
    </w:p>
    <w:p w14:paraId="5F7CA13C" w14:textId="77777777" w:rsidR="00FD7804" w:rsidRPr="0038704A" w:rsidRDefault="00FD7804" w:rsidP="00FD7804">
      <w:pPr>
        <w:rPr>
          <w:rFonts w:cs="Arial"/>
          <w:szCs w:val="20"/>
          <w:lang w:eastAsia="sl-SI"/>
        </w:rPr>
      </w:pPr>
    </w:p>
    <w:p w14:paraId="4B425FE0" w14:textId="3DA9355E" w:rsidR="00FD7804" w:rsidRPr="0038704A" w:rsidRDefault="00FD7804" w:rsidP="00FD7804">
      <w:r w:rsidRPr="0038704A">
        <w:t xml:space="preserve">Gospodarski subjekt naročnikov obrazec ESPD (datoteka XML) uvozi na spletni strani portala javnih naročil/ESPD: </w:t>
      </w:r>
      <w:hyperlink r:id="rId17" w:history="1">
        <w:r w:rsidR="00200D0D" w:rsidRPr="00587374">
          <w:rPr>
            <w:rStyle w:val="Hyperlink"/>
          </w:rPr>
          <w:t>https://ejn.gov.si/espd/ /</w:t>
        </w:r>
      </w:hyperlink>
      <w:r w:rsidRPr="0038704A">
        <w:t xml:space="preserve"> in njega neposredno vnese zahtevane podatke.</w:t>
      </w:r>
    </w:p>
    <w:p w14:paraId="4C64EF7D" w14:textId="77777777" w:rsidR="00FD7804" w:rsidRPr="0038704A" w:rsidRDefault="00FD7804" w:rsidP="00FD7804"/>
    <w:p w14:paraId="57446374" w14:textId="77777777" w:rsidR="00FD7804" w:rsidRPr="0038704A" w:rsidRDefault="00FD7804" w:rsidP="00FD7804">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38704A" w:rsidRDefault="00FD7804" w:rsidP="00FD7804"/>
    <w:p w14:paraId="51A72E1F" w14:textId="77777777" w:rsidR="00FD7804" w:rsidRPr="0038704A" w:rsidRDefault="00FD7804" w:rsidP="00FD7804">
      <w:r w:rsidRPr="0038704A">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38704A" w:rsidRDefault="00FD7804" w:rsidP="00FD7804"/>
    <w:p w14:paraId="2F7B1299" w14:textId="36D76449" w:rsidR="00C85CC4" w:rsidRPr="0038704A" w:rsidRDefault="00FD7804" w:rsidP="00FD7804">
      <w:r w:rsidRPr="0038704A">
        <w:t xml:space="preserve">Za ostale sodelujoče ponudnik v razdelek »Sodelujoči«, del »ESPD – ostali sodelujoči« priloži lastnoročno podpisane ESPD v </w:t>
      </w:r>
      <w:proofErr w:type="spellStart"/>
      <w:r w:rsidRPr="0038704A">
        <w:t>pdf</w:t>
      </w:r>
      <w:proofErr w:type="spellEnd"/>
      <w:r w:rsidRPr="0038704A">
        <w:t>. obliki, ali v elektronski obliki podpisan xml.</w:t>
      </w:r>
    </w:p>
    <w:p w14:paraId="570DE80F" w14:textId="6277917A" w:rsidR="00766AAC" w:rsidRPr="0038704A" w:rsidRDefault="005315BB" w:rsidP="00F16B7A">
      <w:pPr>
        <w:pStyle w:val="Heading3"/>
        <w:tabs>
          <w:tab w:val="clear" w:pos="720"/>
        </w:tabs>
        <w:rPr>
          <w:b/>
          <w:noProof/>
        </w:rPr>
      </w:pPr>
      <w:bookmarkStart w:id="157" w:name="_Toc128383640"/>
      <w:bookmarkStart w:id="158" w:name="_Toc176944022"/>
      <w:r w:rsidRPr="0038704A">
        <w:rPr>
          <w:b/>
          <w:noProof/>
        </w:rPr>
        <w:t>Dokazila, iz katerih je razvidno izpolnjevanje tehničnih zahtev</w:t>
      </w:r>
      <w:bookmarkEnd w:id="157"/>
      <w:bookmarkEnd w:id="158"/>
    </w:p>
    <w:p w14:paraId="6EB4646E" w14:textId="77777777" w:rsidR="00F37AD8" w:rsidRPr="0038704A" w:rsidRDefault="00F37AD8" w:rsidP="00F84958"/>
    <w:p w14:paraId="263A9CFA" w14:textId="66A137D4" w:rsidR="00502518" w:rsidRPr="0038704A" w:rsidRDefault="00766AAC" w:rsidP="0052186E">
      <w:pPr>
        <w:spacing w:line="260" w:lineRule="atLeast"/>
      </w:pPr>
      <w:r w:rsidRPr="0038704A">
        <w:t>Ponudniki morajo v svoji ponudbeni dokumentaciji predložiti dokazila</w:t>
      </w:r>
      <w:r w:rsidR="00502518" w:rsidRPr="0038704A">
        <w:t xml:space="preserve">, </w:t>
      </w:r>
      <w:r w:rsidR="00502518" w:rsidRPr="0038704A">
        <w:rPr>
          <w:b/>
          <w:bCs/>
        </w:rPr>
        <w:t>iz katerih nedvoumno izhaja izpolnjevanje vseh naročnikovih zahtev</w:t>
      </w:r>
      <w:r w:rsidR="00502518" w:rsidRPr="0038704A">
        <w:t>, določenih v točki 3 Dokumentacije v zvezi z oddajo javnega naročila.</w:t>
      </w:r>
    </w:p>
    <w:p w14:paraId="6177C4A1" w14:textId="77777777" w:rsidR="00F25164" w:rsidRPr="0038704A" w:rsidRDefault="00F25164" w:rsidP="00F25164">
      <w:pPr>
        <w:ind w:left="360"/>
      </w:pPr>
    </w:p>
    <w:p w14:paraId="173F9F09" w14:textId="0AB851C4" w:rsidR="00C74673" w:rsidRPr="0038704A" w:rsidRDefault="00C74673" w:rsidP="00F16B7A">
      <w:pPr>
        <w:pStyle w:val="Heading2"/>
        <w:rPr>
          <w:b/>
          <w:noProof/>
        </w:rPr>
      </w:pPr>
      <w:bookmarkStart w:id="159" w:name="_Toc128383641"/>
      <w:bookmarkStart w:id="160" w:name="_Toc176944023"/>
      <w:r w:rsidRPr="0038704A">
        <w:rPr>
          <w:b/>
          <w:noProof/>
        </w:rPr>
        <w:t>Preverjanje sposobnosti in pogojev za sodelovanje</w:t>
      </w:r>
      <w:bookmarkEnd w:id="159"/>
      <w:bookmarkEnd w:id="160"/>
    </w:p>
    <w:p w14:paraId="744AC4EC" w14:textId="77777777" w:rsidR="00C74673" w:rsidRPr="0038704A" w:rsidRDefault="00C74673" w:rsidP="00C74673">
      <w:pPr>
        <w:rPr>
          <w:rFonts w:eastAsia="Calibri"/>
          <w:b/>
          <w:bCs/>
          <w:szCs w:val="22"/>
        </w:rPr>
      </w:pPr>
    </w:p>
    <w:p w14:paraId="02BBC28D" w14:textId="0B73CB4B" w:rsidR="00C74673" w:rsidRPr="0038704A" w:rsidRDefault="00C74673" w:rsidP="00C74673">
      <w:pPr>
        <w:rPr>
          <w:rFonts w:eastAsia="Calibri"/>
          <w:b/>
          <w:bCs/>
          <w:szCs w:val="22"/>
        </w:rPr>
      </w:pPr>
      <w:r w:rsidRPr="0038704A">
        <w:rPr>
          <w:rFonts w:eastAsia="Calibri"/>
          <w:b/>
          <w:bCs/>
          <w:szCs w:val="22"/>
        </w:rPr>
        <w:t>Ponudniki potrdijo izpolnjevanje pogojev s predložitvijo izpolnjenega in podpisanega ESPD obrazca.</w:t>
      </w:r>
    </w:p>
    <w:p w14:paraId="78234D0C" w14:textId="77777777" w:rsidR="00C74673" w:rsidRPr="0038704A" w:rsidRDefault="00C74673" w:rsidP="00C74673">
      <w:pPr>
        <w:rPr>
          <w:rFonts w:eastAsia="Calibri"/>
          <w:szCs w:val="22"/>
        </w:rPr>
      </w:pPr>
    </w:p>
    <w:p w14:paraId="77277BE6" w14:textId="3ED32224" w:rsidR="00C74673" w:rsidRPr="0038704A" w:rsidRDefault="00C74673" w:rsidP="00C74673">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38704A" w:rsidRDefault="00C74673" w:rsidP="00F16B7A">
      <w:pPr>
        <w:pStyle w:val="Heading3"/>
        <w:rPr>
          <w:b/>
          <w:bCs w:val="0"/>
        </w:rPr>
      </w:pPr>
      <w:bookmarkStart w:id="161" w:name="_Toc519770387"/>
      <w:bookmarkStart w:id="162" w:name="_Toc128383642"/>
      <w:bookmarkStart w:id="163" w:name="_Toc176944024"/>
      <w:r w:rsidRPr="0038704A">
        <w:rPr>
          <w:b/>
          <w:bCs w:val="0"/>
        </w:rPr>
        <w:t>Preverjanje razlogov za izključitev</w:t>
      </w:r>
      <w:bookmarkEnd w:id="161"/>
      <w:bookmarkEnd w:id="162"/>
      <w:bookmarkEnd w:id="163"/>
    </w:p>
    <w:p w14:paraId="7C9957FC" w14:textId="77777777" w:rsidR="00C74673" w:rsidRPr="0038704A" w:rsidRDefault="00C74673" w:rsidP="00C74673">
      <w:pPr>
        <w:jc w:val="left"/>
        <w:rPr>
          <w:rFonts w:eastAsia="Calibri"/>
          <w:szCs w:val="22"/>
        </w:rPr>
      </w:pPr>
    </w:p>
    <w:p w14:paraId="21D14CFE" w14:textId="77777777" w:rsidR="00C74673" w:rsidRPr="0038704A" w:rsidRDefault="00C74673" w:rsidP="00C74673">
      <w:pPr>
        <w:jc w:val="left"/>
        <w:rPr>
          <w:rFonts w:eastAsia="Calibri"/>
          <w:szCs w:val="22"/>
        </w:rPr>
      </w:pPr>
      <w:r w:rsidRPr="0038704A">
        <w:rPr>
          <w:rFonts w:eastAsia="Calibri"/>
          <w:szCs w:val="22"/>
        </w:rPr>
        <w:t xml:space="preserve">V zvezi z razlogi za izključitev bo naročnik preveril predvsem naslednje: </w:t>
      </w:r>
    </w:p>
    <w:p w14:paraId="7870A939" w14:textId="77777777" w:rsidR="00C74673" w:rsidRPr="0038704A" w:rsidRDefault="00C74673" w:rsidP="00C74673">
      <w:pPr>
        <w:rPr>
          <w:rFonts w:eastAsia="Calibri"/>
          <w:bCs/>
          <w:szCs w:val="22"/>
        </w:rPr>
      </w:pPr>
    </w:p>
    <w:p w14:paraId="1518E725" w14:textId="77777777" w:rsidR="00C74673" w:rsidRPr="0038704A" w:rsidRDefault="00C74673" w:rsidP="007F63A0">
      <w:pPr>
        <w:pStyle w:val="ListParagraph"/>
        <w:numPr>
          <w:ilvl w:val="0"/>
          <w:numId w:val="14"/>
        </w:numPr>
        <w:rPr>
          <w:rFonts w:eastAsia="Calibri"/>
          <w:szCs w:val="22"/>
        </w:rPr>
      </w:pPr>
      <w:r w:rsidRPr="0038704A">
        <w:rPr>
          <w:rFonts w:eastAsia="Calibri"/>
          <w:bCs/>
          <w:szCs w:val="22"/>
        </w:rPr>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38704A" w:rsidRDefault="00C74673" w:rsidP="00C74673">
      <w:pPr>
        <w:rPr>
          <w:rFonts w:eastAsia="Calibri"/>
          <w:bCs/>
          <w:szCs w:val="22"/>
        </w:rPr>
      </w:pPr>
    </w:p>
    <w:p w14:paraId="77683E98" w14:textId="4E700968" w:rsidR="00C74673" w:rsidRPr="0038704A" w:rsidRDefault="00C74673" w:rsidP="00C74673">
      <w:pPr>
        <w:pStyle w:val="ListParagraph"/>
        <w:rPr>
          <w:rFonts w:eastAsia="Calibri"/>
          <w:bCs/>
          <w:szCs w:val="22"/>
        </w:rPr>
      </w:pPr>
      <w:r w:rsidRPr="0038704A">
        <w:rPr>
          <w:rFonts w:eastAsia="Calibri"/>
          <w:bCs/>
          <w:szCs w:val="22"/>
        </w:rPr>
        <w:t>Tako predložena potrdila ne smejo biti starejša od 4 mesecev od roka za oddajo ponudb.</w:t>
      </w:r>
    </w:p>
    <w:p w14:paraId="56D77763" w14:textId="77777777" w:rsidR="00C74673" w:rsidRPr="0038704A" w:rsidRDefault="00C74673" w:rsidP="00C74673">
      <w:pPr>
        <w:rPr>
          <w:rFonts w:eastAsia="Calibri"/>
          <w:bCs/>
          <w:szCs w:val="22"/>
        </w:rPr>
      </w:pPr>
    </w:p>
    <w:p w14:paraId="3ECF1F5C" w14:textId="314FA0C5" w:rsidR="00C74673" w:rsidRPr="0038704A" w:rsidRDefault="00C74673" w:rsidP="00C74673">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2AF2DCF9" w14:textId="77777777" w:rsidR="00C74673" w:rsidRPr="0038704A" w:rsidRDefault="00C74673" w:rsidP="00C74673">
      <w:pPr>
        <w:ind w:left="360"/>
      </w:pPr>
    </w:p>
    <w:p w14:paraId="4213FA0C" w14:textId="77777777" w:rsidR="00C74673" w:rsidRPr="0038704A" w:rsidRDefault="00C74673" w:rsidP="007F63A0">
      <w:pPr>
        <w:pStyle w:val="ListParagraph"/>
        <w:numPr>
          <w:ilvl w:val="0"/>
          <w:numId w:val="14"/>
        </w:numPr>
        <w:rPr>
          <w:noProof/>
          <w:szCs w:val="20"/>
        </w:rPr>
      </w:pPr>
      <w:bookmarkStart w:id="164"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38704A" w:rsidRDefault="00C74673" w:rsidP="00C74673">
      <w:pPr>
        <w:pStyle w:val="ListParagraph"/>
        <w:rPr>
          <w:noProof/>
        </w:rPr>
      </w:pPr>
    </w:p>
    <w:p w14:paraId="451239C4" w14:textId="205451AE" w:rsidR="00C74673" w:rsidRPr="0038704A" w:rsidRDefault="00C74673" w:rsidP="007F63A0">
      <w:pPr>
        <w:numPr>
          <w:ilvl w:val="0"/>
          <w:numId w:val="13"/>
        </w:numPr>
        <w:contextualSpacing/>
        <w:rPr>
          <w:noProof/>
        </w:rPr>
      </w:pPr>
      <w:r w:rsidRPr="0038704A">
        <w:rPr>
          <w:noProof/>
        </w:rPr>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673EEEA4" w14:textId="77777777" w:rsidR="00C74673" w:rsidRPr="0038704A" w:rsidRDefault="00C74673" w:rsidP="00C74673">
      <w:pPr>
        <w:ind w:left="720"/>
        <w:contextualSpacing/>
        <w:rPr>
          <w:noProof/>
        </w:rPr>
      </w:pPr>
    </w:p>
    <w:p w14:paraId="7455ECA1" w14:textId="77777777" w:rsidR="00C74673" w:rsidRPr="0038704A" w:rsidRDefault="00C74673" w:rsidP="007F63A0">
      <w:pPr>
        <w:numPr>
          <w:ilvl w:val="0"/>
          <w:numId w:val="13"/>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38704A" w:rsidRDefault="00C74673" w:rsidP="00C74673">
      <w:pPr>
        <w:pStyle w:val="ListParagraph"/>
        <w:rPr>
          <w:noProof/>
        </w:rPr>
      </w:pPr>
    </w:p>
    <w:p w14:paraId="4064AD80" w14:textId="379E24D1" w:rsidR="00C74673" w:rsidRPr="0038704A" w:rsidRDefault="00C74673" w:rsidP="007F63A0">
      <w:pPr>
        <w:numPr>
          <w:ilvl w:val="0"/>
          <w:numId w:val="13"/>
        </w:numPr>
        <w:contextualSpacing/>
        <w:rPr>
          <w:noProof/>
        </w:rPr>
      </w:pPr>
      <w:r w:rsidRPr="0038704A">
        <w:rPr>
          <w:noProof/>
        </w:rPr>
        <w:lastRenderedPageBreak/>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7160EA54" w14:textId="77777777" w:rsidR="00C74673" w:rsidRPr="0038704A" w:rsidRDefault="00C74673" w:rsidP="00F16B7A">
      <w:pPr>
        <w:pStyle w:val="Heading3"/>
        <w:rPr>
          <w:b/>
          <w:bCs w:val="0"/>
        </w:rPr>
      </w:pPr>
      <w:bookmarkStart w:id="165" w:name="_Toc128383643"/>
      <w:bookmarkStart w:id="166" w:name="_Toc176944025"/>
      <w:r w:rsidRPr="0038704A">
        <w:rPr>
          <w:b/>
          <w:bCs w:val="0"/>
        </w:rPr>
        <w:t>Preverjanje pogojev za sodelovanje</w:t>
      </w:r>
      <w:bookmarkEnd w:id="164"/>
      <w:bookmarkEnd w:id="165"/>
      <w:bookmarkEnd w:id="166"/>
    </w:p>
    <w:p w14:paraId="2E0A88C2" w14:textId="77777777" w:rsidR="00C74673" w:rsidRPr="0038704A" w:rsidRDefault="00C74673" w:rsidP="00C74673">
      <w:pPr>
        <w:jc w:val="left"/>
        <w:rPr>
          <w:rFonts w:eastAsia="Calibri"/>
          <w:szCs w:val="22"/>
        </w:rPr>
      </w:pPr>
    </w:p>
    <w:p w14:paraId="652D5836" w14:textId="77777777" w:rsidR="00C74673" w:rsidRPr="0038704A" w:rsidRDefault="00C74673" w:rsidP="00C74673">
      <w:pPr>
        <w:jc w:val="left"/>
        <w:rPr>
          <w:rFonts w:eastAsia="Calibri"/>
          <w:szCs w:val="22"/>
        </w:rPr>
      </w:pPr>
      <w:r w:rsidRPr="0038704A">
        <w:rPr>
          <w:rFonts w:eastAsia="Calibri"/>
          <w:szCs w:val="22"/>
        </w:rPr>
        <w:t>V zvezi z izpolnjevanjem pogojev za sodelovanje bo naročnik preveril predvsem naslednje:</w:t>
      </w:r>
    </w:p>
    <w:p w14:paraId="179DF260" w14:textId="77777777" w:rsidR="00C74673" w:rsidRPr="0038704A" w:rsidRDefault="00C74673" w:rsidP="00C74673">
      <w:pPr>
        <w:jc w:val="left"/>
        <w:rPr>
          <w:rFonts w:eastAsia="Calibri"/>
          <w:szCs w:val="22"/>
        </w:rPr>
      </w:pPr>
    </w:p>
    <w:p w14:paraId="21680FCA" w14:textId="77777777" w:rsidR="00C74673" w:rsidRPr="0038704A" w:rsidRDefault="00C74673" w:rsidP="007F63A0">
      <w:pPr>
        <w:pStyle w:val="ListParagraph"/>
        <w:numPr>
          <w:ilvl w:val="0"/>
          <w:numId w:val="14"/>
        </w:numPr>
      </w:pPr>
      <w:r w:rsidRPr="0038704A">
        <w:t>Naročnik bo v javno dostopnih evidencah preveril, ali je ponudnik vpisan v poslovni register in registriran za opravljanje dejavnosti, ki je predmet tega javnega naročila.</w:t>
      </w:r>
    </w:p>
    <w:p w14:paraId="303273BA" w14:textId="77777777" w:rsidR="00C74673" w:rsidRPr="0038704A" w:rsidRDefault="00C74673" w:rsidP="00C74673">
      <w:pPr>
        <w:rPr>
          <w:rFonts w:eastAsia="Calibri"/>
          <w:szCs w:val="22"/>
        </w:rPr>
      </w:pPr>
    </w:p>
    <w:p w14:paraId="2288DCA5" w14:textId="77777777" w:rsidR="0052186E" w:rsidRPr="007D6B58" w:rsidRDefault="0052186E" w:rsidP="0052186E">
      <w:pPr>
        <w:pStyle w:val="ListParagraph"/>
        <w:numPr>
          <w:ilvl w:val="0"/>
          <w:numId w:val="14"/>
        </w:numPr>
      </w:pPr>
      <w:r w:rsidRPr="007D6B58">
        <w:t xml:space="preserve">Naročnik bo v zvezi s preverjanjem finančnega položaja </w:t>
      </w:r>
      <w:r w:rsidRPr="007D6B58">
        <w:rPr>
          <w:b/>
          <w:bCs/>
        </w:rPr>
        <w:t>(veza: ESPD obrazec, Del IV, B. Ekonomski in finančni položaj - Druge ekonomske ali finančne zahteve)</w:t>
      </w:r>
      <w:r w:rsidRPr="007D6B58">
        <w:t xml:space="preserve"> ponudnika pozval, da mu pošlje obrazec BON-2 ali bančno potrdilo o solventnosti, ki dokazuje, </w:t>
      </w:r>
      <w:r w:rsidRPr="007D6B58">
        <w:rPr>
          <w:b/>
          <w:bCs/>
          <w:color w:val="000000" w:themeColor="text1"/>
        </w:rPr>
        <w:t>da ponudnik v zadnjih šestih mesecih pred rokom za predložitev ponudb, vključno z dnevom oddaje ponudb, ni imel blokiranih računov oz. dospelih neporavnanih obveznosti (skupno na vseh računih).</w:t>
      </w:r>
      <w:r w:rsidRPr="007D6B58">
        <w:rPr>
          <w:color w:val="000000" w:themeColor="text1"/>
        </w:rPr>
        <w:t xml:space="preserve"> V kolikor ima ponudnik več računov, mora v primeru predložitve bančnega potrdila o solventnosti, le-tega predložiti </w:t>
      </w:r>
      <w:r w:rsidRPr="007D6B58">
        <w:rPr>
          <w:b/>
          <w:bCs/>
          <w:color w:val="000000" w:themeColor="text1"/>
        </w:rPr>
        <w:t>za vse račune</w:t>
      </w:r>
      <w:r w:rsidRPr="007D6B58">
        <w:t xml:space="preserve">. </w:t>
      </w:r>
    </w:p>
    <w:p w14:paraId="6D542933" w14:textId="77777777" w:rsidR="00C74673" w:rsidRPr="0038704A" w:rsidRDefault="00C74673" w:rsidP="00C74673">
      <w:pPr>
        <w:pStyle w:val="ListParagraph"/>
      </w:pPr>
    </w:p>
    <w:p w14:paraId="6A60721E" w14:textId="45EE7BA7" w:rsidR="006678D4" w:rsidRDefault="00C74673" w:rsidP="00260489">
      <w:pPr>
        <w:pStyle w:val="ListParagraph"/>
        <w:rPr>
          <w:rFonts w:cs="Arial"/>
          <w:noProof/>
        </w:rPr>
      </w:pPr>
      <w:r w:rsidRPr="0038704A">
        <w:rPr>
          <w:rFonts w:cs="Arial"/>
          <w:noProof/>
        </w:rPr>
        <w:t>Naročnik si pridržuje pravico, da ponudnika naknadno pozove k dostavi originala dokumenta.</w:t>
      </w:r>
    </w:p>
    <w:p w14:paraId="26A48F86" w14:textId="77777777" w:rsidR="007F63A0" w:rsidRPr="0038704A" w:rsidRDefault="007F63A0" w:rsidP="00260489">
      <w:pPr>
        <w:pStyle w:val="ListParagraph"/>
        <w:rPr>
          <w:rFonts w:cs="Arial"/>
          <w:noProof/>
        </w:rPr>
      </w:pPr>
    </w:p>
    <w:p w14:paraId="1658BA7D" w14:textId="1242A0A3" w:rsidR="009B168F" w:rsidRPr="00713EFC" w:rsidRDefault="00EE1DA5" w:rsidP="00F16B7A">
      <w:pPr>
        <w:pStyle w:val="Heading1"/>
        <w:rPr>
          <w:b/>
          <w:noProof/>
        </w:rPr>
      </w:pPr>
      <w:bookmarkStart w:id="167" w:name="_Toc128383644"/>
      <w:bookmarkStart w:id="168" w:name="_Toc176944026"/>
      <w:r w:rsidRPr="00713EFC">
        <w:rPr>
          <w:b/>
          <w:noProof/>
        </w:rPr>
        <w:t>MERIL</w:t>
      </w:r>
      <w:r w:rsidR="007F63A0" w:rsidRPr="00713EFC">
        <w:rPr>
          <w:b/>
          <w:noProof/>
        </w:rPr>
        <w:t>O</w:t>
      </w:r>
      <w:r w:rsidRPr="00713EFC">
        <w:rPr>
          <w:b/>
          <w:noProof/>
        </w:rPr>
        <w:t xml:space="preserve"> ZA IZBIRO NAJUGODNEJŠEGA PONUDNIKA</w:t>
      </w:r>
      <w:bookmarkEnd w:id="151"/>
      <w:bookmarkEnd w:id="152"/>
      <w:bookmarkEnd w:id="153"/>
      <w:bookmarkEnd w:id="167"/>
      <w:bookmarkEnd w:id="168"/>
    </w:p>
    <w:p w14:paraId="75785354" w14:textId="77777777" w:rsidR="001A2A46" w:rsidRPr="0038704A" w:rsidRDefault="001A2A46" w:rsidP="001A2A46"/>
    <w:p w14:paraId="211952D3" w14:textId="77777777" w:rsidR="007F63A0" w:rsidRPr="006F26EB" w:rsidRDefault="007F63A0" w:rsidP="007F63A0">
      <w:bookmarkStart w:id="169" w:name="_Hlk106697368"/>
      <w:bookmarkStart w:id="170" w:name="_Toc6200337"/>
      <w:bookmarkStart w:id="171" w:name="_Toc14052257"/>
      <w:bookmarkStart w:id="172" w:name="_Toc14052434"/>
      <w:bookmarkStart w:id="173" w:name="_Toc14055378"/>
      <w:bookmarkStart w:id="174" w:name="_Toc15030897"/>
      <w:bookmarkStart w:id="175" w:name="_Toc224527416"/>
      <w:r w:rsidRPr="006F26EB">
        <w:t>Naročnik bo izbral najugodnejšega ponudnika na podlagi ekonomsko najugodnejše ponudbe. Najugodnejšega ponudnika, ki bo predložil dopustno ponudbo, se bo izbralo na podlagi najnižje končne cene.</w:t>
      </w:r>
    </w:p>
    <w:p w14:paraId="638B38AD" w14:textId="77777777" w:rsidR="007F63A0" w:rsidRPr="006F26EB" w:rsidRDefault="007F63A0" w:rsidP="007F63A0"/>
    <w:p w14:paraId="6F0A1E62" w14:textId="77777777" w:rsidR="007F63A0" w:rsidRPr="006F26EB" w:rsidRDefault="007F63A0" w:rsidP="007F63A0">
      <w:r w:rsidRPr="006F26EB">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6F26EB" w:rsidRDefault="007F63A0" w:rsidP="007F63A0"/>
    <w:tbl>
      <w:tblPr>
        <w:tblW w:w="9230" w:type="dxa"/>
        <w:tblLook w:val="04A0" w:firstRow="1" w:lastRow="0" w:firstColumn="1" w:lastColumn="0" w:noHBand="0" w:noVBand="1"/>
      </w:tblPr>
      <w:tblGrid>
        <w:gridCol w:w="4615"/>
        <w:gridCol w:w="4615"/>
      </w:tblGrid>
      <w:tr w:rsidR="007F63A0" w:rsidRPr="006F26EB" w14:paraId="086BAB56" w14:textId="77777777" w:rsidTr="005E1839">
        <w:trPr>
          <w:trHeight w:val="311"/>
        </w:trPr>
        <w:tc>
          <w:tcPr>
            <w:tcW w:w="4615" w:type="dxa"/>
            <w:shd w:val="clear" w:color="auto" w:fill="auto"/>
          </w:tcPr>
          <w:p w14:paraId="19A4EDA7" w14:textId="77777777" w:rsidR="007F63A0" w:rsidRPr="006F26EB" w:rsidRDefault="007F63A0" w:rsidP="005E1839">
            <w:pPr>
              <w:rPr>
                <w:b/>
                <w:bCs/>
              </w:rPr>
            </w:pPr>
            <w:bookmarkStart w:id="176"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673DD40A" w14:textId="77777777" w:rsidR="007F63A0" w:rsidRPr="006F26EB" w:rsidRDefault="007F63A0" w:rsidP="005E1839"/>
        </w:tc>
        <w:tc>
          <w:tcPr>
            <w:tcW w:w="4615" w:type="dxa"/>
            <w:shd w:val="clear" w:color="auto" w:fill="auto"/>
          </w:tcPr>
          <w:p w14:paraId="49FC8290" w14:textId="77777777" w:rsidR="007F63A0" w:rsidRPr="006F26EB" w:rsidRDefault="007F63A0" w:rsidP="005E1839">
            <w:r w:rsidRPr="006F26EB">
              <w:t>C = Število točk za merilo »Ponujena cena«</w:t>
            </w:r>
          </w:p>
          <w:p w14:paraId="77299C9C" w14:textId="77777777" w:rsidR="007F63A0" w:rsidRPr="006F26EB" w:rsidRDefault="007F63A0" w:rsidP="005E1839">
            <w:r w:rsidRPr="006F26EB">
              <w:t>C</w:t>
            </w:r>
            <w:r w:rsidRPr="006F26EB">
              <w:rPr>
                <w:vertAlign w:val="subscript"/>
              </w:rPr>
              <w:t>MIN</w:t>
            </w:r>
            <w:r w:rsidRPr="006F26EB">
              <w:t> = Najnižja ponujena cena</w:t>
            </w:r>
          </w:p>
          <w:p w14:paraId="126A05C2" w14:textId="77777777" w:rsidR="007F63A0" w:rsidRPr="006F26EB" w:rsidRDefault="007F63A0" w:rsidP="005E1839">
            <w:r w:rsidRPr="006F26EB">
              <w:t>C</w:t>
            </w:r>
            <w:r w:rsidRPr="006F26EB">
              <w:rPr>
                <w:vertAlign w:val="subscript"/>
              </w:rPr>
              <w:t>PON</w:t>
            </w:r>
            <w:r w:rsidRPr="006F26EB">
              <w:t> = Cena, ki se ocenjuje</w:t>
            </w:r>
          </w:p>
        </w:tc>
      </w:tr>
      <w:bookmarkEnd w:id="176"/>
    </w:tbl>
    <w:p w14:paraId="2598BD23" w14:textId="77777777" w:rsidR="007F63A0" w:rsidRPr="006F26EB" w:rsidRDefault="007F63A0" w:rsidP="007F63A0"/>
    <w:p w14:paraId="6F9CB8B6" w14:textId="77777777" w:rsidR="007F63A0" w:rsidRDefault="007F63A0" w:rsidP="007F63A0">
      <w:pPr>
        <w:rPr>
          <w:b/>
        </w:rPr>
      </w:pPr>
      <w:r w:rsidRPr="006F26EB">
        <w:rPr>
          <w:b/>
        </w:rPr>
        <w:t>Največje možno število točk pri tem merilu = 100 točk</w:t>
      </w:r>
    </w:p>
    <w:p w14:paraId="0DF1EA27" w14:textId="77777777" w:rsidR="00713EFC" w:rsidRDefault="00713EFC" w:rsidP="007F63A0">
      <w:pPr>
        <w:rPr>
          <w:b/>
        </w:rPr>
      </w:pPr>
    </w:p>
    <w:p w14:paraId="05808EA1" w14:textId="77777777" w:rsidR="00713EFC" w:rsidRPr="00713EFC" w:rsidRDefault="00713EFC" w:rsidP="00713EFC">
      <w:pPr>
        <w:pStyle w:val="Heading2"/>
        <w:rPr>
          <w:b/>
          <w:noProof/>
        </w:rPr>
      </w:pPr>
      <w:bookmarkStart w:id="177" w:name="_Toc477422319"/>
      <w:bookmarkStart w:id="178" w:name="_Toc170383338"/>
      <w:bookmarkStart w:id="179" w:name="_Toc176944027"/>
      <w:r w:rsidRPr="00713EFC">
        <w:rPr>
          <w:b/>
          <w:noProof/>
        </w:rPr>
        <w:t xml:space="preserve">Primer dveh ponudb z enakim </w:t>
      </w:r>
      <w:bookmarkEnd w:id="177"/>
      <w:r w:rsidRPr="00713EFC">
        <w:rPr>
          <w:b/>
          <w:noProof/>
        </w:rPr>
        <w:t>rezultatom ocenjevanja</w:t>
      </w:r>
      <w:bookmarkEnd w:id="178"/>
      <w:bookmarkEnd w:id="179"/>
    </w:p>
    <w:p w14:paraId="2FEC689E" w14:textId="77777777" w:rsidR="00713EFC" w:rsidRPr="00926AC8" w:rsidRDefault="00713EFC" w:rsidP="00713EFC">
      <w:pPr>
        <w:rPr>
          <w:rFonts w:cs="Arial"/>
          <w:bCs/>
          <w:szCs w:val="20"/>
        </w:rPr>
      </w:pPr>
    </w:p>
    <w:p w14:paraId="0865D153" w14:textId="6E77A4F2" w:rsidR="001E2A00" w:rsidRDefault="00713EFC" w:rsidP="00B84DB3">
      <w:r w:rsidRPr="00926AC8">
        <w:t xml:space="preserve">V primeru, da bosta (bodo) dva ali več ponudnikov </w:t>
      </w:r>
      <w:r>
        <w:t>ponudila enako ceno</w:t>
      </w:r>
      <w:r w:rsidRPr="00926AC8">
        <w:t xml:space="preserve">, bo izbran tisti ponudnik, ki bo ponudil </w:t>
      </w:r>
      <w:r>
        <w:t>večje število gospodinjstev v panelnem vzorcu.</w:t>
      </w:r>
    </w:p>
    <w:p w14:paraId="3815A871" w14:textId="77777777" w:rsidR="00713EFC" w:rsidRPr="0038704A" w:rsidRDefault="00713EFC" w:rsidP="00B84DB3"/>
    <w:p w14:paraId="1A2527BD" w14:textId="0478EC73" w:rsidR="00FC21DB" w:rsidRPr="0038704A" w:rsidRDefault="00EE1DA5" w:rsidP="00F16B7A">
      <w:pPr>
        <w:pStyle w:val="Heading1"/>
        <w:rPr>
          <w:b/>
          <w:noProof/>
        </w:rPr>
      </w:pPr>
      <w:bookmarkStart w:id="180" w:name="_Toc128383646"/>
      <w:bookmarkStart w:id="181" w:name="_Toc176944028"/>
      <w:bookmarkEnd w:id="169"/>
      <w:r w:rsidRPr="0038704A">
        <w:rPr>
          <w:b/>
          <w:noProof/>
        </w:rPr>
        <w:t>MOŽNOST REVIZIJE</w:t>
      </w:r>
      <w:bookmarkStart w:id="182" w:name="_Toc468367668"/>
      <w:bookmarkStart w:id="183" w:name="_Toc4485003"/>
      <w:bookmarkEnd w:id="170"/>
      <w:bookmarkEnd w:id="171"/>
      <w:bookmarkEnd w:id="172"/>
      <w:bookmarkEnd w:id="173"/>
      <w:bookmarkEnd w:id="174"/>
      <w:bookmarkEnd w:id="175"/>
      <w:bookmarkEnd w:id="180"/>
      <w:bookmarkEnd w:id="181"/>
    </w:p>
    <w:p w14:paraId="0A80B477" w14:textId="77777777" w:rsidR="00EE1DA5" w:rsidRPr="0038704A" w:rsidRDefault="00EE1DA5" w:rsidP="00F16B7A">
      <w:pPr>
        <w:pStyle w:val="Heading2"/>
        <w:rPr>
          <w:b/>
          <w:noProof/>
        </w:rPr>
      </w:pPr>
      <w:bookmarkStart w:id="184" w:name="_Toc165356111"/>
      <w:bookmarkStart w:id="185" w:name="_Toc224527417"/>
      <w:bookmarkStart w:id="186" w:name="_Toc128383647"/>
      <w:bookmarkStart w:id="187" w:name="_Toc176944029"/>
      <w:bookmarkEnd w:id="182"/>
      <w:bookmarkEnd w:id="183"/>
      <w:r w:rsidRPr="0038704A">
        <w:rPr>
          <w:b/>
          <w:noProof/>
        </w:rPr>
        <w:t>Pravna podlaga in roki za vložitev</w:t>
      </w:r>
      <w:bookmarkEnd w:id="184"/>
      <w:bookmarkEnd w:id="185"/>
      <w:bookmarkEnd w:id="186"/>
      <w:bookmarkEnd w:id="187"/>
    </w:p>
    <w:p w14:paraId="2CD14FAB" w14:textId="77777777" w:rsidR="00770194" w:rsidRPr="0038704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88" w:name="_Toc468367669"/>
      <w:bookmarkStart w:id="189" w:name="_Toc4485004"/>
    </w:p>
    <w:p w14:paraId="20D321A9" w14:textId="3A5AEFAF"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V skladu z Zakonom o pravnem varstvu v postopkih javnega naročanja (Uradni list RS, št. 43/11</w:t>
      </w:r>
      <w:r w:rsidR="0025470F" w:rsidRPr="0038704A">
        <w:rPr>
          <w:rFonts w:cs="Arial"/>
          <w:noProof/>
          <w:szCs w:val="20"/>
        </w:rPr>
        <w:t xml:space="preserve"> in spremembe</w:t>
      </w:r>
      <w:r w:rsidRPr="0038704A">
        <w:rPr>
          <w:rFonts w:cs="Arial"/>
          <w:noProof/>
          <w:szCs w:val="20"/>
        </w:rPr>
        <w:t xml:space="preserve">) lahko zahtevek za revizijo vloži vsaka oseba, ki ji je, skladno z določili 14. člena ZPVPJN, priznana aktivna legitimacija. </w:t>
      </w:r>
    </w:p>
    <w:p w14:paraId="5EBF1687"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Roki za vložitev zahtevka za revizijo so navedeni v 25. členu ZPVPJN.</w:t>
      </w:r>
    </w:p>
    <w:p w14:paraId="7A9399C7" w14:textId="77777777" w:rsidR="00770194" w:rsidRPr="0038704A" w:rsidRDefault="00770194" w:rsidP="00EE1DA5">
      <w:pPr>
        <w:rPr>
          <w:noProof/>
        </w:rPr>
      </w:pPr>
    </w:p>
    <w:p w14:paraId="56C02B8E" w14:textId="41D9E136" w:rsidR="00770194" w:rsidRPr="0038704A" w:rsidRDefault="00EE1DA5" w:rsidP="00F16B7A">
      <w:pPr>
        <w:pStyle w:val="Heading2"/>
        <w:rPr>
          <w:b/>
          <w:noProof/>
        </w:rPr>
      </w:pPr>
      <w:bookmarkStart w:id="190" w:name="_Toc165356112"/>
      <w:bookmarkStart w:id="191" w:name="_Toc224527418"/>
      <w:bookmarkStart w:id="192" w:name="_Toc128383648"/>
      <w:bookmarkStart w:id="193" w:name="_Toc176944030"/>
      <w:r w:rsidRPr="0038704A">
        <w:rPr>
          <w:b/>
          <w:noProof/>
        </w:rPr>
        <w:lastRenderedPageBreak/>
        <w:t>Način vložitve revizije</w:t>
      </w:r>
      <w:bookmarkEnd w:id="188"/>
      <w:bookmarkEnd w:id="189"/>
      <w:bookmarkEnd w:id="190"/>
      <w:bookmarkEnd w:id="191"/>
      <w:bookmarkEnd w:id="192"/>
      <w:bookmarkEnd w:id="193"/>
    </w:p>
    <w:p w14:paraId="612121FC" w14:textId="74EA2CA8"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Takso po 71. členu ZPVPJN v višini </w:t>
      </w:r>
      <w:r w:rsidR="00010CDB" w:rsidRPr="0038704A">
        <w:rPr>
          <w:rFonts w:cs="Arial"/>
          <w:noProof/>
          <w:szCs w:val="20"/>
        </w:rPr>
        <w:t>4</w:t>
      </w:r>
      <w:r w:rsidR="00BA2578" w:rsidRPr="0038704A">
        <w:rPr>
          <w:rFonts w:cs="Arial"/>
          <w:noProof/>
          <w:szCs w:val="20"/>
        </w:rPr>
        <w:t>.000</w:t>
      </w:r>
      <w:r w:rsidRPr="0038704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38704A">
        <w:rPr>
          <w:rFonts w:cs="Arial"/>
          <w:noProof/>
          <w:color w:val="282828"/>
          <w:szCs w:val="20"/>
        </w:rPr>
        <w:t xml:space="preserve">dokumentacijo </w:t>
      </w:r>
      <w:r w:rsidR="00F44360" w:rsidRPr="0038704A">
        <w:rPr>
          <w:rFonts w:cs="Arial"/>
          <w:noProof/>
          <w:color w:val="282828"/>
          <w:szCs w:val="20"/>
        </w:rPr>
        <w:t>v zvezi z</w:t>
      </w:r>
      <w:r w:rsidR="006124A6" w:rsidRPr="0038704A">
        <w:rPr>
          <w:rFonts w:cs="Arial"/>
          <w:noProof/>
          <w:color w:val="282828"/>
          <w:szCs w:val="20"/>
        </w:rPr>
        <w:t xml:space="preserve"> oddajo</w:t>
      </w:r>
      <w:r w:rsidR="00591C8D" w:rsidRPr="0038704A">
        <w:rPr>
          <w:rFonts w:cs="Arial"/>
          <w:noProof/>
          <w:color w:val="282828"/>
          <w:szCs w:val="20"/>
        </w:rPr>
        <w:t xml:space="preserve"> predmetnega</w:t>
      </w:r>
      <w:r w:rsidR="006124A6" w:rsidRPr="0038704A">
        <w:rPr>
          <w:rFonts w:cs="Arial"/>
          <w:noProof/>
          <w:color w:val="282828"/>
          <w:szCs w:val="20"/>
        </w:rPr>
        <w:t xml:space="preserve"> javnega naročila</w:t>
      </w:r>
      <w:r w:rsidRPr="0038704A">
        <w:rPr>
          <w:rFonts w:cs="Arial"/>
          <w:noProof/>
          <w:szCs w:val="20"/>
        </w:rPr>
        <w:t>.</w:t>
      </w:r>
    </w:p>
    <w:p w14:paraId="5CF6D6EB"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38704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Nepravilno in nepravočasno vložene zahtevke bo naročnik zavrgel.</w:t>
      </w:r>
    </w:p>
    <w:p w14:paraId="12619DD5" w14:textId="77777777" w:rsidR="00EE1DA5" w:rsidRPr="0038704A" w:rsidRDefault="00EE1DA5" w:rsidP="00F16B7A">
      <w:pPr>
        <w:pStyle w:val="Heading1"/>
        <w:rPr>
          <w:b/>
          <w:noProof/>
        </w:rPr>
      </w:pPr>
      <w:bookmarkStart w:id="194" w:name="_Toc128383649"/>
      <w:bookmarkStart w:id="195" w:name="_Toc176944031"/>
      <w:r w:rsidRPr="0038704A">
        <w:rPr>
          <w:b/>
          <w:noProof/>
        </w:rPr>
        <w:t>OBRAZCI</w:t>
      </w:r>
      <w:bookmarkEnd w:id="194"/>
      <w:bookmarkEnd w:id="195"/>
    </w:p>
    <w:p w14:paraId="3FF3853C" w14:textId="77777777" w:rsidR="00EE1DA5" w:rsidRPr="0038704A" w:rsidRDefault="00EE1DA5" w:rsidP="00EE1DA5">
      <w:pPr>
        <w:rPr>
          <w:noProof/>
        </w:rPr>
      </w:pPr>
      <w:r w:rsidRPr="0038704A">
        <w:rPr>
          <w:noProof/>
        </w:rPr>
        <w:t>Priloženi so obrazci, katere mora ponudnik obvezno izpolniti in priložiti ponudbi.</w:t>
      </w:r>
    </w:p>
    <w:p w14:paraId="5E9259CD" w14:textId="512C5B6A" w:rsidR="00E06B10" w:rsidRPr="0038704A" w:rsidRDefault="00CC37C5" w:rsidP="000148CA">
      <w:pPr>
        <w:jc w:val="right"/>
        <w:rPr>
          <w:b/>
          <w:noProof/>
          <w:szCs w:val="20"/>
          <w:u w:val="single"/>
        </w:rPr>
      </w:pPr>
      <w:r w:rsidRPr="0038704A">
        <w:rPr>
          <w:noProof/>
          <w:u w:val="single"/>
        </w:rPr>
        <w:br w:type="page"/>
      </w:r>
      <w:r w:rsidR="00E06B10" w:rsidRPr="0038704A">
        <w:rPr>
          <w:b/>
          <w:bCs/>
          <w:noProof/>
        </w:rPr>
        <w:lastRenderedPageBreak/>
        <w:t>OBR-1</w:t>
      </w:r>
    </w:p>
    <w:p w14:paraId="2F8BEC8F" w14:textId="7236B289" w:rsidR="00E06B10" w:rsidRPr="0038704A" w:rsidRDefault="00E06B10" w:rsidP="00E06B10">
      <w:pPr>
        <w:pStyle w:val="Heading2"/>
        <w:numPr>
          <w:ilvl w:val="0"/>
          <w:numId w:val="0"/>
        </w:numPr>
        <w:jc w:val="center"/>
        <w:rPr>
          <w:b/>
          <w:noProof/>
        </w:rPr>
      </w:pPr>
      <w:bookmarkStart w:id="196" w:name="_Toc128383650"/>
      <w:bookmarkStart w:id="197" w:name="_Toc176944032"/>
      <w:r w:rsidRPr="0038704A">
        <w:rPr>
          <w:b/>
          <w:bCs/>
          <w:noProof/>
        </w:rPr>
        <w:t>Podatki o ponudniku</w:t>
      </w:r>
      <w:bookmarkEnd w:id="196"/>
      <w:bookmarkEnd w:id="197"/>
    </w:p>
    <w:p w14:paraId="25FEF0AF" w14:textId="52EEB7CC" w:rsidR="00E06B10" w:rsidRPr="0038704A" w:rsidRDefault="00E06B10" w:rsidP="00E06B10">
      <w:pPr>
        <w:jc w:val="center"/>
        <w:rPr>
          <w:b/>
          <w:noProof/>
        </w:rPr>
      </w:pPr>
      <w:r w:rsidRPr="0038704A">
        <w:rPr>
          <w:rFonts w:cs="Arial"/>
          <w:b/>
          <w:noProof/>
        </w:rPr>
        <w:t xml:space="preserve">ZA JAVNO NAROČILO </w:t>
      </w:r>
      <w:r w:rsidRPr="0038704A">
        <w:rPr>
          <w:b/>
          <w:noProof/>
        </w:rPr>
        <w:t>JN-</w:t>
      </w:r>
      <w:r w:rsidR="0025470F" w:rsidRPr="0038704A">
        <w:rPr>
          <w:b/>
          <w:noProof/>
        </w:rPr>
        <w:t>S06</w:t>
      </w:r>
      <w:r w:rsidR="00521027">
        <w:rPr>
          <w:b/>
          <w:noProof/>
        </w:rPr>
        <w:t>99</w:t>
      </w:r>
    </w:p>
    <w:p w14:paraId="40642F08" w14:textId="77777777" w:rsidR="00E06B10" w:rsidRPr="0038704A" w:rsidRDefault="00E06B10" w:rsidP="00E06B10">
      <w:pPr>
        <w:jc w:val="center"/>
        <w:rPr>
          <w:b/>
          <w:noProof/>
        </w:rPr>
      </w:pPr>
    </w:p>
    <w:p w14:paraId="5E6D2E5B" w14:textId="548CECC8" w:rsidR="00E06B10" w:rsidRPr="0038704A" w:rsidRDefault="00E06B10" w:rsidP="00E06B10">
      <w:pPr>
        <w:ind w:right="216"/>
        <w:jc w:val="center"/>
        <w:rPr>
          <w:rFonts w:cs="Arial"/>
          <w:b/>
          <w:bCs/>
          <w:szCs w:val="20"/>
        </w:rPr>
      </w:pPr>
      <w:r w:rsidRPr="0038704A">
        <w:rPr>
          <w:rFonts w:cs="Arial"/>
          <w:b/>
          <w:bCs/>
          <w:szCs w:val="20"/>
        </w:rPr>
        <w:t xml:space="preserve">Predmet: </w:t>
      </w:r>
      <w:bookmarkStart w:id="198" w:name="_Hlk58587065"/>
      <w:r w:rsidR="0025470F" w:rsidRPr="0038704A">
        <w:rPr>
          <w:rFonts w:cs="Arial"/>
          <w:b/>
          <w:bCs/>
          <w:szCs w:val="20"/>
        </w:rPr>
        <w:t xml:space="preserve">Merjenje </w:t>
      </w:r>
      <w:r w:rsidR="00521027">
        <w:rPr>
          <w:rFonts w:cs="Arial"/>
          <w:b/>
          <w:bCs/>
          <w:szCs w:val="20"/>
        </w:rPr>
        <w:t>dnevne gledanosti TV programov za dobo štirih (4) let</w:t>
      </w:r>
    </w:p>
    <w:bookmarkEnd w:id="198"/>
    <w:p w14:paraId="1D983AD8" w14:textId="77777777" w:rsidR="00E06B10" w:rsidRPr="0038704A" w:rsidRDefault="00E06B10" w:rsidP="00E06B10">
      <w:pPr>
        <w:ind w:right="216"/>
        <w:rPr>
          <w:noProof/>
        </w:rPr>
      </w:pPr>
    </w:p>
    <w:p w14:paraId="74162584" w14:textId="6128E816" w:rsidR="00E06B10" w:rsidRPr="0038704A" w:rsidRDefault="00E06B10" w:rsidP="00E06B10">
      <w:pPr>
        <w:ind w:right="216"/>
        <w:rPr>
          <w:noProof/>
        </w:rPr>
      </w:pPr>
      <w:r w:rsidRPr="0038704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38704A" w:rsidRDefault="0044094D" w:rsidP="00E06B10">
      <w:pPr>
        <w:ind w:right="216"/>
        <w:rPr>
          <w:noProof/>
        </w:rPr>
      </w:pPr>
    </w:p>
    <w:p w14:paraId="10AA29E0" w14:textId="77777777" w:rsidR="00E06B10" w:rsidRPr="0038704A" w:rsidRDefault="00E06B10" w:rsidP="00E06B10">
      <w:pPr>
        <w:ind w:right="216"/>
        <w:rPr>
          <w:noProof/>
        </w:rPr>
      </w:pPr>
    </w:p>
    <w:p w14:paraId="6B151FA8" w14:textId="77777777" w:rsidR="00E06B10" w:rsidRPr="0038704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38704A" w14:paraId="6726A0C5" w14:textId="77777777" w:rsidTr="00A25AC2">
        <w:tc>
          <w:tcPr>
            <w:tcW w:w="4788" w:type="dxa"/>
          </w:tcPr>
          <w:p w14:paraId="246C7375" w14:textId="77777777" w:rsidR="00E06B10" w:rsidRPr="0038704A" w:rsidRDefault="00E06B10" w:rsidP="00A25AC2">
            <w:pPr>
              <w:ind w:right="216"/>
              <w:rPr>
                <w:rFonts w:cs="Arial"/>
                <w:noProof/>
                <w:sz w:val="18"/>
              </w:rPr>
            </w:pPr>
          </w:p>
          <w:p w14:paraId="6F961A0E" w14:textId="77777777" w:rsidR="00E06B10" w:rsidRPr="0038704A" w:rsidRDefault="00E06B10" w:rsidP="00A25AC2">
            <w:pPr>
              <w:ind w:right="216"/>
              <w:rPr>
                <w:rFonts w:cs="Arial"/>
                <w:noProof/>
                <w:sz w:val="18"/>
              </w:rPr>
            </w:pPr>
            <w:r w:rsidRPr="0038704A">
              <w:rPr>
                <w:rFonts w:cs="Arial"/>
                <w:noProof/>
                <w:sz w:val="18"/>
              </w:rPr>
              <w:t>ŠTEVILKA PONUDBE:</w:t>
            </w:r>
          </w:p>
          <w:p w14:paraId="6C728105" w14:textId="77777777" w:rsidR="00E06B10" w:rsidRPr="0038704A" w:rsidRDefault="00E06B10" w:rsidP="00A25AC2">
            <w:pPr>
              <w:ind w:right="216"/>
              <w:rPr>
                <w:rFonts w:cs="Arial"/>
                <w:noProof/>
                <w:sz w:val="18"/>
              </w:rPr>
            </w:pPr>
          </w:p>
        </w:tc>
        <w:tc>
          <w:tcPr>
            <w:tcW w:w="4500" w:type="dxa"/>
          </w:tcPr>
          <w:p w14:paraId="7FCC996B" w14:textId="77777777" w:rsidR="00E06B10" w:rsidRPr="0038704A" w:rsidRDefault="00E06B10" w:rsidP="00A25AC2">
            <w:pPr>
              <w:ind w:right="216"/>
              <w:rPr>
                <w:rFonts w:cs="Arial"/>
                <w:noProof/>
                <w:sz w:val="18"/>
              </w:rPr>
            </w:pPr>
          </w:p>
        </w:tc>
      </w:tr>
      <w:tr w:rsidR="00E06B10" w:rsidRPr="0038704A" w14:paraId="311E8099" w14:textId="77777777" w:rsidTr="00A25AC2">
        <w:tc>
          <w:tcPr>
            <w:tcW w:w="4788" w:type="dxa"/>
          </w:tcPr>
          <w:p w14:paraId="4FF28BFE" w14:textId="77777777" w:rsidR="00E06B10" w:rsidRPr="0038704A" w:rsidRDefault="00E06B10" w:rsidP="00A25AC2">
            <w:pPr>
              <w:rPr>
                <w:rFonts w:cs="Arial"/>
                <w:noProof/>
                <w:sz w:val="18"/>
              </w:rPr>
            </w:pPr>
          </w:p>
          <w:p w14:paraId="26F174BA" w14:textId="77777777" w:rsidR="00E06B10" w:rsidRPr="0038704A" w:rsidRDefault="00E06B10" w:rsidP="00A25AC2">
            <w:pPr>
              <w:rPr>
                <w:rFonts w:cs="Arial"/>
                <w:noProof/>
                <w:sz w:val="18"/>
              </w:rPr>
            </w:pPr>
            <w:r w:rsidRPr="0038704A">
              <w:rPr>
                <w:rFonts w:cs="Arial"/>
                <w:noProof/>
                <w:sz w:val="18"/>
              </w:rPr>
              <w:t>FIRMA OZ. IME PONUDNIKA:</w:t>
            </w:r>
          </w:p>
          <w:p w14:paraId="1817DB2A" w14:textId="77777777" w:rsidR="00E06B10" w:rsidRPr="0038704A" w:rsidRDefault="00E06B10" w:rsidP="00A25AC2">
            <w:pPr>
              <w:rPr>
                <w:rFonts w:cs="Arial"/>
                <w:noProof/>
                <w:sz w:val="18"/>
              </w:rPr>
            </w:pPr>
          </w:p>
        </w:tc>
        <w:tc>
          <w:tcPr>
            <w:tcW w:w="4500" w:type="dxa"/>
          </w:tcPr>
          <w:p w14:paraId="663F9AB2" w14:textId="77777777" w:rsidR="00E06B10" w:rsidRPr="0038704A" w:rsidRDefault="00E06B10" w:rsidP="00A25AC2">
            <w:pPr>
              <w:rPr>
                <w:rFonts w:cs="Arial"/>
                <w:noProof/>
                <w:sz w:val="18"/>
              </w:rPr>
            </w:pPr>
          </w:p>
        </w:tc>
      </w:tr>
      <w:tr w:rsidR="00E06B10" w:rsidRPr="0038704A" w14:paraId="5928E437" w14:textId="77777777" w:rsidTr="00A25AC2">
        <w:tc>
          <w:tcPr>
            <w:tcW w:w="4788" w:type="dxa"/>
          </w:tcPr>
          <w:p w14:paraId="7A383091" w14:textId="77777777" w:rsidR="00E06B10" w:rsidRPr="0038704A" w:rsidRDefault="00E06B10" w:rsidP="00A25AC2">
            <w:pPr>
              <w:rPr>
                <w:rFonts w:cs="Arial"/>
                <w:noProof/>
                <w:sz w:val="18"/>
              </w:rPr>
            </w:pPr>
          </w:p>
          <w:p w14:paraId="58AC1359" w14:textId="77777777" w:rsidR="00E06B10" w:rsidRPr="0038704A" w:rsidRDefault="00E06B10" w:rsidP="00A25AC2">
            <w:pPr>
              <w:rPr>
                <w:rFonts w:cs="Arial"/>
                <w:noProof/>
                <w:sz w:val="18"/>
              </w:rPr>
            </w:pPr>
            <w:r w:rsidRPr="0038704A">
              <w:rPr>
                <w:rFonts w:cs="Arial"/>
                <w:noProof/>
                <w:sz w:val="18"/>
              </w:rPr>
              <w:t>PRAVNOORGANIZACIJSKA OBLIKA :</w:t>
            </w:r>
          </w:p>
          <w:p w14:paraId="5C6F3418" w14:textId="77777777" w:rsidR="00E06B10" w:rsidRPr="0038704A" w:rsidRDefault="00E06B10" w:rsidP="00A25AC2">
            <w:pPr>
              <w:rPr>
                <w:rFonts w:cs="Arial"/>
                <w:noProof/>
                <w:sz w:val="18"/>
              </w:rPr>
            </w:pPr>
          </w:p>
        </w:tc>
        <w:tc>
          <w:tcPr>
            <w:tcW w:w="4500" w:type="dxa"/>
          </w:tcPr>
          <w:p w14:paraId="312E52BD" w14:textId="77777777" w:rsidR="00E06B10" w:rsidRPr="0038704A" w:rsidRDefault="00E06B10" w:rsidP="00A25AC2">
            <w:pPr>
              <w:rPr>
                <w:rFonts w:cs="Arial"/>
                <w:noProof/>
                <w:sz w:val="18"/>
              </w:rPr>
            </w:pPr>
          </w:p>
        </w:tc>
      </w:tr>
      <w:tr w:rsidR="00E06B10" w:rsidRPr="0038704A" w14:paraId="24A5C72A" w14:textId="77777777" w:rsidTr="00A25AC2">
        <w:trPr>
          <w:trHeight w:val="820"/>
        </w:trPr>
        <w:tc>
          <w:tcPr>
            <w:tcW w:w="4788" w:type="dxa"/>
          </w:tcPr>
          <w:p w14:paraId="10C7FDBB" w14:textId="77777777" w:rsidR="00E06B10" w:rsidRPr="0038704A" w:rsidRDefault="00E06B10" w:rsidP="00A25AC2">
            <w:pPr>
              <w:rPr>
                <w:rFonts w:cs="Arial"/>
                <w:noProof/>
                <w:sz w:val="18"/>
              </w:rPr>
            </w:pPr>
          </w:p>
          <w:p w14:paraId="635DAA0D" w14:textId="77777777" w:rsidR="00E06B10" w:rsidRPr="0038704A" w:rsidRDefault="00E06B10" w:rsidP="00A25AC2">
            <w:pPr>
              <w:rPr>
                <w:rFonts w:cs="Arial"/>
                <w:noProof/>
                <w:sz w:val="18"/>
              </w:rPr>
            </w:pPr>
            <w:r w:rsidRPr="0038704A">
              <w:rPr>
                <w:rFonts w:cs="Arial"/>
                <w:noProof/>
                <w:sz w:val="18"/>
              </w:rPr>
              <w:t xml:space="preserve">PONUDNIK JE MSP (mikro, majhno ali srednje veliko podjetje) </w:t>
            </w:r>
            <w:r w:rsidRPr="0038704A">
              <w:rPr>
                <w:rFonts w:cs="Arial"/>
                <w:i/>
                <w:noProof/>
                <w:sz w:val="18"/>
              </w:rPr>
              <w:t>– ustrezno obkrožite</w:t>
            </w:r>
          </w:p>
        </w:tc>
        <w:tc>
          <w:tcPr>
            <w:tcW w:w="4500" w:type="dxa"/>
            <w:vAlign w:val="center"/>
          </w:tcPr>
          <w:p w14:paraId="1B519AA1" w14:textId="36DF415B" w:rsidR="00E06B10" w:rsidRPr="0038704A" w:rsidRDefault="00E06B10" w:rsidP="00A25AC2">
            <w:pPr>
              <w:jc w:val="center"/>
              <w:rPr>
                <w:rFonts w:cs="Arial"/>
                <w:noProof/>
                <w:sz w:val="18"/>
              </w:rPr>
            </w:pPr>
            <w:r w:rsidRPr="0038704A">
              <w:rPr>
                <w:rFonts w:cs="Arial"/>
                <w:noProof/>
                <w:sz w:val="18"/>
              </w:rPr>
              <w:t>DA</w:t>
            </w:r>
            <w:r w:rsidR="0056232F" w:rsidRPr="0038704A">
              <w:rPr>
                <w:rFonts w:cs="Arial"/>
                <w:noProof/>
                <w:sz w:val="18"/>
              </w:rPr>
              <w:t xml:space="preserve">       </w:t>
            </w:r>
            <w:r w:rsidRPr="0038704A">
              <w:rPr>
                <w:rFonts w:cs="Arial"/>
                <w:noProof/>
                <w:sz w:val="18"/>
              </w:rPr>
              <w:t>NE</w:t>
            </w:r>
          </w:p>
        </w:tc>
      </w:tr>
      <w:tr w:rsidR="00E06B10" w:rsidRPr="0038704A" w14:paraId="537BCD2D" w14:textId="77777777" w:rsidTr="00A25AC2">
        <w:tc>
          <w:tcPr>
            <w:tcW w:w="4788" w:type="dxa"/>
          </w:tcPr>
          <w:p w14:paraId="06D66456" w14:textId="77777777" w:rsidR="00E06B10" w:rsidRPr="0038704A" w:rsidRDefault="00E06B10" w:rsidP="00A25AC2">
            <w:pPr>
              <w:rPr>
                <w:rFonts w:cs="Arial"/>
                <w:noProof/>
                <w:sz w:val="18"/>
              </w:rPr>
            </w:pPr>
          </w:p>
          <w:p w14:paraId="69D3F50E" w14:textId="77777777" w:rsidR="00E06B10" w:rsidRPr="0038704A" w:rsidRDefault="00E06B10" w:rsidP="00A25AC2">
            <w:pPr>
              <w:rPr>
                <w:rFonts w:cs="Arial"/>
                <w:noProof/>
                <w:sz w:val="18"/>
              </w:rPr>
            </w:pPr>
            <w:r w:rsidRPr="0038704A">
              <w:rPr>
                <w:rFonts w:cs="Arial"/>
                <w:noProof/>
                <w:sz w:val="18"/>
              </w:rPr>
              <w:t>NASLOV PONUDNIKA:</w:t>
            </w:r>
          </w:p>
          <w:p w14:paraId="036D14AC" w14:textId="77777777" w:rsidR="00E06B10" w:rsidRPr="0038704A" w:rsidRDefault="00E06B10" w:rsidP="00A25AC2">
            <w:pPr>
              <w:rPr>
                <w:rFonts w:cs="Arial"/>
                <w:noProof/>
                <w:sz w:val="18"/>
              </w:rPr>
            </w:pPr>
          </w:p>
        </w:tc>
        <w:tc>
          <w:tcPr>
            <w:tcW w:w="4500" w:type="dxa"/>
          </w:tcPr>
          <w:p w14:paraId="0ABEC442" w14:textId="77777777" w:rsidR="00E06B10" w:rsidRPr="0038704A" w:rsidRDefault="00E06B10" w:rsidP="00A25AC2">
            <w:pPr>
              <w:rPr>
                <w:rFonts w:cs="Arial"/>
                <w:noProof/>
                <w:sz w:val="18"/>
              </w:rPr>
            </w:pPr>
          </w:p>
        </w:tc>
      </w:tr>
      <w:tr w:rsidR="00E06B10" w:rsidRPr="0038704A" w14:paraId="4E68823E" w14:textId="77777777" w:rsidTr="00A25AC2">
        <w:tc>
          <w:tcPr>
            <w:tcW w:w="4788" w:type="dxa"/>
          </w:tcPr>
          <w:p w14:paraId="4F7B0FD6" w14:textId="77777777" w:rsidR="00E06B10" w:rsidRPr="0038704A" w:rsidRDefault="00E06B10" w:rsidP="00A25AC2">
            <w:pPr>
              <w:rPr>
                <w:rFonts w:cs="Arial"/>
                <w:noProof/>
                <w:sz w:val="18"/>
              </w:rPr>
            </w:pPr>
          </w:p>
          <w:p w14:paraId="3F1B7270" w14:textId="77777777" w:rsidR="00E06B10" w:rsidRPr="0038704A" w:rsidRDefault="00E06B10" w:rsidP="00A25AC2">
            <w:pPr>
              <w:rPr>
                <w:rFonts w:cs="Arial"/>
                <w:noProof/>
                <w:sz w:val="18"/>
              </w:rPr>
            </w:pPr>
            <w:r w:rsidRPr="0038704A">
              <w:rPr>
                <w:rFonts w:cs="Arial"/>
                <w:noProof/>
                <w:sz w:val="18"/>
              </w:rPr>
              <w:t>ŠT. TRANSAKCIJSKEGA (POSLOVNEGA) RAČUNA:</w:t>
            </w:r>
          </w:p>
          <w:p w14:paraId="1B020988" w14:textId="77777777" w:rsidR="00E06B10" w:rsidRPr="0038704A" w:rsidRDefault="00E06B10" w:rsidP="00A25AC2">
            <w:pPr>
              <w:rPr>
                <w:rFonts w:cs="Arial"/>
                <w:noProof/>
                <w:sz w:val="18"/>
              </w:rPr>
            </w:pPr>
          </w:p>
        </w:tc>
        <w:tc>
          <w:tcPr>
            <w:tcW w:w="4500" w:type="dxa"/>
          </w:tcPr>
          <w:p w14:paraId="38346DE3" w14:textId="77777777" w:rsidR="00E06B10" w:rsidRPr="0038704A" w:rsidRDefault="00E06B10" w:rsidP="00A25AC2">
            <w:pPr>
              <w:rPr>
                <w:rFonts w:cs="Arial"/>
                <w:noProof/>
                <w:sz w:val="18"/>
              </w:rPr>
            </w:pPr>
          </w:p>
        </w:tc>
      </w:tr>
      <w:tr w:rsidR="00E06B10" w:rsidRPr="0038704A" w14:paraId="5B0B984C" w14:textId="77777777" w:rsidTr="00A25AC2">
        <w:tc>
          <w:tcPr>
            <w:tcW w:w="4788" w:type="dxa"/>
          </w:tcPr>
          <w:p w14:paraId="1A596A21" w14:textId="77777777" w:rsidR="00E06B10" w:rsidRPr="0038704A" w:rsidRDefault="00E06B10" w:rsidP="00A25AC2">
            <w:pPr>
              <w:rPr>
                <w:rFonts w:cs="Arial"/>
                <w:noProof/>
                <w:sz w:val="18"/>
              </w:rPr>
            </w:pPr>
          </w:p>
          <w:p w14:paraId="73493326" w14:textId="77777777" w:rsidR="00E06B10" w:rsidRPr="0038704A" w:rsidRDefault="00E06B10" w:rsidP="00A25AC2">
            <w:pPr>
              <w:rPr>
                <w:rFonts w:cs="Arial"/>
                <w:noProof/>
                <w:sz w:val="18"/>
              </w:rPr>
            </w:pPr>
            <w:r w:rsidRPr="0038704A">
              <w:rPr>
                <w:rFonts w:cs="Arial"/>
                <w:noProof/>
                <w:sz w:val="18"/>
              </w:rPr>
              <w:t>NASLOV BANKE:</w:t>
            </w:r>
          </w:p>
          <w:p w14:paraId="5A3C3DBA" w14:textId="77777777" w:rsidR="00E06B10" w:rsidRPr="0038704A" w:rsidRDefault="00E06B10" w:rsidP="00A25AC2">
            <w:pPr>
              <w:rPr>
                <w:rFonts w:cs="Arial"/>
                <w:noProof/>
                <w:sz w:val="18"/>
              </w:rPr>
            </w:pPr>
          </w:p>
        </w:tc>
        <w:tc>
          <w:tcPr>
            <w:tcW w:w="4500" w:type="dxa"/>
          </w:tcPr>
          <w:p w14:paraId="5418EB66" w14:textId="77777777" w:rsidR="00E06B10" w:rsidRPr="0038704A" w:rsidRDefault="00E06B10" w:rsidP="00A25AC2">
            <w:pPr>
              <w:rPr>
                <w:rFonts w:cs="Arial"/>
                <w:noProof/>
                <w:sz w:val="18"/>
              </w:rPr>
            </w:pPr>
          </w:p>
        </w:tc>
      </w:tr>
      <w:tr w:rsidR="00E06B10" w:rsidRPr="0038704A" w14:paraId="188066E8" w14:textId="77777777" w:rsidTr="00A25AC2">
        <w:tc>
          <w:tcPr>
            <w:tcW w:w="4788" w:type="dxa"/>
          </w:tcPr>
          <w:p w14:paraId="66DE7931" w14:textId="77777777" w:rsidR="00E06B10" w:rsidRPr="0038704A" w:rsidRDefault="00E06B10" w:rsidP="00A25AC2">
            <w:pPr>
              <w:rPr>
                <w:rFonts w:cs="Arial"/>
                <w:noProof/>
                <w:sz w:val="18"/>
              </w:rPr>
            </w:pPr>
          </w:p>
          <w:p w14:paraId="7FDC47FB" w14:textId="77777777" w:rsidR="00E06B10" w:rsidRPr="0038704A" w:rsidRDefault="00E06B10" w:rsidP="00A25AC2">
            <w:pPr>
              <w:rPr>
                <w:rFonts w:cs="Arial"/>
                <w:noProof/>
                <w:sz w:val="18"/>
              </w:rPr>
            </w:pPr>
            <w:r w:rsidRPr="0038704A">
              <w:rPr>
                <w:rFonts w:cs="Arial"/>
                <w:noProof/>
                <w:sz w:val="18"/>
              </w:rPr>
              <w:t>KONTAK. OSEBA, ODGOVORNA ZA PONUDBO:</w:t>
            </w:r>
          </w:p>
          <w:p w14:paraId="40C259B3" w14:textId="77777777" w:rsidR="00E06B10" w:rsidRPr="0038704A" w:rsidRDefault="00E06B10" w:rsidP="00A25AC2">
            <w:pPr>
              <w:rPr>
                <w:rFonts w:cs="Arial"/>
                <w:noProof/>
                <w:sz w:val="18"/>
              </w:rPr>
            </w:pPr>
          </w:p>
        </w:tc>
        <w:tc>
          <w:tcPr>
            <w:tcW w:w="4500" w:type="dxa"/>
          </w:tcPr>
          <w:p w14:paraId="7AF8090E" w14:textId="77777777" w:rsidR="00E06B10" w:rsidRPr="0038704A" w:rsidRDefault="00E06B10" w:rsidP="00A25AC2">
            <w:pPr>
              <w:rPr>
                <w:rFonts w:cs="Arial"/>
                <w:noProof/>
                <w:sz w:val="18"/>
              </w:rPr>
            </w:pPr>
          </w:p>
        </w:tc>
      </w:tr>
      <w:tr w:rsidR="00E06B10" w:rsidRPr="0038704A" w14:paraId="44EF547E" w14:textId="77777777" w:rsidTr="00A25AC2">
        <w:tc>
          <w:tcPr>
            <w:tcW w:w="4788" w:type="dxa"/>
          </w:tcPr>
          <w:p w14:paraId="10F89FD6" w14:textId="77777777" w:rsidR="00E06B10" w:rsidRPr="0038704A" w:rsidRDefault="00E06B10" w:rsidP="00A25AC2">
            <w:pPr>
              <w:rPr>
                <w:rFonts w:cs="Arial"/>
                <w:noProof/>
                <w:sz w:val="18"/>
              </w:rPr>
            </w:pPr>
          </w:p>
          <w:p w14:paraId="2D188825" w14:textId="77777777" w:rsidR="00E06B10" w:rsidRPr="0038704A" w:rsidRDefault="00E06B10" w:rsidP="00A25AC2">
            <w:pPr>
              <w:ind w:right="-108"/>
              <w:jc w:val="left"/>
              <w:rPr>
                <w:rFonts w:cs="Arial"/>
                <w:noProof/>
                <w:sz w:val="18"/>
              </w:rPr>
            </w:pPr>
            <w:r w:rsidRPr="0038704A">
              <w:rPr>
                <w:rFonts w:cs="Arial"/>
                <w:noProof/>
                <w:sz w:val="18"/>
              </w:rPr>
              <w:t>ELEKTRONSKI NASLOV KONTAKTNE OSEBE, TELEFON, TELEFAX:</w:t>
            </w:r>
          </w:p>
          <w:p w14:paraId="212BBE26" w14:textId="77777777" w:rsidR="00E06B10" w:rsidRPr="0038704A" w:rsidRDefault="00E06B10" w:rsidP="00A25AC2">
            <w:pPr>
              <w:ind w:right="-108"/>
              <w:jc w:val="left"/>
              <w:rPr>
                <w:rFonts w:cs="Arial"/>
                <w:noProof/>
                <w:sz w:val="18"/>
              </w:rPr>
            </w:pPr>
          </w:p>
        </w:tc>
        <w:tc>
          <w:tcPr>
            <w:tcW w:w="4500" w:type="dxa"/>
          </w:tcPr>
          <w:p w14:paraId="262A6EF4" w14:textId="77777777" w:rsidR="00E06B10" w:rsidRPr="0038704A" w:rsidRDefault="00E06B10" w:rsidP="00A25AC2">
            <w:pPr>
              <w:rPr>
                <w:rFonts w:cs="Arial"/>
                <w:noProof/>
                <w:sz w:val="18"/>
              </w:rPr>
            </w:pPr>
          </w:p>
        </w:tc>
      </w:tr>
      <w:tr w:rsidR="00E06B10" w:rsidRPr="0038704A" w14:paraId="0882C9ED" w14:textId="77777777" w:rsidTr="00A25AC2">
        <w:tc>
          <w:tcPr>
            <w:tcW w:w="4788" w:type="dxa"/>
          </w:tcPr>
          <w:p w14:paraId="2C89350D" w14:textId="77777777" w:rsidR="00E06B10" w:rsidRPr="0038704A" w:rsidRDefault="00E06B10" w:rsidP="00A25AC2">
            <w:pPr>
              <w:rPr>
                <w:rFonts w:cs="Arial"/>
                <w:noProof/>
                <w:sz w:val="18"/>
              </w:rPr>
            </w:pPr>
          </w:p>
          <w:p w14:paraId="26C4EDF2" w14:textId="77777777" w:rsidR="00E06B10" w:rsidRPr="0038704A" w:rsidRDefault="00E06B10" w:rsidP="00A25AC2">
            <w:pPr>
              <w:rPr>
                <w:rFonts w:cs="Arial"/>
                <w:noProof/>
                <w:sz w:val="18"/>
              </w:rPr>
            </w:pPr>
            <w:r w:rsidRPr="0038704A">
              <w:rPr>
                <w:rFonts w:cs="Arial"/>
                <w:noProof/>
                <w:sz w:val="18"/>
              </w:rPr>
              <w:t>DAVČNA ŠTEVILKA PONUDNIKA:</w:t>
            </w:r>
          </w:p>
          <w:p w14:paraId="6BE9158F" w14:textId="77777777" w:rsidR="00E06B10" w:rsidRPr="0038704A" w:rsidRDefault="00E06B10" w:rsidP="00A25AC2">
            <w:pPr>
              <w:rPr>
                <w:rFonts w:cs="Arial"/>
                <w:noProof/>
                <w:sz w:val="18"/>
              </w:rPr>
            </w:pPr>
          </w:p>
        </w:tc>
        <w:tc>
          <w:tcPr>
            <w:tcW w:w="4500" w:type="dxa"/>
          </w:tcPr>
          <w:p w14:paraId="67ECF513" w14:textId="77777777" w:rsidR="00E06B10" w:rsidRPr="0038704A" w:rsidRDefault="00E06B10" w:rsidP="00A25AC2">
            <w:pPr>
              <w:pStyle w:val="Header"/>
              <w:rPr>
                <w:rFonts w:ascii="Arial" w:hAnsi="Arial" w:cs="Arial"/>
                <w:noProof/>
                <w:sz w:val="18"/>
                <w:lang w:val="sl-SI"/>
              </w:rPr>
            </w:pPr>
          </w:p>
        </w:tc>
      </w:tr>
      <w:tr w:rsidR="00E06B10" w:rsidRPr="0038704A" w14:paraId="59BD4049" w14:textId="77777777" w:rsidTr="00A25AC2">
        <w:tc>
          <w:tcPr>
            <w:tcW w:w="4788" w:type="dxa"/>
          </w:tcPr>
          <w:p w14:paraId="1C892B6B" w14:textId="77777777" w:rsidR="00E06B10" w:rsidRPr="0038704A" w:rsidRDefault="00E06B10" w:rsidP="00A25AC2">
            <w:pPr>
              <w:rPr>
                <w:rFonts w:cs="Arial"/>
                <w:noProof/>
                <w:sz w:val="18"/>
              </w:rPr>
            </w:pPr>
          </w:p>
          <w:p w14:paraId="555362B0" w14:textId="77777777" w:rsidR="00E06B10" w:rsidRPr="0038704A" w:rsidRDefault="00E06B10" w:rsidP="00A25AC2">
            <w:pPr>
              <w:rPr>
                <w:rFonts w:cs="Arial"/>
                <w:noProof/>
                <w:sz w:val="18"/>
              </w:rPr>
            </w:pPr>
            <w:r w:rsidRPr="0038704A">
              <w:rPr>
                <w:rFonts w:cs="Arial"/>
                <w:noProof/>
                <w:sz w:val="18"/>
              </w:rPr>
              <w:t>MATIČNA ŠTEVILKA PONUDNIKA:</w:t>
            </w:r>
          </w:p>
          <w:p w14:paraId="7AFDEA54" w14:textId="77777777" w:rsidR="00E06B10" w:rsidRPr="0038704A" w:rsidRDefault="00E06B10" w:rsidP="00A25AC2">
            <w:pPr>
              <w:rPr>
                <w:rFonts w:cs="Arial"/>
                <w:noProof/>
                <w:sz w:val="18"/>
              </w:rPr>
            </w:pPr>
          </w:p>
        </w:tc>
        <w:tc>
          <w:tcPr>
            <w:tcW w:w="4500" w:type="dxa"/>
          </w:tcPr>
          <w:p w14:paraId="7A138409" w14:textId="77777777" w:rsidR="00E06B10" w:rsidRPr="0038704A" w:rsidRDefault="00E06B10" w:rsidP="00A25AC2">
            <w:pPr>
              <w:pStyle w:val="Header"/>
              <w:rPr>
                <w:rFonts w:ascii="Arial" w:hAnsi="Arial" w:cs="Arial"/>
                <w:noProof/>
                <w:sz w:val="18"/>
                <w:lang w:val="sl-SI"/>
              </w:rPr>
            </w:pPr>
          </w:p>
        </w:tc>
      </w:tr>
      <w:tr w:rsidR="00E06B10" w:rsidRPr="0038704A" w14:paraId="181261DD" w14:textId="77777777" w:rsidTr="00A25AC2">
        <w:tc>
          <w:tcPr>
            <w:tcW w:w="4788" w:type="dxa"/>
          </w:tcPr>
          <w:p w14:paraId="4C580377" w14:textId="77777777" w:rsidR="00E06B10" w:rsidRPr="0038704A" w:rsidRDefault="00E06B10" w:rsidP="00A25AC2">
            <w:pPr>
              <w:rPr>
                <w:rFonts w:cs="Arial"/>
                <w:noProof/>
                <w:sz w:val="18"/>
              </w:rPr>
            </w:pPr>
          </w:p>
          <w:p w14:paraId="6789C8FD" w14:textId="77777777" w:rsidR="00E06B10" w:rsidRPr="0038704A" w:rsidRDefault="00E06B10" w:rsidP="00A25AC2">
            <w:pPr>
              <w:rPr>
                <w:rFonts w:cs="Arial"/>
                <w:noProof/>
                <w:sz w:val="18"/>
              </w:rPr>
            </w:pPr>
            <w:r w:rsidRPr="0038704A">
              <w:rPr>
                <w:rFonts w:cs="Arial"/>
                <w:noProof/>
                <w:sz w:val="18"/>
              </w:rPr>
              <w:t>ODGOVORNA OSEBA ZA PODPIS POGODBE:</w:t>
            </w:r>
          </w:p>
          <w:p w14:paraId="2BF08D2B" w14:textId="77777777" w:rsidR="00E06B10" w:rsidRPr="0038704A" w:rsidRDefault="00E06B10" w:rsidP="00A25AC2">
            <w:pPr>
              <w:rPr>
                <w:rFonts w:cs="Arial"/>
                <w:noProof/>
                <w:sz w:val="18"/>
              </w:rPr>
            </w:pPr>
          </w:p>
        </w:tc>
        <w:tc>
          <w:tcPr>
            <w:tcW w:w="4500" w:type="dxa"/>
          </w:tcPr>
          <w:p w14:paraId="46647CBE" w14:textId="77777777" w:rsidR="00E06B10" w:rsidRPr="0038704A" w:rsidRDefault="00E06B10" w:rsidP="00A25AC2">
            <w:pPr>
              <w:rPr>
                <w:rFonts w:cs="Arial"/>
                <w:noProof/>
                <w:sz w:val="18"/>
              </w:rPr>
            </w:pPr>
          </w:p>
        </w:tc>
      </w:tr>
      <w:tr w:rsidR="00E06B10" w:rsidRPr="0038704A" w14:paraId="0B3887DD" w14:textId="77777777" w:rsidTr="00A25AC2">
        <w:tc>
          <w:tcPr>
            <w:tcW w:w="4788" w:type="dxa"/>
          </w:tcPr>
          <w:p w14:paraId="144110C9" w14:textId="77777777" w:rsidR="00E06B10" w:rsidRPr="0038704A" w:rsidRDefault="00E06B10" w:rsidP="00A25AC2">
            <w:pPr>
              <w:rPr>
                <w:rFonts w:cs="Arial"/>
                <w:noProof/>
                <w:sz w:val="18"/>
              </w:rPr>
            </w:pPr>
          </w:p>
          <w:p w14:paraId="1F2DBD06" w14:textId="77777777" w:rsidR="00E06B10" w:rsidRPr="0038704A" w:rsidRDefault="00E06B10" w:rsidP="00A25AC2">
            <w:pPr>
              <w:rPr>
                <w:rFonts w:cs="Arial"/>
                <w:noProof/>
                <w:sz w:val="18"/>
              </w:rPr>
            </w:pPr>
            <w:r w:rsidRPr="0038704A">
              <w:rPr>
                <w:rFonts w:cs="Arial"/>
                <w:noProof/>
                <w:sz w:val="18"/>
              </w:rPr>
              <w:t>NAZIV ODGOVORNE OSEBE ZA PODPIS POGODBE:</w:t>
            </w:r>
          </w:p>
          <w:p w14:paraId="38B94607" w14:textId="77777777" w:rsidR="00E06B10" w:rsidRPr="0038704A" w:rsidRDefault="00E06B10" w:rsidP="00A25AC2">
            <w:pPr>
              <w:rPr>
                <w:rFonts w:cs="Arial"/>
                <w:noProof/>
                <w:sz w:val="18"/>
              </w:rPr>
            </w:pPr>
          </w:p>
        </w:tc>
        <w:tc>
          <w:tcPr>
            <w:tcW w:w="4500" w:type="dxa"/>
          </w:tcPr>
          <w:p w14:paraId="36C052E2" w14:textId="77777777" w:rsidR="00E06B10" w:rsidRPr="0038704A" w:rsidRDefault="00E06B10" w:rsidP="00A25AC2">
            <w:pPr>
              <w:rPr>
                <w:rFonts w:cs="Arial"/>
                <w:noProof/>
                <w:sz w:val="18"/>
              </w:rPr>
            </w:pPr>
          </w:p>
        </w:tc>
      </w:tr>
    </w:tbl>
    <w:p w14:paraId="0CAB2D76" w14:textId="77777777" w:rsidR="00E06B10" w:rsidRPr="0038704A" w:rsidRDefault="00E06B10" w:rsidP="00E06B10">
      <w:pPr>
        <w:ind w:right="216"/>
        <w:rPr>
          <w:noProof/>
        </w:rPr>
      </w:pPr>
    </w:p>
    <w:p w14:paraId="11913028" w14:textId="475B6B05" w:rsidR="00521027" w:rsidRPr="00926AC8" w:rsidRDefault="00521027" w:rsidP="00521027">
      <w:pPr>
        <w:tabs>
          <w:tab w:val="center" w:pos="1440"/>
          <w:tab w:val="center" w:pos="4320"/>
          <w:tab w:val="center" w:pos="7200"/>
        </w:tabs>
        <w:spacing w:line="360" w:lineRule="auto"/>
        <w:rPr>
          <w:noProof/>
        </w:rPr>
      </w:pPr>
      <w:r w:rsidRPr="00926AC8">
        <w:rPr>
          <w:b/>
          <w:bCs/>
          <w:noProof/>
        </w:rPr>
        <w:t xml:space="preserve">Veljavnost ponudbe: </w:t>
      </w:r>
      <w:bookmarkStart w:id="199" w:name="_Hlk161913145"/>
      <w:r w:rsidRPr="00926AC8">
        <w:rPr>
          <w:b/>
          <w:bCs/>
          <w:noProof/>
        </w:rPr>
        <w:t xml:space="preserve">………… dni (vsaj </w:t>
      </w:r>
      <w:r w:rsidR="00F31369">
        <w:rPr>
          <w:b/>
          <w:bCs/>
          <w:noProof/>
        </w:rPr>
        <w:t>9</w:t>
      </w:r>
      <w:r w:rsidRPr="00926AC8">
        <w:rPr>
          <w:b/>
          <w:bCs/>
          <w:noProof/>
        </w:rPr>
        <w:t>0 dni) od roka za oddajo ponudb</w:t>
      </w:r>
      <w:bookmarkEnd w:id="199"/>
    </w:p>
    <w:p w14:paraId="1A75E2BB" w14:textId="1D005EF1" w:rsidR="00E06B10" w:rsidRPr="0038704A" w:rsidRDefault="00E06B10" w:rsidP="00E06B10">
      <w:pPr>
        <w:tabs>
          <w:tab w:val="center" w:pos="1440"/>
          <w:tab w:val="center" w:pos="4320"/>
          <w:tab w:val="center" w:pos="7200"/>
        </w:tabs>
        <w:spacing w:line="360" w:lineRule="auto"/>
        <w:rPr>
          <w:noProof/>
        </w:rPr>
      </w:pPr>
    </w:p>
    <w:p w14:paraId="3246FB39" w14:textId="682091F8" w:rsidR="00260489" w:rsidRPr="0038704A" w:rsidRDefault="00260489" w:rsidP="00E06B10">
      <w:pPr>
        <w:tabs>
          <w:tab w:val="center" w:pos="1440"/>
          <w:tab w:val="center" w:pos="4320"/>
          <w:tab w:val="center" w:pos="7200"/>
        </w:tabs>
        <w:spacing w:line="360" w:lineRule="auto"/>
        <w:rPr>
          <w:noProof/>
        </w:rPr>
      </w:pPr>
    </w:p>
    <w:p w14:paraId="448CD63F" w14:textId="6A041217" w:rsidR="00260489" w:rsidRPr="0038704A" w:rsidRDefault="00260489" w:rsidP="00E06B10">
      <w:pPr>
        <w:tabs>
          <w:tab w:val="center" w:pos="1440"/>
          <w:tab w:val="center" w:pos="4320"/>
          <w:tab w:val="center" w:pos="7200"/>
        </w:tabs>
        <w:spacing w:line="360" w:lineRule="auto"/>
        <w:rPr>
          <w:noProof/>
        </w:rPr>
      </w:pPr>
    </w:p>
    <w:p w14:paraId="3936E914" w14:textId="77777777" w:rsidR="00260489" w:rsidRPr="0038704A" w:rsidRDefault="00260489" w:rsidP="00E06B10">
      <w:pPr>
        <w:tabs>
          <w:tab w:val="center" w:pos="1440"/>
          <w:tab w:val="center" w:pos="4320"/>
          <w:tab w:val="center" w:pos="7200"/>
        </w:tabs>
        <w:spacing w:line="360" w:lineRule="auto"/>
        <w:rPr>
          <w:noProof/>
        </w:rPr>
      </w:pPr>
    </w:p>
    <w:p w14:paraId="3787D4FC" w14:textId="77777777" w:rsidR="00E06B10" w:rsidRPr="0038704A" w:rsidRDefault="00E06B10" w:rsidP="00E06B10">
      <w:pPr>
        <w:tabs>
          <w:tab w:val="center" w:pos="1440"/>
          <w:tab w:val="center" w:pos="4320"/>
          <w:tab w:val="center" w:pos="7200"/>
        </w:tabs>
        <w:spacing w:line="360" w:lineRule="auto"/>
        <w:rPr>
          <w:noProof/>
        </w:rPr>
      </w:pPr>
      <w:r w:rsidRPr="0038704A">
        <w:rPr>
          <w:noProof/>
        </w:rPr>
        <w:tab/>
        <w:t xml:space="preserve">Kraj in datum: </w:t>
      </w:r>
      <w:r w:rsidRPr="0038704A">
        <w:rPr>
          <w:noProof/>
        </w:rPr>
        <w:tab/>
        <w:t>Žig:</w:t>
      </w:r>
      <w:r w:rsidRPr="0038704A">
        <w:rPr>
          <w:noProof/>
        </w:rPr>
        <w:tab/>
        <w:t>Podpis zastopnika</w:t>
      </w:r>
    </w:p>
    <w:p w14:paraId="0AABBF06" w14:textId="74C90FF7" w:rsidR="00E06B10" w:rsidRPr="0038704A" w:rsidRDefault="00E06B10" w:rsidP="00E06B10">
      <w:pPr>
        <w:tabs>
          <w:tab w:val="center" w:pos="1440"/>
          <w:tab w:val="center" w:pos="4320"/>
          <w:tab w:val="center" w:pos="7200"/>
        </w:tabs>
        <w:spacing w:line="360" w:lineRule="auto"/>
        <w:rPr>
          <w:noProof/>
        </w:rPr>
      </w:pPr>
      <w:r w:rsidRPr="0038704A">
        <w:rPr>
          <w:noProof/>
        </w:rPr>
        <w:tab/>
      </w:r>
      <w:r w:rsidRPr="0038704A">
        <w:rPr>
          <w:noProof/>
        </w:rPr>
        <w:tab/>
      </w:r>
      <w:r w:rsidRPr="0038704A">
        <w:rPr>
          <w:noProof/>
        </w:rPr>
        <w:tab/>
        <w:t>oz. prokurista:</w:t>
      </w:r>
    </w:p>
    <w:p w14:paraId="281D730A" w14:textId="0A986D40" w:rsidR="00CF65E2" w:rsidRPr="0038704A" w:rsidRDefault="00E06B10" w:rsidP="00260489">
      <w:pPr>
        <w:tabs>
          <w:tab w:val="center" w:pos="1440"/>
          <w:tab w:val="center" w:pos="4320"/>
          <w:tab w:val="center" w:pos="7200"/>
        </w:tabs>
        <w:rPr>
          <w:noProof/>
        </w:rPr>
      </w:pPr>
      <w:r w:rsidRPr="0038704A">
        <w:rPr>
          <w:noProof/>
        </w:rPr>
        <w:tab/>
        <w:t>........................................</w:t>
      </w:r>
      <w:r w:rsidRPr="0038704A">
        <w:rPr>
          <w:noProof/>
        </w:rPr>
        <w:tab/>
      </w:r>
      <w:r w:rsidRPr="0038704A">
        <w:rPr>
          <w:noProof/>
        </w:rPr>
        <w:tab/>
        <w:t>...........................................</w:t>
      </w:r>
    </w:p>
    <w:p w14:paraId="14BB20E5" w14:textId="2013868C" w:rsidR="00E06B10" w:rsidRPr="0038704A" w:rsidRDefault="00E06B10" w:rsidP="00E06B10">
      <w:pPr>
        <w:jc w:val="right"/>
        <w:rPr>
          <w:b/>
          <w:noProof/>
        </w:rPr>
      </w:pPr>
      <w:r w:rsidRPr="0038704A">
        <w:rPr>
          <w:b/>
          <w:noProof/>
        </w:rPr>
        <w:lastRenderedPageBreak/>
        <w:t>OBR-2</w:t>
      </w:r>
    </w:p>
    <w:p w14:paraId="69E99DEC" w14:textId="77777777" w:rsidR="00E06B10" w:rsidRPr="0038704A" w:rsidRDefault="00E06B10" w:rsidP="00E06B10">
      <w:pPr>
        <w:framePr w:hSpace="141" w:wrap="around" w:vAnchor="text" w:hAnchor="page" w:x="6632" w:y="1"/>
        <w:rPr>
          <w:rFonts w:cs="Arial"/>
          <w:noProof/>
        </w:rPr>
      </w:pPr>
    </w:p>
    <w:p w14:paraId="425C516F" w14:textId="3FDA70A5" w:rsidR="00E06B10" w:rsidRPr="0038704A" w:rsidRDefault="00E06B10" w:rsidP="00DF65EB">
      <w:pPr>
        <w:rPr>
          <w:noProof/>
        </w:rPr>
      </w:pPr>
    </w:p>
    <w:p w14:paraId="3A2034B8" w14:textId="77777777" w:rsidR="00DF65EB" w:rsidRPr="0038704A" w:rsidRDefault="00DF65EB" w:rsidP="00DF65EB">
      <w:pPr>
        <w:rPr>
          <w:noProof/>
        </w:rPr>
      </w:pPr>
    </w:p>
    <w:p w14:paraId="6AACDBF9" w14:textId="13509173" w:rsidR="00E06B10" w:rsidRPr="0038704A" w:rsidRDefault="00E06B10" w:rsidP="00E06B10">
      <w:pPr>
        <w:pStyle w:val="Heading2"/>
        <w:numPr>
          <w:ilvl w:val="0"/>
          <w:numId w:val="0"/>
        </w:numPr>
        <w:jc w:val="center"/>
        <w:rPr>
          <w:b/>
          <w:bCs/>
          <w:noProof/>
        </w:rPr>
      </w:pPr>
      <w:bookmarkStart w:id="200" w:name="_Toc128383652"/>
      <w:bookmarkStart w:id="201" w:name="_Toc176944033"/>
      <w:r w:rsidRPr="0038704A">
        <w:rPr>
          <w:b/>
          <w:bCs/>
          <w:noProof/>
        </w:rPr>
        <w:t>Izjava o sprejem</w:t>
      </w:r>
      <w:r w:rsidR="00DF65EB" w:rsidRPr="0038704A">
        <w:rPr>
          <w:b/>
          <w:bCs/>
          <w:noProof/>
        </w:rPr>
        <w:t>anju</w:t>
      </w:r>
      <w:r w:rsidRPr="0038704A">
        <w:rPr>
          <w:b/>
          <w:bCs/>
          <w:noProof/>
        </w:rPr>
        <w:t xml:space="preserve"> pogojev javnega naročila</w:t>
      </w:r>
      <w:bookmarkEnd w:id="200"/>
      <w:bookmarkEnd w:id="201"/>
    </w:p>
    <w:p w14:paraId="047FD8B2" w14:textId="5670EE92" w:rsidR="00E06B10" w:rsidRPr="0038704A" w:rsidRDefault="00B3304B" w:rsidP="00E06B10">
      <w:pPr>
        <w:jc w:val="center"/>
        <w:rPr>
          <w:b/>
          <w:noProof/>
        </w:rPr>
      </w:pPr>
      <w:r w:rsidRPr="0038704A">
        <w:rPr>
          <w:b/>
          <w:noProof/>
        </w:rPr>
        <w:t>POD OZNAKO</w:t>
      </w:r>
      <w:r w:rsidR="00A5355C" w:rsidRPr="0038704A">
        <w:rPr>
          <w:b/>
          <w:noProof/>
        </w:rPr>
        <w:t xml:space="preserve"> J</w:t>
      </w:r>
      <w:r w:rsidR="00DF65EB" w:rsidRPr="0038704A">
        <w:rPr>
          <w:b/>
          <w:noProof/>
        </w:rPr>
        <w:t>N-</w:t>
      </w:r>
      <w:r w:rsidR="00E4368D" w:rsidRPr="0038704A">
        <w:rPr>
          <w:b/>
          <w:noProof/>
        </w:rPr>
        <w:t>S06</w:t>
      </w:r>
      <w:r w:rsidR="00521027">
        <w:rPr>
          <w:b/>
          <w:noProof/>
        </w:rPr>
        <w:t>99</w:t>
      </w:r>
    </w:p>
    <w:p w14:paraId="17726763" w14:textId="77777777" w:rsidR="00517350" w:rsidRPr="0038704A" w:rsidRDefault="00517350" w:rsidP="00E06B10">
      <w:pPr>
        <w:rPr>
          <w:noProof/>
        </w:rPr>
      </w:pPr>
    </w:p>
    <w:p w14:paraId="78E8A95A" w14:textId="77777777" w:rsidR="00E06B10" w:rsidRPr="0038704A" w:rsidRDefault="00E06B10" w:rsidP="00E06B10">
      <w:pPr>
        <w:rPr>
          <w:noProof/>
        </w:rPr>
      </w:pPr>
    </w:p>
    <w:p w14:paraId="4F43BB4A" w14:textId="77777777" w:rsidR="00E06B10" w:rsidRPr="0038704A" w:rsidRDefault="00E06B10" w:rsidP="00E06B10">
      <w:pPr>
        <w:spacing w:line="360" w:lineRule="auto"/>
        <w:rPr>
          <w:noProof/>
        </w:rPr>
      </w:pPr>
    </w:p>
    <w:p w14:paraId="7474F466" w14:textId="77777777" w:rsidR="00E06B10" w:rsidRPr="0038704A" w:rsidRDefault="00E06B10" w:rsidP="00E06B10">
      <w:pPr>
        <w:rPr>
          <w:noProof/>
        </w:rPr>
      </w:pPr>
      <w:r w:rsidRPr="0038704A">
        <w:rPr>
          <w:noProof/>
        </w:rPr>
        <w:t>- naziv in ime ponudnika: ..........................................................................................................................</w:t>
      </w:r>
    </w:p>
    <w:p w14:paraId="45D0EA2F" w14:textId="77777777" w:rsidR="00E06B10" w:rsidRPr="0038704A" w:rsidRDefault="00E06B10" w:rsidP="00E06B10">
      <w:pPr>
        <w:rPr>
          <w:noProof/>
        </w:rPr>
      </w:pPr>
    </w:p>
    <w:p w14:paraId="7AB4F419" w14:textId="77777777" w:rsidR="00E06B10" w:rsidRPr="0038704A" w:rsidRDefault="00E06B10" w:rsidP="00E06B10">
      <w:pPr>
        <w:rPr>
          <w:noProof/>
        </w:rPr>
      </w:pPr>
      <w:r w:rsidRPr="0038704A">
        <w:rPr>
          <w:noProof/>
        </w:rPr>
        <w:t>- naslov: ....................................................................................................................................................</w:t>
      </w:r>
    </w:p>
    <w:p w14:paraId="0B0559EC" w14:textId="77777777" w:rsidR="00E06B10" w:rsidRPr="0038704A" w:rsidRDefault="00E06B10" w:rsidP="00E06B10">
      <w:pPr>
        <w:rPr>
          <w:noProof/>
        </w:rPr>
      </w:pPr>
    </w:p>
    <w:p w14:paraId="67576981" w14:textId="1B338741" w:rsidR="00E06B10" w:rsidRPr="0038704A" w:rsidRDefault="00E06B10" w:rsidP="00E06B10">
      <w:pPr>
        <w:rPr>
          <w:noProof/>
        </w:rPr>
      </w:pPr>
      <w:r w:rsidRPr="0038704A">
        <w:rPr>
          <w:noProof/>
        </w:rPr>
        <w:t xml:space="preserve">- </w:t>
      </w:r>
      <w:r w:rsidR="00DA0072" w:rsidRPr="0038704A">
        <w:rPr>
          <w:noProof/>
        </w:rPr>
        <w:t>z</w:t>
      </w:r>
      <w:r w:rsidRPr="0038704A">
        <w:rPr>
          <w:noProof/>
        </w:rPr>
        <w:t>astopnik (prokurist) oz. podpisnik pogodbe: .........................................................................................</w:t>
      </w:r>
    </w:p>
    <w:p w14:paraId="1F77719A" w14:textId="77777777" w:rsidR="00E06B10" w:rsidRPr="0038704A" w:rsidRDefault="00E06B10" w:rsidP="00E06B10">
      <w:pPr>
        <w:rPr>
          <w:noProof/>
        </w:rPr>
      </w:pPr>
    </w:p>
    <w:p w14:paraId="444DDE76" w14:textId="77777777" w:rsidR="00E06B10" w:rsidRPr="0038704A" w:rsidRDefault="00E06B10" w:rsidP="00E06B10">
      <w:pPr>
        <w:rPr>
          <w:noProof/>
        </w:rPr>
      </w:pPr>
    </w:p>
    <w:p w14:paraId="7A5C3393" w14:textId="0FD2A2E1" w:rsidR="00E06B10" w:rsidRPr="0038704A" w:rsidRDefault="00E06B10" w:rsidP="00E06B10">
      <w:pPr>
        <w:ind w:right="216"/>
        <w:rPr>
          <w:rFonts w:cs="Arial"/>
          <w:b/>
          <w:szCs w:val="20"/>
        </w:rPr>
      </w:pPr>
      <w:r w:rsidRPr="0038704A">
        <w:rPr>
          <w:rFonts w:cs="Arial"/>
          <w:bCs/>
          <w:noProof/>
        </w:rPr>
        <w:t xml:space="preserve">Izjavljamo, da sprejemamo vse pogoje, navedene v </w:t>
      </w:r>
      <w:r w:rsidR="00DF65EB" w:rsidRPr="0038704A">
        <w:rPr>
          <w:rFonts w:cs="Arial"/>
          <w:noProof/>
          <w:color w:val="282828"/>
          <w:szCs w:val="20"/>
        </w:rPr>
        <w:t>D</w:t>
      </w:r>
      <w:r w:rsidRPr="0038704A">
        <w:rPr>
          <w:rFonts w:cs="Arial"/>
          <w:noProof/>
          <w:color w:val="282828"/>
          <w:szCs w:val="20"/>
        </w:rPr>
        <w:t xml:space="preserve">okumentaciji v zvezi z oddajo javnega naročila </w:t>
      </w:r>
      <w:r w:rsidRPr="0038704A">
        <w:rPr>
          <w:rFonts w:cs="Arial"/>
          <w:bCs/>
          <w:noProof/>
        </w:rPr>
        <w:t xml:space="preserve">za predložitev ponudbe za </w:t>
      </w:r>
      <w:r w:rsidR="00E4368D" w:rsidRPr="0038704A">
        <w:rPr>
          <w:rFonts w:cs="Arial"/>
          <w:b/>
          <w:bCs/>
          <w:szCs w:val="20"/>
        </w:rPr>
        <w:t xml:space="preserve">merjenje </w:t>
      </w:r>
      <w:r w:rsidR="00521027">
        <w:rPr>
          <w:rFonts w:cs="Arial"/>
          <w:b/>
          <w:bCs/>
          <w:szCs w:val="20"/>
        </w:rPr>
        <w:t>dnevne gledanosti TV programov za dobo štirih (4) let</w:t>
      </w:r>
      <w:r w:rsidR="00486F9A" w:rsidRPr="0038704A">
        <w:rPr>
          <w:rFonts w:cs="Arial"/>
          <w:b/>
          <w:bCs/>
          <w:szCs w:val="20"/>
        </w:rPr>
        <w:t>.</w:t>
      </w:r>
    </w:p>
    <w:p w14:paraId="3E337F05" w14:textId="77777777" w:rsidR="00E06B10" w:rsidRPr="0038704A" w:rsidRDefault="00E06B10" w:rsidP="00E06B10">
      <w:pPr>
        <w:pStyle w:val="BodyText"/>
        <w:rPr>
          <w:rFonts w:cs="Arial"/>
          <w:noProof/>
        </w:rPr>
      </w:pPr>
    </w:p>
    <w:p w14:paraId="589CBCF4" w14:textId="77777777" w:rsidR="00E06B10" w:rsidRPr="0038704A" w:rsidRDefault="00E06B10" w:rsidP="00E06B10">
      <w:pPr>
        <w:pStyle w:val="BodyText"/>
        <w:rPr>
          <w:rFonts w:cs="Arial"/>
          <w:b/>
          <w:bCs/>
          <w:noProof/>
        </w:rPr>
      </w:pPr>
      <w:r w:rsidRPr="0038704A">
        <w:rPr>
          <w:rFonts w:cs="Arial"/>
          <w:b/>
          <w:bCs/>
          <w:noProof/>
        </w:rPr>
        <w:t xml:space="preserve">Pod </w:t>
      </w:r>
      <w:r w:rsidRPr="0038704A">
        <w:rPr>
          <w:b/>
        </w:rPr>
        <w:t>kazensko in materialno odgovornostjo izjavljamo</w:t>
      </w:r>
      <w:r w:rsidRPr="0038704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38704A" w:rsidRDefault="00E06B10" w:rsidP="00E06B10">
      <w:pPr>
        <w:rPr>
          <w:noProof/>
        </w:rPr>
      </w:pPr>
    </w:p>
    <w:p w14:paraId="629E5C57" w14:textId="77777777" w:rsidR="00E06B10" w:rsidRPr="0038704A" w:rsidRDefault="00E06B10" w:rsidP="00E06B10">
      <w:pPr>
        <w:rPr>
          <w:noProof/>
        </w:rPr>
      </w:pPr>
    </w:p>
    <w:p w14:paraId="70496BB1" w14:textId="77777777" w:rsidR="00E06B10" w:rsidRPr="0038704A" w:rsidRDefault="00E06B10" w:rsidP="00E06B10">
      <w:pPr>
        <w:rPr>
          <w:noProof/>
        </w:rPr>
      </w:pPr>
    </w:p>
    <w:p w14:paraId="4BB54954" w14:textId="77777777" w:rsidR="00E06B10" w:rsidRPr="0038704A" w:rsidRDefault="00E06B10" w:rsidP="00E06B10">
      <w:pPr>
        <w:rPr>
          <w:noProof/>
        </w:rPr>
      </w:pPr>
    </w:p>
    <w:p w14:paraId="04CB083E" w14:textId="77777777" w:rsidR="00E06B10" w:rsidRPr="0038704A" w:rsidRDefault="00E06B10" w:rsidP="00E06B10">
      <w:pPr>
        <w:rPr>
          <w:noProof/>
        </w:rPr>
      </w:pPr>
    </w:p>
    <w:p w14:paraId="7C07D523" w14:textId="77777777" w:rsidR="00E06B10" w:rsidRPr="0038704A" w:rsidRDefault="00E06B10" w:rsidP="00E06B10">
      <w:pPr>
        <w:rPr>
          <w:noProof/>
        </w:rPr>
      </w:pPr>
    </w:p>
    <w:p w14:paraId="53889CC5" w14:textId="77777777" w:rsidR="00E06B10" w:rsidRPr="0038704A" w:rsidRDefault="00E06B10" w:rsidP="00E06B10">
      <w:pPr>
        <w:rPr>
          <w:noProof/>
        </w:rPr>
      </w:pPr>
    </w:p>
    <w:p w14:paraId="3AF3118D" w14:textId="77777777" w:rsidR="00E06B10" w:rsidRPr="0038704A" w:rsidRDefault="00E06B10" w:rsidP="00E06B10">
      <w:pPr>
        <w:rPr>
          <w:noProof/>
        </w:rPr>
      </w:pPr>
    </w:p>
    <w:p w14:paraId="19F51BDA" w14:textId="77777777" w:rsidR="00E06B10" w:rsidRPr="0038704A" w:rsidRDefault="00E06B10" w:rsidP="00E06B10">
      <w:pPr>
        <w:rPr>
          <w:noProof/>
        </w:rPr>
      </w:pPr>
    </w:p>
    <w:p w14:paraId="6B3A3490" w14:textId="2560D187" w:rsidR="00E06B10" w:rsidRPr="0038704A" w:rsidRDefault="00E06B10" w:rsidP="00E06B10">
      <w:pPr>
        <w:rPr>
          <w:noProof/>
        </w:rPr>
      </w:pPr>
    </w:p>
    <w:p w14:paraId="0E52F047" w14:textId="1ED88B2B" w:rsidR="00705239" w:rsidRPr="0038704A" w:rsidRDefault="00705239" w:rsidP="00E06B10">
      <w:pPr>
        <w:rPr>
          <w:noProof/>
        </w:rPr>
      </w:pPr>
    </w:p>
    <w:p w14:paraId="745FAD03" w14:textId="157D355E" w:rsidR="00705239" w:rsidRPr="0038704A" w:rsidRDefault="00705239" w:rsidP="00E06B10">
      <w:pPr>
        <w:rPr>
          <w:noProof/>
        </w:rPr>
      </w:pPr>
    </w:p>
    <w:p w14:paraId="7F751290" w14:textId="49562017" w:rsidR="00705239" w:rsidRPr="0038704A" w:rsidRDefault="00705239" w:rsidP="00E06B10">
      <w:pPr>
        <w:rPr>
          <w:noProof/>
        </w:rPr>
      </w:pPr>
    </w:p>
    <w:p w14:paraId="0819DCEA" w14:textId="633CA637" w:rsidR="00705239" w:rsidRPr="0038704A" w:rsidRDefault="00705239" w:rsidP="00E06B10">
      <w:pPr>
        <w:rPr>
          <w:noProof/>
        </w:rPr>
      </w:pPr>
    </w:p>
    <w:p w14:paraId="28C18870" w14:textId="239BFF37" w:rsidR="00705239" w:rsidRPr="0038704A" w:rsidRDefault="00705239" w:rsidP="00E06B10">
      <w:pPr>
        <w:rPr>
          <w:noProof/>
        </w:rPr>
      </w:pPr>
    </w:p>
    <w:p w14:paraId="329AA23F" w14:textId="714F0661" w:rsidR="00705239" w:rsidRPr="0038704A" w:rsidRDefault="00705239" w:rsidP="00E06B10">
      <w:pPr>
        <w:rPr>
          <w:noProof/>
        </w:rPr>
      </w:pPr>
    </w:p>
    <w:p w14:paraId="7FB4999E" w14:textId="4E762F45" w:rsidR="00705239" w:rsidRDefault="00705239" w:rsidP="00E06B10">
      <w:pPr>
        <w:rPr>
          <w:noProof/>
        </w:rPr>
      </w:pPr>
    </w:p>
    <w:p w14:paraId="6EA0BB38" w14:textId="77777777" w:rsidR="00521027" w:rsidRDefault="00521027" w:rsidP="00E06B10">
      <w:pPr>
        <w:rPr>
          <w:noProof/>
        </w:rPr>
      </w:pPr>
    </w:p>
    <w:p w14:paraId="2715953C" w14:textId="77777777" w:rsidR="00521027" w:rsidRDefault="00521027" w:rsidP="00E06B10">
      <w:pPr>
        <w:rPr>
          <w:noProof/>
        </w:rPr>
      </w:pPr>
    </w:p>
    <w:p w14:paraId="74C43281" w14:textId="77777777" w:rsidR="00521027" w:rsidRDefault="00521027" w:rsidP="00E06B10">
      <w:pPr>
        <w:rPr>
          <w:noProof/>
        </w:rPr>
      </w:pPr>
    </w:p>
    <w:p w14:paraId="14901864" w14:textId="77777777" w:rsidR="00521027" w:rsidRDefault="00521027" w:rsidP="00E06B10">
      <w:pPr>
        <w:rPr>
          <w:noProof/>
        </w:rPr>
      </w:pPr>
    </w:p>
    <w:p w14:paraId="7E76C25C" w14:textId="77777777" w:rsidR="00521027" w:rsidRDefault="00521027" w:rsidP="00E06B10">
      <w:pPr>
        <w:rPr>
          <w:noProof/>
        </w:rPr>
      </w:pPr>
    </w:p>
    <w:p w14:paraId="225C77D3" w14:textId="77777777" w:rsidR="00521027" w:rsidRDefault="00521027" w:rsidP="00E06B10">
      <w:pPr>
        <w:rPr>
          <w:noProof/>
        </w:rPr>
      </w:pPr>
    </w:p>
    <w:p w14:paraId="191636C5" w14:textId="77777777" w:rsidR="00521027" w:rsidRPr="0038704A" w:rsidRDefault="00521027" w:rsidP="00E06B10">
      <w:pPr>
        <w:rPr>
          <w:noProof/>
        </w:rPr>
      </w:pPr>
    </w:p>
    <w:p w14:paraId="2700410F" w14:textId="4FCCB1DE" w:rsidR="00705239" w:rsidRPr="0038704A" w:rsidRDefault="00705239" w:rsidP="00E06B10">
      <w:pPr>
        <w:rPr>
          <w:noProof/>
        </w:rPr>
      </w:pPr>
    </w:p>
    <w:p w14:paraId="7AD06E2E" w14:textId="291FE76E" w:rsidR="00705239" w:rsidRPr="0038704A" w:rsidRDefault="00705239" w:rsidP="00E06B10">
      <w:pPr>
        <w:rPr>
          <w:noProof/>
        </w:rPr>
      </w:pPr>
    </w:p>
    <w:p w14:paraId="47FE1F3B" w14:textId="7B010414" w:rsidR="00705239" w:rsidRPr="0038704A" w:rsidRDefault="00705239" w:rsidP="00E06B10">
      <w:pPr>
        <w:rPr>
          <w:noProof/>
        </w:rPr>
      </w:pPr>
    </w:p>
    <w:p w14:paraId="710677D0" w14:textId="202F4CD8" w:rsidR="00705239" w:rsidRPr="0038704A" w:rsidRDefault="00705239" w:rsidP="00E06B10">
      <w:pPr>
        <w:rPr>
          <w:noProof/>
        </w:rPr>
      </w:pPr>
    </w:p>
    <w:p w14:paraId="51A3ABB2" w14:textId="0EFEB278" w:rsidR="00705239" w:rsidRPr="0038704A" w:rsidRDefault="00705239" w:rsidP="00E06B10">
      <w:pPr>
        <w:rPr>
          <w:noProof/>
        </w:rPr>
      </w:pPr>
    </w:p>
    <w:p w14:paraId="5C116129" w14:textId="77777777" w:rsidR="00705239" w:rsidRPr="0038704A" w:rsidRDefault="00705239" w:rsidP="00E06B10">
      <w:pPr>
        <w:rPr>
          <w:noProof/>
        </w:rPr>
      </w:pPr>
    </w:p>
    <w:p w14:paraId="32FF6542" w14:textId="77777777" w:rsidR="00E06B10" w:rsidRPr="0038704A" w:rsidRDefault="00E06B10" w:rsidP="00E06B10">
      <w:pPr>
        <w:rPr>
          <w:noProof/>
        </w:rPr>
      </w:pPr>
    </w:p>
    <w:p w14:paraId="0ADC7304" w14:textId="77777777" w:rsidR="00E06B10" w:rsidRPr="0038704A" w:rsidRDefault="00E06B10" w:rsidP="00120498">
      <w:pPr>
        <w:spacing w:line="360" w:lineRule="auto"/>
        <w:jc w:val="center"/>
        <w:rPr>
          <w:noProof/>
        </w:rPr>
      </w:pPr>
    </w:p>
    <w:p w14:paraId="4635125B" w14:textId="77777777" w:rsidR="00E06B10" w:rsidRPr="0038704A" w:rsidRDefault="00E06B10" w:rsidP="00120498">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D0E05D8" w14:textId="7AE33101" w:rsidR="00E06B10" w:rsidRPr="0038704A" w:rsidRDefault="00E06B10" w:rsidP="00120498">
      <w:pPr>
        <w:spacing w:line="360" w:lineRule="auto"/>
        <w:ind w:left="5664" w:firstLine="708"/>
        <w:jc w:val="center"/>
        <w:rPr>
          <w:noProof/>
        </w:rPr>
      </w:pPr>
      <w:r w:rsidRPr="0038704A">
        <w:rPr>
          <w:noProof/>
        </w:rPr>
        <w:t>oz. prokurista:</w:t>
      </w:r>
    </w:p>
    <w:p w14:paraId="1E03390A" w14:textId="77777777" w:rsidR="00E06B10" w:rsidRPr="0038704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38704A" w:rsidRDefault="00E06B10" w:rsidP="00120498">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69948CD1" w14:textId="1DBBB0CB" w:rsidR="00DE54D7" w:rsidRPr="0038704A" w:rsidRDefault="00DE54D7" w:rsidP="00DE54D7">
      <w:pPr>
        <w:jc w:val="right"/>
        <w:rPr>
          <w:b/>
        </w:rPr>
      </w:pPr>
      <w:bookmarkStart w:id="202" w:name="_Hlk135730445"/>
      <w:r w:rsidRPr="0038704A">
        <w:rPr>
          <w:b/>
        </w:rPr>
        <w:lastRenderedPageBreak/>
        <w:t>OBR-3</w:t>
      </w:r>
    </w:p>
    <w:p w14:paraId="26119AAA" w14:textId="46F78FF0" w:rsidR="006A2E72" w:rsidRPr="0038704A" w:rsidRDefault="00DE54D7" w:rsidP="006A2E72">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2AEFA93" w14:textId="77777777" w:rsidR="003253F4" w:rsidRPr="0038704A" w:rsidRDefault="003253F4" w:rsidP="003253F4">
      <w:pPr>
        <w:jc w:val="left"/>
      </w:pPr>
    </w:p>
    <w:p w14:paraId="50AFF832" w14:textId="004E02F8" w:rsidR="00813D33" w:rsidRPr="0038704A" w:rsidRDefault="00B66F85" w:rsidP="003253F4">
      <w:pPr>
        <w:jc w:val="left"/>
      </w:pPr>
      <w:r w:rsidRPr="0038704A">
        <w:t>Ponudnik</w:t>
      </w:r>
      <w:r w:rsidR="003253F4" w:rsidRPr="0038704A">
        <w:t>: …………………………..</w:t>
      </w:r>
    </w:p>
    <w:p w14:paraId="67CAF8D9" w14:textId="70B99A8F" w:rsidR="003253F4" w:rsidRPr="0038704A" w:rsidRDefault="003253F4" w:rsidP="003253F4">
      <w:pPr>
        <w:jc w:val="left"/>
      </w:pPr>
    </w:p>
    <w:p w14:paraId="1B6B5836" w14:textId="376974A8" w:rsidR="003253F4" w:rsidRPr="0038704A" w:rsidRDefault="003253F4" w:rsidP="003253F4">
      <w:pPr>
        <w:jc w:val="left"/>
      </w:pPr>
      <w:r w:rsidRPr="0038704A">
        <w:t>Naslov: …………………………………..</w:t>
      </w:r>
    </w:p>
    <w:p w14:paraId="350ECBEA" w14:textId="13B19253" w:rsidR="003253F4" w:rsidRPr="0038704A" w:rsidRDefault="003253F4" w:rsidP="003253F4">
      <w:pPr>
        <w:jc w:val="left"/>
      </w:pPr>
    </w:p>
    <w:p w14:paraId="09D18270" w14:textId="77777777" w:rsidR="00813D33" w:rsidRPr="0038704A" w:rsidRDefault="00813D33" w:rsidP="00813D33">
      <w:pPr>
        <w:spacing w:line="360" w:lineRule="auto"/>
        <w:rPr>
          <w:b/>
          <w:noProof/>
        </w:rPr>
      </w:pPr>
    </w:p>
    <w:p w14:paraId="4585C839" w14:textId="191435FA" w:rsidR="00CC37C5" w:rsidRPr="0038704A" w:rsidRDefault="00DE54D7" w:rsidP="00F16B7A">
      <w:pPr>
        <w:pStyle w:val="Heading2"/>
        <w:numPr>
          <w:ilvl w:val="0"/>
          <w:numId w:val="0"/>
        </w:numPr>
        <w:jc w:val="center"/>
        <w:rPr>
          <w:b/>
          <w:bCs/>
          <w:noProof/>
        </w:rPr>
      </w:pPr>
      <w:bookmarkStart w:id="203" w:name="_Toc176944034"/>
      <w:r w:rsidRPr="0038704A">
        <w:rPr>
          <w:b/>
          <w:bCs/>
          <w:noProof/>
        </w:rPr>
        <w:t>P</w:t>
      </w:r>
      <w:r w:rsidR="00C164A9" w:rsidRPr="0038704A">
        <w:rPr>
          <w:b/>
          <w:bCs/>
          <w:noProof/>
        </w:rPr>
        <w:t>ovzetek predračuna / Rekapitulacija</w:t>
      </w:r>
      <w:bookmarkEnd w:id="203"/>
    </w:p>
    <w:p w14:paraId="2EED4580" w14:textId="5A0A1B71" w:rsidR="00CC37C5" w:rsidRPr="0038704A" w:rsidRDefault="00CC37C5" w:rsidP="00FB7DC1">
      <w:pPr>
        <w:pStyle w:val="BodyText"/>
        <w:jc w:val="center"/>
        <w:rPr>
          <w:rFonts w:cs="Arial"/>
          <w:b/>
          <w:noProof/>
        </w:rPr>
      </w:pPr>
      <w:r w:rsidRPr="0038704A">
        <w:rPr>
          <w:rFonts w:cs="Arial"/>
          <w:b/>
          <w:noProof/>
        </w:rPr>
        <w:t xml:space="preserve">ZA JAVNO NAROČILO </w:t>
      </w:r>
      <w:r w:rsidR="00BF1C59" w:rsidRPr="0038704A">
        <w:rPr>
          <w:rFonts w:cs="Arial"/>
          <w:b/>
          <w:noProof/>
        </w:rPr>
        <w:t>JN-</w:t>
      </w:r>
      <w:r w:rsidR="00E4368D" w:rsidRPr="0038704A">
        <w:rPr>
          <w:rFonts w:cs="Arial"/>
          <w:b/>
          <w:noProof/>
        </w:rPr>
        <w:t>S06</w:t>
      </w:r>
      <w:r w:rsidR="00521027">
        <w:rPr>
          <w:rFonts w:cs="Arial"/>
          <w:b/>
          <w:noProof/>
        </w:rPr>
        <w:t>99</w:t>
      </w:r>
    </w:p>
    <w:p w14:paraId="38902367" w14:textId="2D34771B" w:rsidR="00FB7DC1" w:rsidRPr="0038704A" w:rsidRDefault="00413419" w:rsidP="00E7613D">
      <w:pPr>
        <w:ind w:right="216"/>
        <w:jc w:val="center"/>
        <w:rPr>
          <w:rFonts w:cs="Arial"/>
          <w:b/>
          <w:bCs/>
          <w:szCs w:val="20"/>
        </w:rPr>
      </w:pPr>
      <w:r w:rsidRPr="0038704A">
        <w:rPr>
          <w:b/>
          <w:bCs/>
          <w:szCs w:val="20"/>
        </w:rPr>
        <w:t xml:space="preserve">Predmet: </w:t>
      </w:r>
      <w:r w:rsidR="00E4368D" w:rsidRPr="0038704A">
        <w:rPr>
          <w:rFonts w:cs="Arial"/>
          <w:b/>
          <w:bCs/>
          <w:szCs w:val="20"/>
        </w:rPr>
        <w:t xml:space="preserve">Merjenje </w:t>
      </w:r>
      <w:r w:rsidR="00521027">
        <w:rPr>
          <w:rFonts w:cs="Arial"/>
          <w:b/>
          <w:bCs/>
          <w:szCs w:val="20"/>
        </w:rPr>
        <w:t>dnevne gledanosti TV programov za dobo štirih (4) let</w:t>
      </w:r>
    </w:p>
    <w:p w14:paraId="7036F9D5" w14:textId="77777777" w:rsidR="002E6192" w:rsidRPr="0038704A" w:rsidRDefault="002E6192" w:rsidP="00FB7DC1">
      <w:pPr>
        <w:jc w:val="left"/>
        <w:rPr>
          <w:b/>
          <w:bCs/>
          <w:sz w:val="24"/>
        </w:rPr>
      </w:pPr>
    </w:p>
    <w:p w14:paraId="5D07E9D4" w14:textId="77777777" w:rsidR="00413419" w:rsidRPr="0038704A" w:rsidRDefault="00413419" w:rsidP="00770194">
      <w:pPr>
        <w:rPr>
          <w:rFonts w:ascii="Times New Roman" w:hAnsi="Times New Roman"/>
          <w:szCs w:val="20"/>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F53285" w:rsidRPr="0038704A" w14:paraId="6D669A9B" w14:textId="3C70CAC5" w:rsidTr="00F53285">
        <w:trPr>
          <w:trHeight w:val="451"/>
        </w:trPr>
        <w:tc>
          <w:tcPr>
            <w:tcW w:w="2968" w:type="dxa"/>
            <w:shd w:val="clear" w:color="auto" w:fill="D9D9D9"/>
            <w:vAlign w:val="center"/>
          </w:tcPr>
          <w:p w14:paraId="78EB8E87" w14:textId="77777777" w:rsidR="00F53285" w:rsidRPr="0038704A" w:rsidRDefault="00F53285" w:rsidP="00651647">
            <w:pPr>
              <w:rPr>
                <w:b/>
                <w:szCs w:val="20"/>
              </w:rPr>
            </w:pPr>
          </w:p>
          <w:p w14:paraId="7FC7D25E" w14:textId="72B2A820" w:rsidR="00F53285" w:rsidRPr="0038704A" w:rsidRDefault="00F53285" w:rsidP="00651647">
            <w:pPr>
              <w:rPr>
                <w:b/>
                <w:szCs w:val="20"/>
              </w:rPr>
            </w:pPr>
            <w:r w:rsidRPr="0038704A">
              <w:rPr>
                <w:b/>
                <w:szCs w:val="20"/>
              </w:rPr>
              <w:t>Opis postavke</w:t>
            </w:r>
          </w:p>
          <w:p w14:paraId="2FDE4DC5" w14:textId="77777777" w:rsidR="00F53285" w:rsidRPr="0038704A" w:rsidRDefault="00F53285" w:rsidP="00651647">
            <w:pPr>
              <w:rPr>
                <w:b/>
                <w:szCs w:val="20"/>
              </w:rPr>
            </w:pPr>
          </w:p>
        </w:tc>
        <w:tc>
          <w:tcPr>
            <w:tcW w:w="1113" w:type="dxa"/>
            <w:shd w:val="clear" w:color="auto" w:fill="D9D9D9"/>
            <w:vAlign w:val="center"/>
          </w:tcPr>
          <w:p w14:paraId="77C4D5C5" w14:textId="5B92180F" w:rsidR="00F53285" w:rsidRPr="0038704A" w:rsidRDefault="00F53285" w:rsidP="00F53285">
            <w:pPr>
              <w:jc w:val="center"/>
              <w:rPr>
                <w:b/>
                <w:szCs w:val="20"/>
              </w:rPr>
            </w:pPr>
            <w:r w:rsidRPr="0038704A">
              <w:rPr>
                <w:b/>
                <w:szCs w:val="20"/>
              </w:rPr>
              <w:t>Količina</w:t>
            </w:r>
          </w:p>
        </w:tc>
        <w:tc>
          <w:tcPr>
            <w:tcW w:w="1113" w:type="dxa"/>
            <w:shd w:val="clear" w:color="auto" w:fill="D9D9D9"/>
            <w:vAlign w:val="center"/>
          </w:tcPr>
          <w:p w14:paraId="5F78A591" w14:textId="3463E7EA" w:rsidR="00F53285" w:rsidRPr="0038704A" w:rsidRDefault="00F53285" w:rsidP="00F16B7A">
            <w:pPr>
              <w:jc w:val="center"/>
              <w:rPr>
                <w:b/>
                <w:szCs w:val="20"/>
              </w:rPr>
            </w:pPr>
            <w:r w:rsidRPr="0038704A">
              <w:rPr>
                <w:b/>
                <w:szCs w:val="20"/>
              </w:rPr>
              <w:t>EM</w:t>
            </w:r>
          </w:p>
        </w:tc>
        <w:tc>
          <w:tcPr>
            <w:tcW w:w="1732" w:type="dxa"/>
            <w:shd w:val="clear" w:color="auto" w:fill="D9D9D9"/>
            <w:vAlign w:val="center"/>
          </w:tcPr>
          <w:p w14:paraId="5F52251C" w14:textId="0388F164" w:rsidR="00F53285" w:rsidRPr="0038704A" w:rsidRDefault="00F53285" w:rsidP="00325B83">
            <w:pPr>
              <w:jc w:val="center"/>
              <w:rPr>
                <w:b/>
                <w:szCs w:val="20"/>
              </w:rPr>
            </w:pPr>
            <w:r w:rsidRPr="0038704A">
              <w:rPr>
                <w:b/>
                <w:szCs w:val="20"/>
              </w:rPr>
              <w:t>Cena na EM v € brez DDV</w:t>
            </w:r>
          </w:p>
        </w:tc>
        <w:tc>
          <w:tcPr>
            <w:tcW w:w="2227" w:type="dxa"/>
            <w:shd w:val="clear" w:color="auto" w:fill="D9D9D9"/>
            <w:vAlign w:val="center"/>
          </w:tcPr>
          <w:p w14:paraId="4E1FAB73" w14:textId="4022038B" w:rsidR="00F53285" w:rsidRPr="00521027" w:rsidRDefault="00F53285" w:rsidP="00521027">
            <w:pPr>
              <w:jc w:val="center"/>
              <w:rPr>
                <w:b/>
                <w:szCs w:val="20"/>
              </w:rPr>
            </w:pPr>
            <w:r w:rsidRPr="0038704A">
              <w:rPr>
                <w:b/>
                <w:szCs w:val="20"/>
              </w:rPr>
              <w:t>Skupaj v € brez DDV</w:t>
            </w:r>
          </w:p>
        </w:tc>
      </w:tr>
      <w:tr w:rsidR="00F53285" w:rsidRPr="0038704A" w14:paraId="0A026F30" w14:textId="30014A59" w:rsidTr="00D87863">
        <w:trPr>
          <w:trHeight w:val="1449"/>
        </w:trPr>
        <w:tc>
          <w:tcPr>
            <w:tcW w:w="2968" w:type="dxa"/>
            <w:shd w:val="clear" w:color="auto" w:fill="auto"/>
            <w:vAlign w:val="center"/>
          </w:tcPr>
          <w:p w14:paraId="5D2B7107" w14:textId="2EFD044E" w:rsidR="00F53285" w:rsidRPr="0038704A" w:rsidRDefault="00521027" w:rsidP="00F16B7A">
            <w:pPr>
              <w:jc w:val="left"/>
              <w:rPr>
                <w:b/>
                <w:bCs/>
                <w:szCs w:val="20"/>
              </w:rPr>
            </w:pPr>
            <w:r w:rsidRPr="0038704A">
              <w:rPr>
                <w:rFonts w:cs="Arial"/>
                <w:b/>
                <w:bCs/>
                <w:szCs w:val="20"/>
              </w:rPr>
              <w:t xml:space="preserve">Merjenje </w:t>
            </w:r>
            <w:r>
              <w:rPr>
                <w:rFonts w:cs="Arial"/>
                <w:b/>
                <w:bCs/>
                <w:szCs w:val="20"/>
              </w:rPr>
              <w:t>dnevne gledanosti TV programov za dobo štirih (4) let</w:t>
            </w:r>
          </w:p>
        </w:tc>
        <w:tc>
          <w:tcPr>
            <w:tcW w:w="1113" w:type="dxa"/>
            <w:vAlign w:val="center"/>
          </w:tcPr>
          <w:p w14:paraId="0CE23F71" w14:textId="16D065C4" w:rsidR="00F53285" w:rsidRPr="0038704A" w:rsidRDefault="00521027" w:rsidP="00F53285">
            <w:pPr>
              <w:jc w:val="center"/>
              <w:rPr>
                <w:szCs w:val="20"/>
              </w:rPr>
            </w:pPr>
            <w:r>
              <w:rPr>
                <w:szCs w:val="20"/>
              </w:rPr>
              <w:t>48</w:t>
            </w:r>
          </w:p>
        </w:tc>
        <w:tc>
          <w:tcPr>
            <w:tcW w:w="1113" w:type="dxa"/>
            <w:vAlign w:val="center"/>
          </w:tcPr>
          <w:p w14:paraId="3D43D2D4" w14:textId="3A80ACEE" w:rsidR="00F53285" w:rsidRPr="0038704A" w:rsidRDefault="00F53285" w:rsidP="00F16B7A">
            <w:pPr>
              <w:jc w:val="center"/>
              <w:rPr>
                <w:szCs w:val="20"/>
              </w:rPr>
            </w:pPr>
            <w:r w:rsidRPr="0038704A">
              <w:rPr>
                <w:szCs w:val="20"/>
              </w:rPr>
              <w:t>mesečni pavšal</w:t>
            </w:r>
          </w:p>
        </w:tc>
        <w:tc>
          <w:tcPr>
            <w:tcW w:w="1732" w:type="dxa"/>
            <w:shd w:val="clear" w:color="auto" w:fill="auto"/>
            <w:vAlign w:val="center"/>
          </w:tcPr>
          <w:p w14:paraId="669C01EB" w14:textId="3274934E" w:rsidR="00F53285" w:rsidRPr="0038704A" w:rsidRDefault="00F53285" w:rsidP="00651647">
            <w:pPr>
              <w:jc w:val="center"/>
              <w:rPr>
                <w:szCs w:val="20"/>
              </w:rPr>
            </w:pPr>
          </w:p>
        </w:tc>
        <w:tc>
          <w:tcPr>
            <w:tcW w:w="2227" w:type="dxa"/>
          </w:tcPr>
          <w:p w14:paraId="3C8DFD91" w14:textId="77777777" w:rsidR="00F53285" w:rsidRPr="0038704A" w:rsidRDefault="00F53285" w:rsidP="00651647">
            <w:pPr>
              <w:jc w:val="center"/>
              <w:rPr>
                <w:szCs w:val="20"/>
              </w:rPr>
            </w:pPr>
          </w:p>
        </w:tc>
      </w:tr>
    </w:tbl>
    <w:p w14:paraId="26B000DC" w14:textId="1F970913" w:rsidR="00D87863" w:rsidRDefault="00273CF0" w:rsidP="00273CF0">
      <w:pPr>
        <w:pStyle w:val="odstavek1"/>
        <w:ind w:firstLine="0"/>
        <w:rPr>
          <w:sz w:val="20"/>
          <w:szCs w:val="20"/>
        </w:rPr>
      </w:pPr>
      <w:r w:rsidRPr="0038704A">
        <w:rPr>
          <w:sz w:val="20"/>
          <w:szCs w:val="20"/>
        </w:rPr>
        <w:t xml:space="preserve">Cena navedena na obrazcu Povzetek predračuna / Rekapitulacija </w:t>
      </w:r>
      <w:r w:rsidR="00521027">
        <w:rPr>
          <w:sz w:val="20"/>
          <w:szCs w:val="20"/>
        </w:rPr>
        <w:t>(</w:t>
      </w:r>
      <w:r w:rsidRPr="0038704A">
        <w:rPr>
          <w:sz w:val="20"/>
          <w:szCs w:val="20"/>
        </w:rPr>
        <w:t>OBR-3) mora biti izražena v EUR, lokacija naročnika, brez DDV. Cena mora biti za obdobje od 1. 1. 2025 do 31. 12. 2025 fiksna in se v tem obdobju ne sme spremeniti.</w:t>
      </w:r>
    </w:p>
    <w:p w14:paraId="46FA8E6F" w14:textId="77777777" w:rsidR="001D61F8" w:rsidRDefault="001D61F8" w:rsidP="00273CF0">
      <w:pPr>
        <w:pStyle w:val="odstavek1"/>
        <w:ind w:firstLine="0"/>
        <w:rPr>
          <w:sz w:val="20"/>
          <w:szCs w:val="20"/>
        </w:rPr>
      </w:pPr>
    </w:p>
    <w:p w14:paraId="534656A7" w14:textId="54F32156" w:rsidR="00D87863" w:rsidRPr="00D87863" w:rsidRDefault="00D87863" w:rsidP="00D87863">
      <w:pPr>
        <w:suppressAutoHyphens/>
        <w:rPr>
          <w:rFonts w:cs="Arial"/>
          <w:bCs/>
          <w:i/>
          <w:iCs/>
          <w:noProof/>
          <w:szCs w:val="20"/>
        </w:rPr>
      </w:pPr>
      <w:r w:rsidRPr="00D87863">
        <w:rPr>
          <w:rFonts w:cs="Arial"/>
          <w:bCs/>
          <w:i/>
          <w:iCs/>
          <w:noProof/>
          <w:szCs w:val="20"/>
        </w:rPr>
        <w:t xml:space="preserve">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4C7720FB" w14:textId="77777777" w:rsidR="00D87863" w:rsidRPr="00D87863" w:rsidRDefault="00D87863" w:rsidP="00D87863">
      <w:pPr>
        <w:suppressAutoHyphens/>
        <w:rPr>
          <w:rFonts w:cs="Arial"/>
          <w:bCs/>
          <w:i/>
          <w:iCs/>
          <w:noProof/>
          <w:szCs w:val="20"/>
        </w:rPr>
      </w:pPr>
    </w:p>
    <w:p w14:paraId="13D7A7A0" w14:textId="35954B45" w:rsidR="00D87863" w:rsidRPr="00D87863" w:rsidRDefault="00D87863" w:rsidP="00D87863">
      <w:pPr>
        <w:suppressAutoHyphens/>
        <w:rPr>
          <w:rFonts w:cs="Arial"/>
          <w:bCs/>
          <w:i/>
          <w:iCs/>
          <w:noProof/>
          <w:szCs w:val="20"/>
        </w:rPr>
      </w:pPr>
      <w:r w:rsidRPr="00D87863">
        <w:rPr>
          <w:rFonts w:cs="Arial"/>
          <w:bCs/>
          <w:i/>
          <w:iCs/>
          <w:noProof/>
          <w:szCs w:val="20"/>
        </w:rPr>
        <w:t>Enako se cene uskladijo za naslednja leta, osnova za izračun relativnega deleža bodo vsakokrat podatki o gledanosti televizije na ciljni skupini »vsi posamezniki«, v preteklem koledarskem letu.</w:t>
      </w:r>
    </w:p>
    <w:p w14:paraId="0DBF70A0" w14:textId="77777777" w:rsidR="00F16B7A" w:rsidRPr="0038704A" w:rsidRDefault="00F16B7A" w:rsidP="00F16B7A">
      <w:pPr>
        <w:rPr>
          <w:b/>
          <w:bCs/>
        </w:rPr>
      </w:pPr>
    </w:p>
    <w:p w14:paraId="04506B64" w14:textId="77777777" w:rsidR="00F16B7A" w:rsidRPr="0038704A" w:rsidRDefault="00F16B7A" w:rsidP="00F16B7A">
      <w:pPr>
        <w:rPr>
          <w:b/>
          <w:bCs/>
        </w:rPr>
      </w:pPr>
      <w:r w:rsidRPr="0038704A">
        <w:rPr>
          <w:b/>
          <w:bCs/>
        </w:rPr>
        <w:t xml:space="preserve">Plačilni pogoji: </w:t>
      </w:r>
    </w:p>
    <w:p w14:paraId="1C3496D3" w14:textId="77777777" w:rsidR="00F16B7A" w:rsidRPr="0038704A" w:rsidRDefault="00F16B7A" w:rsidP="00F16B7A">
      <w:pPr>
        <w:rPr>
          <w:bCs/>
        </w:rPr>
      </w:pPr>
    </w:p>
    <w:p w14:paraId="288AD8AC" w14:textId="77777777" w:rsidR="00F16B7A" w:rsidRPr="0038704A" w:rsidRDefault="00F16B7A" w:rsidP="007F63A0">
      <w:pPr>
        <w:pStyle w:val="ListParagraph"/>
        <w:numPr>
          <w:ilvl w:val="0"/>
          <w:numId w:val="10"/>
        </w:numPr>
        <w:spacing w:line="280" w:lineRule="exact"/>
        <w:rPr>
          <w:i/>
        </w:rPr>
      </w:pPr>
      <w:r w:rsidRPr="0038704A">
        <w:t xml:space="preserve">100 % v roku 30 dni </w:t>
      </w:r>
      <w:r w:rsidRPr="0038704A">
        <w:rPr>
          <w:szCs w:val="20"/>
        </w:rPr>
        <w:t>od dneva prejema pravilno izstavljenega računa za storitve opravljene v preteklem mesecu.</w:t>
      </w:r>
    </w:p>
    <w:p w14:paraId="41FAB91B" w14:textId="77777777" w:rsidR="00B11696" w:rsidRPr="0038704A" w:rsidRDefault="00B11696" w:rsidP="00B11696">
      <w:pPr>
        <w:rPr>
          <w:i/>
        </w:rPr>
      </w:pPr>
    </w:p>
    <w:p w14:paraId="065BF6E6" w14:textId="1A421385" w:rsidR="00FC755A" w:rsidRPr="0038704A" w:rsidRDefault="00521027" w:rsidP="00FC755A">
      <w:pPr>
        <w:rPr>
          <w:b/>
          <w:bCs/>
        </w:rPr>
      </w:pPr>
      <w:r>
        <w:rPr>
          <w:b/>
          <w:bCs/>
        </w:rPr>
        <w:t>Rok dostave podatkov</w:t>
      </w:r>
      <w:r w:rsidR="00FC755A" w:rsidRPr="0038704A">
        <w:rPr>
          <w:b/>
          <w:bCs/>
        </w:rPr>
        <w:t>:</w:t>
      </w:r>
    </w:p>
    <w:p w14:paraId="6114CCAA" w14:textId="77777777" w:rsidR="00FC755A" w:rsidRPr="0038704A" w:rsidRDefault="00FC755A" w:rsidP="00FC755A">
      <w:pPr>
        <w:rPr>
          <w:b/>
          <w:bCs/>
        </w:rPr>
      </w:pPr>
    </w:p>
    <w:p w14:paraId="402B671B" w14:textId="69FE3A28" w:rsidR="00521027" w:rsidRPr="00521027" w:rsidRDefault="00521027" w:rsidP="00521027">
      <w:pPr>
        <w:pStyle w:val="ListParagraph"/>
        <w:numPr>
          <w:ilvl w:val="0"/>
          <w:numId w:val="10"/>
        </w:numPr>
      </w:pPr>
      <w:r>
        <w:t>d</w:t>
      </w:r>
      <w:r w:rsidRPr="00521027">
        <w:t>nevna dostava podatkovnih baz gledanosti in programa ter vsaj dvakrat tedensko dostava podatkov o oglaševanju.</w:t>
      </w:r>
    </w:p>
    <w:p w14:paraId="2E94FEEE" w14:textId="77777777" w:rsidR="00521027" w:rsidRPr="00521027" w:rsidRDefault="00521027" w:rsidP="00521027">
      <w:pPr>
        <w:pStyle w:val="ListParagraph"/>
        <w:rPr>
          <w:b/>
          <w:bCs/>
        </w:rPr>
      </w:pPr>
    </w:p>
    <w:p w14:paraId="08317268" w14:textId="77777777" w:rsidR="00893739" w:rsidRPr="0038704A" w:rsidRDefault="00893739" w:rsidP="00893739">
      <w:pPr>
        <w:rPr>
          <w:rFonts w:cs="Arial"/>
          <w:szCs w:val="20"/>
          <w:u w:val="single"/>
        </w:rPr>
      </w:pPr>
    </w:p>
    <w:p w14:paraId="6BFEB50E" w14:textId="315ABF75" w:rsidR="00893739" w:rsidRPr="0038704A" w:rsidRDefault="00F16B7A" w:rsidP="00893739">
      <w:pPr>
        <w:tabs>
          <w:tab w:val="right" w:pos="9638"/>
        </w:tabs>
        <w:rPr>
          <w:rFonts w:cs="Arial"/>
          <w:b/>
          <w:szCs w:val="20"/>
        </w:rPr>
      </w:pPr>
      <w:r w:rsidRPr="0038704A">
        <w:rPr>
          <w:rFonts w:cs="Arial"/>
          <w:b/>
          <w:szCs w:val="20"/>
        </w:rPr>
        <w:t>Velikost panelnega vzorca</w:t>
      </w:r>
      <w:r w:rsidR="00893739" w:rsidRPr="0038704A">
        <w:rPr>
          <w:rFonts w:cs="Arial"/>
          <w:b/>
          <w:szCs w:val="20"/>
        </w:rPr>
        <w:t>: …………………</w:t>
      </w:r>
      <w:r w:rsidR="0056232F" w:rsidRPr="0038704A">
        <w:rPr>
          <w:rFonts w:cs="Arial"/>
          <w:b/>
          <w:szCs w:val="20"/>
        </w:rPr>
        <w:t xml:space="preserve"> </w:t>
      </w:r>
      <w:r w:rsidRPr="0038704A">
        <w:rPr>
          <w:rFonts w:cs="Arial"/>
          <w:b/>
          <w:i/>
          <w:sz w:val="18"/>
          <w:szCs w:val="20"/>
        </w:rPr>
        <w:t>(najmanj 750 gospodinjstev)</w:t>
      </w:r>
    </w:p>
    <w:p w14:paraId="341E5EBE" w14:textId="77777777" w:rsidR="00F16B7A" w:rsidRDefault="00F16B7A" w:rsidP="00893739">
      <w:pPr>
        <w:rPr>
          <w:rFonts w:cs="Arial"/>
          <w:iCs/>
          <w:sz w:val="16"/>
          <w:szCs w:val="16"/>
        </w:rPr>
      </w:pPr>
    </w:p>
    <w:p w14:paraId="1AF8C01B" w14:textId="77777777" w:rsidR="00D62C61" w:rsidRPr="0038704A" w:rsidRDefault="00D62C61" w:rsidP="00893739">
      <w:pPr>
        <w:rPr>
          <w:rFonts w:cs="Arial"/>
          <w:b/>
          <w:bCs/>
          <w:iCs/>
          <w:szCs w:val="20"/>
        </w:rPr>
      </w:pPr>
    </w:p>
    <w:p w14:paraId="75D2D611" w14:textId="77777777" w:rsidR="00325B83" w:rsidRDefault="00325B83" w:rsidP="00D87863">
      <w:pPr>
        <w:spacing w:line="360" w:lineRule="auto"/>
        <w:rPr>
          <w:rFonts w:cs="Arial"/>
          <w:b/>
          <w:bCs/>
          <w:iCs/>
          <w:szCs w:val="20"/>
        </w:rPr>
      </w:pPr>
    </w:p>
    <w:p w14:paraId="63C1E176" w14:textId="77777777" w:rsidR="00D62C61" w:rsidRPr="0038704A" w:rsidRDefault="00D62C61" w:rsidP="00D87863">
      <w:pPr>
        <w:spacing w:line="360" w:lineRule="auto"/>
        <w:rPr>
          <w:noProof/>
        </w:rPr>
      </w:pPr>
    </w:p>
    <w:p w14:paraId="4FE9E43B" w14:textId="059953C2" w:rsidR="004E5FD2" w:rsidRPr="0038704A" w:rsidRDefault="004E5FD2" w:rsidP="004E5FD2">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5AE5905C" w14:textId="77777777" w:rsidR="004E5FD2" w:rsidRPr="0038704A" w:rsidRDefault="004E5FD2" w:rsidP="004E5FD2">
      <w:pPr>
        <w:spacing w:line="360" w:lineRule="auto"/>
        <w:ind w:left="5664" w:firstLine="708"/>
        <w:jc w:val="center"/>
        <w:rPr>
          <w:noProof/>
        </w:rPr>
      </w:pPr>
      <w:r w:rsidRPr="0038704A">
        <w:rPr>
          <w:noProof/>
        </w:rPr>
        <w:t>oz. prokurista:</w:t>
      </w:r>
    </w:p>
    <w:p w14:paraId="33E00CF6" w14:textId="77777777" w:rsidR="004E5FD2" w:rsidRPr="0038704A" w:rsidRDefault="004E5FD2" w:rsidP="004E5FD2">
      <w:pPr>
        <w:pStyle w:val="BESEDILO"/>
        <w:keepLines w:val="0"/>
        <w:widowControl/>
        <w:tabs>
          <w:tab w:val="clear" w:pos="2155"/>
        </w:tabs>
        <w:spacing w:line="360" w:lineRule="auto"/>
        <w:jc w:val="center"/>
        <w:rPr>
          <w:noProof/>
          <w:kern w:val="0"/>
          <w:szCs w:val="24"/>
        </w:rPr>
      </w:pPr>
    </w:p>
    <w:p w14:paraId="775D3BDB" w14:textId="736E41E6" w:rsidR="00B76BD0" w:rsidRPr="0038704A" w:rsidRDefault="004E5FD2" w:rsidP="00325B83">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bookmarkEnd w:id="202"/>
    <w:p w14:paraId="783A940E" w14:textId="77777777" w:rsidR="00E87F94" w:rsidRPr="0038704A" w:rsidRDefault="00E87F94" w:rsidP="0052754D">
      <w:pPr>
        <w:jc w:val="right"/>
        <w:rPr>
          <w:rFonts w:eastAsia="Calibri" w:cs="Arial"/>
          <w:b/>
          <w:noProof/>
          <w:szCs w:val="20"/>
        </w:rPr>
      </w:pPr>
    </w:p>
    <w:p w14:paraId="33CAE981" w14:textId="2348930A" w:rsidR="00D21748" w:rsidRPr="0038704A" w:rsidRDefault="00D21748" w:rsidP="00D21748">
      <w:pPr>
        <w:jc w:val="right"/>
        <w:rPr>
          <w:b/>
        </w:rPr>
      </w:pPr>
      <w:bookmarkStart w:id="204" w:name="_Hlk135807871"/>
      <w:r w:rsidRPr="0038704A">
        <w:rPr>
          <w:b/>
        </w:rPr>
        <w:lastRenderedPageBreak/>
        <w:t>OBR-4</w:t>
      </w:r>
    </w:p>
    <w:p w14:paraId="0A6CC120" w14:textId="77777777" w:rsidR="00D21748" w:rsidRPr="0038704A" w:rsidRDefault="00D21748" w:rsidP="00D21748">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09399224" w14:textId="77777777" w:rsidR="00D21748" w:rsidRPr="0038704A" w:rsidRDefault="00D21748" w:rsidP="00D21748">
      <w:pPr>
        <w:jc w:val="left"/>
      </w:pPr>
    </w:p>
    <w:p w14:paraId="00A81452" w14:textId="77777777" w:rsidR="00D21748" w:rsidRPr="0038704A" w:rsidRDefault="00D21748" w:rsidP="00D21748">
      <w:pPr>
        <w:jc w:val="left"/>
      </w:pPr>
      <w:r w:rsidRPr="0038704A">
        <w:t>Ponudnik: …………………………..</w:t>
      </w:r>
    </w:p>
    <w:p w14:paraId="4B204BD4" w14:textId="77777777" w:rsidR="00D21748" w:rsidRPr="0038704A" w:rsidRDefault="00D21748" w:rsidP="00D21748">
      <w:pPr>
        <w:jc w:val="left"/>
      </w:pPr>
    </w:p>
    <w:p w14:paraId="3109ED24" w14:textId="77777777" w:rsidR="00D21748" w:rsidRPr="0038704A" w:rsidRDefault="00D21748" w:rsidP="00D21748">
      <w:pPr>
        <w:jc w:val="left"/>
      </w:pPr>
      <w:r w:rsidRPr="0038704A">
        <w:t>Naslov: …………………………………..</w:t>
      </w:r>
    </w:p>
    <w:p w14:paraId="64DB5D4F" w14:textId="77777777" w:rsidR="00D21748" w:rsidRPr="0038704A" w:rsidRDefault="00D21748" w:rsidP="00D21748">
      <w:pPr>
        <w:jc w:val="left"/>
      </w:pPr>
    </w:p>
    <w:p w14:paraId="4E979ABB" w14:textId="77777777" w:rsidR="00D21748" w:rsidRPr="0038704A" w:rsidRDefault="00D21748" w:rsidP="00D21748">
      <w:pPr>
        <w:spacing w:line="360" w:lineRule="auto"/>
        <w:rPr>
          <w:b/>
          <w:noProof/>
        </w:rPr>
      </w:pPr>
    </w:p>
    <w:p w14:paraId="0DD544CE" w14:textId="78AC0AD0" w:rsidR="00D21748" w:rsidRPr="0038704A" w:rsidRDefault="00D21748" w:rsidP="00D21748">
      <w:pPr>
        <w:pStyle w:val="Heading2"/>
        <w:numPr>
          <w:ilvl w:val="0"/>
          <w:numId w:val="0"/>
        </w:numPr>
        <w:jc w:val="center"/>
        <w:rPr>
          <w:b/>
          <w:bCs/>
          <w:noProof/>
        </w:rPr>
      </w:pPr>
      <w:bookmarkStart w:id="205" w:name="_Toc176944035"/>
      <w:r w:rsidRPr="0038704A">
        <w:rPr>
          <w:b/>
          <w:bCs/>
          <w:noProof/>
        </w:rPr>
        <w:t>Izjava o obsegu</w:t>
      </w:r>
      <w:r w:rsidR="000C2E99" w:rsidRPr="0038704A">
        <w:rPr>
          <w:b/>
          <w:bCs/>
          <w:noProof/>
        </w:rPr>
        <w:t xml:space="preserve"> </w:t>
      </w:r>
      <w:r w:rsidRPr="0038704A">
        <w:rPr>
          <w:b/>
          <w:bCs/>
          <w:noProof/>
        </w:rPr>
        <w:t>panelnega vzorca</w:t>
      </w:r>
      <w:bookmarkEnd w:id="205"/>
    </w:p>
    <w:p w14:paraId="134D19CB" w14:textId="6762903C" w:rsidR="00D21748" w:rsidRPr="0038704A" w:rsidRDefault="00D21748" w:rsidP="00D21748">
      <w:pPr>
        <w:pStyle w:val="BodyText"/>
        <w:jc w:val="center"/>
        <w:rPr>
          <w:rFonts w:cs="Arial"/>
          <w:b/>
          <w:noProof/>
        </w:rPr>
      </w:pPr>
      <w:r w:rsidRPr="0038704A">
        <w:rPr>
          <w:rFonts w:cs="Arial"/>
          <w:b/>
          <w:noProof/>
        </w:rPr>
        <w:t>ZA JAVNO NAROČILO JN-S06</w:t>
      </w:r>
      <w:r w:rsidR="00D62C61">
        <w:rPr>
          <w:rFonts w:cs="Arial"/>
          <w:b/>
          <w:noProof/>
        </w:rPr>
        <w:t>99</w:t>
      </w:r>
    </w:p>
    <w:p w14:paraId="16B49692" w14:textId="290114FD" w:rsidR="00325B83" w:rsidRPr="0038704A" w:rsidRDefault="00325B83" w:rsidP="00325B83"/>
    <w:p w14:paraId="298EFF5C" w14:textId="6DE730E7" w:rsidR="00325B83" w:rsidRPr="0038704A" w:rsidRDefault="00325B83" w:rsidP="00325B83"/>
    <w:p w14:paraId="3E1FA5EE" w14:textId="77777777" w:rsidR="00D21748" w:rsidRPr="0038704A" w:rsidRDefault="00D21748" w:rsidP="00D21748">
      <w:pPr>
        <w:spacing w:line="276" w:lineRule="auto"/>
        <w:rPr>
          <w:rFonts w:cs="Arial"/>
        </w:rPr>
      </w:pPr>
    </w:p>
    <w:p w14:paraId="6EEB51C7" w14:textId="77777777" w:rsidR="00D21748" w:rsidRPr="0038704A" w:rsidRDefault="00D21748" w:rsidP="00D21748">
      <w:pPr>
        <w:spacing w:line="276" w:lineRule="auto"/>
        <w:rPr>
          <w:rFonts w:cs="Arial"/>
        </w:rPr>
      </w:pPr>
    </w:p>
    <w:p w14:paraId="5ABD3F2F" w14:textId="3E581763" w:rsidR="00D21748" w:rsidRPr="0038704A" w:rsidRDefault="00D21748" w:rsidP="000C2E99">
      <w:pPr>
        <w:spacing w:line="600" w:lineRule="exact"/>
        <w:rPr>
          <w:rFonts w:cs="Arial"/>
        </w:rPr>
      </w:pPr>
      <w:r w:rsidRPr="0038704A">
        <w:rPr>
          <w:rFonts w:cs="Arial"/>
        </w:rPr>
        <w:t>Pod kazensko in materialno odgovornostjo izjavljamo, da imamo panelni vzorec …………….. (najmanj 750) gospodinjstev, kot je to zahtevano v točki 3.</w:t>
      </w:r>
      <w:r w:rsidR="00D62C61">
        <w:rPr>
          <w:rFonts w:cs="Arial"/>
        </w:rPr>
        <w:t>2</w:t>
      </w:r>
      <w:r w:rsidRPr="0038704A">
        <w:rPr>
          <w:rFonts w:cs="Arial"/>
        </w:rPr>
        <w:t>.</w:t>
      </w:r>
      <w:r w:rsidR="00D62C61">
        <w:rPr>
          <w:rFonts w:cs="Arial"/>
        </w:rPr>
        <w:t>2</w:t>
      </w:r>
      <w:r w:rsidRPr="0038704A">
        <w:rPr>
          <w:rFonts w:cs="Arial"/>
        </w:rPr>
        <w:t>.2 Dokumentacije v zvezi z oddajo javnega naročila.</w:t>
      </w:r>
    </w:p>
    <w:p w14:paraId="7C39DFD9" w14:textId="534D7AD9" w:rsidR="00D21748" w:rsidRPr="0038704A" w:rsidRDefault="00D21748" w:rsidP="00D21748">
      <w:pPr>
        <w:spacing w:line="276" w:lineRule="auto"/>
        <w:rPr>
          <w:rFonts w:cs="Arial"/>
        </w:rPr>
      </w:pPr>
    </w:p>
    <w:p w14:paraId="43473E20" w14:textId="3A53D28C" w:rsidR="00D21748" w:rsidRPr="0038704A" w:rsidRDefault="00D21748" w:rsidP="00D21748">
      <w:pPr>
        <w:rPr>
          <w:rFonts w:cs="Arial"/>
        </w:rPr>
      </w:pPr>
    </w:p>
    <w:p w14:paraId="3CC107B2" w14:textId="54511267" w:rsidR="000C2E99" w:rsidRPr="0038704A" w:rsidRDefault="000C2E99" w:rsidP="00D21748">
      <w:pPr>
        <w:rPr>
          <w:rFonts w:cs="Arial"/>
        </w:rPr>
      </w:pPr>
    </w:p>
    <w:p w14:paraId="453BD1FC" w14:textId="22F37ED9" w:rsidR="000C2E99" w:rsidRPr="0038704A" w:rsidRDefault="000C2E99" w:rsidP="00D21748">
      <w:pPr>
        <w:rPr>
          <w:rFonts w:cs="Arial"/>
        </w:rPr>
      </w:pPr>
    </w:p>
    <w:p w14:paraId="72561D8D" w14:textId="6CB89871" w:rsidR="000C2E99" w:rsidRPr="0038704A" w:rsidRDefault="000C2E99" w:rsidP="00D21748">
      <w:pPr>
        <w:rPr>
          <w:rFonts w:cs="Arial"/>
        </w:rPr>
      </w:pPr>
    </w:p>
    <w:p w14:paraId="00BD0863" w14:textId="6EF76FA4" w:rsidR="000C2E99" w:rsidRPr="0038704A" w:rsidRDefault="000C2E99" w:rsidP="00D21748">
      <w:pPr>
        <w:rPr>
          <w:rFonts w:cs="Arial"/>
        </w:rPr>
      </w:pPr>
    </w:p>
    <w:p w14:paraId="2582D0D4" w14:textId="269229C3" w:rsidR="000C2E99" w:rsidRPr="0038704A" w:rsidRDefault="000C2E99" w:rsidP="00D21748">
      <w:pPr>
        <w:rPr>
          <w:rFonts w:cs="Arial"/>
        </w:rPr>
      </w:pPr>
    </w:p>
    <w:p w14:paraId="5058E206" w14:textId="7CE3E541" w:rsidR="000C2E99" w:rsidRPr="0038704A" w:rsidRDefault="000C2E99" w:rsidP="00D21748">
      <w:pPr>
        <w:rPr>
          <w:rFonts w:cs="Arial"/>
        </w:rPr>
      </w:pPr>
    </w:p>
    <w:p w14:paraId="4DDEF017" w14:textId="7CAD7765" w:rsidR="000C2E99" w:rsidRPr="0038704A" w:rsidRDefault="000C2E99" w:rsidP="00D21748">
      <w:pPr>
        <w:rPr>
          <w:rFonts w:cs="Arial"/>
        </w:rPr>
      </w:pPr>
    </w:p>
    <w:p w14:paraId="25CA641D" w14:textId="606F8147" w:rsidR="000C2E99" w:rsidRPr="0038704A" w:rsidRDefault="000C2E99" w:rsidP="00D21748">
      <w:pPr>
        <w:rPr>
          <w:rFonts w:cs="Arial"/>
        </w:rPr>
      </w:pPr>
    </w:p>
    <w:p w14:paraId="30BF6B58" w14:textId="3A85CDAF" w:rsidR="000C2E99" w:rsidRPr="0038704A" w:rsidRDefault="000C2E99" w:rsidP="00D21748">
      <w:pPr>
        <w:rPr>
          <w:rFonts w:cs="Arial"/>
        </w:rPr>
      </w:pPr>
    </w:p>
    <w:p w14:paraId="3A308DB0" w14:textId="73B86DFA" w:rsidR="000C2E99" w:rsidRPr="0038704A" w:rsidRDefault="000C2E99" w:rsidP="00D21748">
      <w:pPr>
        <w:rPr>
          <w:rFonts w:cs="Arial"/>
        </w:rPr>
      </w:pPr>
    </w:p>
    <w:p w14:paraId="0560163F" w14:textId="52421D44" w:rsidR="000C2E99" w:rsidRPr="0038704A" w:rsidRDefault="000C2E99" w:rsidP="00D21748">
      <w:pPr>
        <w:rPr>
          <w:rFonts w:cs="Arial"/>
        </w:rPr>
      </w:pPr>
    </w:p>
    <w:p w14:paraId="4D69A440" w14:textId="68CF1053" w:rsidR="000C2E99" w:rsidRPr="0038704A" w:rsidRDefault="000C2E99" w:rsidP="00D21748">
      <w:pPr>
        <w:rPr>
          <w:rFonts w:cs="Arial"/>
        </w:rPr>
      </w:pPr>
    </w:p>
    <w:p w14:paraId="6AB241A0" w14:textId="538C9288" w:rsidR="000C2E99" w:rsidRPr="0038704A" w:rsidRDefault="000C2E99" w:rsidP="00D21748">
      <w:pPr>
        <w:rPr>
          <w:rFonts w:cs="Arial"/>
        </w:rPr>
      </w:pPr>
    </w:p>
    <w:p w14:paraId="52DE4B77" w14:textId="3501E8D3" w:rsidR="000C2E99" w:rsidRPr="0038704A" w:rsidRDefault="000C2E99" w:rsidP="00D21748">
      <w:pPr>
        <w:rPr>
          <w:rFonts w:cs="Arial"/>
        </w:rPr>
      </w:pPr>
    </w:p>
    <w:p w14:paraId="254DC344" w14:textId="3348CEA9" w:rsidR="000C2E99" w:rsidRPr="0038704A" w:rsidRDefault="000C2E99" w:rsidP="00D21748">
      <w:pPr>
        <w:rPr>
          <w:rFonts w:cs="Arial"/>
        </w:rPr>
      </w:pPr>
    </w:p>
    <w:p w14:paraId="0B2D03C3" w14:textId="58F60590" w:rsidR="000C2E99" w:rsidRPr="0038704A" w:rsidRDefault="000C2E99" w:rsidP="00D21748">
      <w:pPr>
        <w:rPr>
          <w:rFonts w:cs="Arial"/>
        </w:rPr>
      </w:pPr>
    </w:p>
    <w:p w14:paraId="71404837" w14:textId="4A1F5D31" w:rsidR="000C2E99" w:rsidRPr="0038704A" w:rsidRDefault="000C2E99" w:rsidP="00D21748">
      <w:pPr>
        <w:rPr>
          <w:rFonts w:cs="Arial"/>
        </w:rPr>
      </w:pPr>
    </w:p>
    <w:p w14:paraId="3046FA57" w14:textId="2DFEB7C5" w:rsidR="000C2E99" w:rsidRPr="0038704A" w:rsidRDefault="000C2E99" w:rsidP="00D21748">
      <w:pPr>
        <w:rPr>
          <w:rFonts w:cs="Arial"/>
        </w:rPr>
      </w:pPr>
    </w:p>
    <w:p w14:paraId="1FDCC414" w14:textId="735AFFFD" w:rsidR="000C2E99" w:rsidRPr="0038704A" w:rsidRDefault="000C2E99" w:rsidP="00D21748">
      <w:pPr>
        <w:rPr>
          <w:rFonts w:cs="Arial"/>
        </w:rPr>
      </w:pPr>
    </w:p>
    <w:p w14:paraId="051B8D1E" w14:textId="0D016349" w:rsidR="000C2E99" w:rsidRPr="0038704A" w:rsidRDefault="000C2E99" w:rsidP="00D21748">
      <w:pPr>
        <w:rPr>
          <w:rFonts w:cs="Arial"/>
        </w:rPr>
      </w:pPr>
    </w:p>
    <w:p w14:paraId="094AA185" w14:textId="0F230F0F" w:rsidR="000C2E99" w:rsidRPr="0038704A" w:rsidRDefault="000C2E99" w:rsidP="00D21748">
      <w:pPr>
        <w:rPr>
          <w:rFonts w:cs="Arial"/>
        </w:rPr>
      </w:pPr>
    </w:p>
    <w:p w14:paraId="4F057E93" w14:textId="20D5BC39" w:rsidR="000C2E99" w:rsidRPr="0038704A" w:rsidRDefault="000C2E99" w:rsidP="00D21748">
      <w:pPr>
        <w:rPr>
          <w:rFonts w:cs="Arial"/>
        </w:rPr>
      </w:pPr>
    </w:p>
    <w:p w14:paraId="42A2A2FC" w14:textId="745373F0" w:rsidR="000C2E99" w:rsidRPr="0038704A" w:rsidRDefault="000C2E99" w:rsidP="00D21748">
      <w:pPr>
        <w:rPr>
          <w:rFonts w:cs="Arial"/>
        </w:rPr>
      </w:pPr>
    </w:p>
    <w:p w14:paraId="4093A896" w14:textId="7BB759A1" w:rsidR="000C2E99" w:rsidRPr="0038704A" w:rsidRDefault="000C2E99" w:rsidP="00D21748">
      <w:pPr>
        <w:rPr>
          <w:rFonts w:cs="Arial"/>
        </w:rPr>
      </w:pPr>
    </w:p>
    <w:p w14:paraId="43F67F35" w14:textId="627AE8B2" w:rsidR="000C2E99" w:rsidRPr="0038704A" w:rsidRDefault="000C2E99" w:rsidP="00D21748">
      <w:pPr>
        <w:rPr>
          <w:rFonts w:cs="Arial"/>
        </w:rPr>
      </w:pPr>
    </w:p>
    <w:p w14:paraId="3CE81378" w14:textId="77777777" w:rsidR="000C2E99" w:rsidRPr="0038704A" w:rsidRDefault="000C2E99" w:rsidP="00D21748">
      <w:pPr>
        <w:rPr>
          <w:b/>
          <w:u w:val="single"/>
        </w:rPr>
      </w:pPr>
    </w:p>
    <w:p w14:paraId="1F27192F" w14:textId="77777777" w:rsidR="00D21748" w:rsidRDefault="00D21748" w:rsidP="00D21748">
      <w:pPr>
        <w:rPr>
          <w:b/>
          <w:u w:val="single"/>
        </w:rPr>
      </w:pPr>
    </w:p>
    <w:p w14:paraId="0524D47F" w14:textId="77777777" w:rsidR="00D62C61" w:rsidRDefault="00D62C61" w:rsidP="00D21748">
      <w:pPr>
        <w:rPr>
          <w:b/>
          <w:u w:val="single"/>
        </w:rPr>
      </w:pPr>
    </w:p>
    <w:p w14:paraId="10EA4693" w14:textId="77777777" w:rsidR="00D62C61" w:rsidRDefault="00D62C61" w:rsidP="00D21748">
      <w:pPr>
        <w:rPr>
          <w:b/>
          <w:u w:val="single"/>
        </w:rPr>
      </w:pPr>
    </w:p>
    <w:p w14:paraId="161E1061" w14:textId="77777777" w:rsidR="00D62C61" w:rsidRDefault="00D62C61" w:rsidP="00D21748">
      <w:pPr>
        <w:rPr>
          <w:b/>
          <w:u w:val="single"/>
        </w:rPr>
      </w:pPr>
    </w:p>
    <w:p w14:paraId="7F1D519D" w14:textId="77777777" w:rsidR="00D62C61" w:rsidRDefault="00D62C61" w:rsidP="00D21748">
      <w:pPr>
        <w:rPr>
          <w:b/>
          <w:u w:val="single"/>
        </w:rPr>
      </w:pPr>
    </w:p>
    <w:p w14:paraId="44A120A2" w14:textId="77777777" w:rsidR="00D62C61" w:rsidRPr="0038704A" w:rsidRDefault="00D62C61" w:rsidP="00D21748">
      <w:pPr>
        <w:rPr>
          <w:b/>
          <w:u w:val="single"/>
        </w:rPr>
      </w:pPr>
    </w:p>
    <w:p w14:paraId="39FDE575" w14:textId="77777777" w:rsidR="00D21748" w:rsidRPr="0038704A" w:rsidRDefault="00D21748" w:rsidP="00D21748">
      <w:pPr>
        <w:jc w:val="center"/>
        <w:rPr>
          <w:b/>
          <w:u w:val="single"/>
        </w:rPr>
      </w:pPr>
    </w:p>
    <w:p w14:paraId="5C589AFC" w14:textId="77777777" w:rsidR="00D21748" w:rsidRPr="0038704A" w:rsidRDefault="00D21748" w:rsidP="00D2174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4E3E9B73" w14:textId="77777777" w:rsidR="00D21748" w:rsidRPr="0038704A" w:rsidRDefault="00D21748" w:rsidP="00D21748">
      <w:pPr>
        <w:spacing w:line="360" w:lineRule="auto"/>
        <w:ind w:left="4956" w:firstLine="708"/>
        <w:jc w:val="center"/>
      </w:pPr>
      <w:r w:rsidRPr="0038704A">
        <w:t>oz. prokurista:</w:t>
      </w:r>
    </w:p>
    <w:p w14:paraId="52DE65D0" w14:textId="77777777" w:rsidR="00D21748" w:rsidRPr="0038704A" w:rsidRDefault="00D21748" w:rsidP="00D21748">
      <w:pPr>
        <w:spacing w:line="360" w:lineRule="auto"/>
        <w:jc w:val="center"/>
      </w:pPr>
    </w:p>
    <w:p w14:paraId="38F4D100" w14:textId="77777777" w:rsidR="00D21748" w:rsidRPr="0038704A" w:rsidRDefault="00D21748" w:rsidP="00D21748">
      <w:pPr>
        <w:spacing w:line="360" w:lineRule="auto"/>
        <w:jc w:val="center"/>
      </w:pPr>
      <w:r w:rsidRPr="0038704A">
        <w:t>........................................</w:t>
      </w:r>
      <w:r w:rsidRPr="0038704A">
        <w:tab/>
      </w:r>
      <w:r w:rsidRPr="0038704A">
        <w:tab/>
      </w:r>
      <w:r w:rsidRPr="0038704A">
        <w:tab/>
      </w:r>
      <w:r w:rsidRPr="0038704A">
        <w:tab/>
      </w:r>
      <w:r w:rsidRPr="0038704A">
        <w:tab/>
        <w:t>.........................................</w:t>
      </w:r>
    </w:p>
    <w:bookmarkEnd w:id="204"/>
    <w:p w14:paraId="054BCDA4" w14:textId="323DB409" w:rsidR="00145940" w:rsidRPr="0038704A" w:rsidRDefault="00145940" w:rsidP="00145940">
      <w:pPr>
        <w:jc w:val="right"/>
        <w:rPr>
          <w:b/>
        </w:rPr>
      </w:pPr>
      <w:r w:rsidRPr="0038704A">
        <w:rPr>
          <w:b/>
        </w:rPr>
        <w:lastRenderedPageBreak/>
        <w:t>OBR-5</w:t>
      </w:r>
    </w:p>
    <w:p w14:paraId="481CB7D0" w14:textId="77777777" w:rsidR="00145940" w:rsidRPr="0038704A" w:rsidRDefault="00145940" w:rsidP="0014594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0C478FD" w14:textId="77777777" w:rsidR="00145940" w:rsidRPr="0038704A" w:rsidRDefault="00145940" w:rsidP="00145940">
      <w:pPr>
        <w:jc w:val="left"/>
      </w:pPr>
    </w:p>
    <w:p w14:paraId="5C622DE4" w14:textId="77777777" w:rsidR="00145940" w:rsidRPr="0038704A" w:rsidRDefault="00145940" w:rsidP="00145940">
      <w:pPr>
        <w:jc w:val="left"/>
      </w:pPr>
      <w:r w:rsidRPr="0038704A">
        <w:t>Ponudnik: …………………………..</w:t>
      </w:r>
    </w:p>
    <w:p w14:paraId="3D877592" w14:textId="77777777" w:rsidR="00145940" w:rsidRPr="0038704A" w:rsidRDefault="00145940" w:rsidP="00145940">
      <w:pPr>
        <w:jc w:val="left"/>
      </w:pPr>
    </w:p>
    <w:p w14:paraId="10B6318B" w14:textId="77777777" w:rsidR="00145940" w:rsidRPr="0038704A" w:rsidRDefault="00145940" w:rsidP="00145940">
      <w:pPr>
        <w:jc w:val="left"/>
      </w:pPr>
      <w:r w:rsidRPr="0038704A">
        <w:t>Naslov: …………………………………..</w:t>
      </w:r>
    </w:p>
    <w:p w14:paraId="38974A42" w14:textId="77777777" w:rsidR="00145940" w:rsidRPr="0038704A" w:rsidRDefault="00145940" w:rsidP="00145940">
      <w:pPr>
        <w:jc w:val="left"/>
      </w:pPr>
    </w:p>
    <w:p w14:paraId="1F0898A0" w14:textId="77777777" w:rsidR="00145940" w:rsidRPr="0038704A" w:rsidRDefault="00145940" w:rsidP="00145940">
      <w:pPr>
        <w:spacing w:line="360" w:lineRule="auto"/>
        <w:rPr>
          <w:b/>
          <w:noProof/>
        </w:rPr>
      </w:pPr>
    </w:p>
    <w:p w14:paraId="27D3F304" w14:textId="41DADB43" w:rsidR="00145940" w:rsidRPr="0038704A" w:rsidRDefault="00145940" w:rsidP="00145940">
      <w:pPr>
        <w:pStyle w:val="Heading2"/>
        <w:numPr>
          <w:ilvl w:val="0"/>
          <w:numId w:val="0"/>
        </w:numPr>
        <w:jc w:val="center"/>
        <w:rPr>
          <w:b/>
          <w:bCs/>
          <w:noProof/>
        </w:rPr>
      </w:pPr>
      <w:bookmarkStart w:id="206" w:name="_Toc176944036"/>
      <w:r w:rsidRPr="0038704A">
        <w:rPr>
          <w:b/>
          <w:bCs/>
          <w:noProof/>
        </w:rPr>
        <w:t>Izjava o predložitvi sheme</w:t>
      </w:r>
      <w:bookmarkEnd w:id="206"/>
    </w:p>
    <w:p w14:paraId="091E9F79" w14:textId="672047CF" w:rsidR="00145940" w:rsidRPr="0038704A" w:rsidRDefault="00145940" w:rsidP="00145940">
      <w:pPr>
        <w:pStyle w:val="BodyText"/>
        <w:jc w:val="center"/>
        <w:rPr>
          <w:rFonts w:cs="Arial"/>
          <w:b/>
          <w:noProof/>
        </w:rPr>
      </w:pPr>
      <w:r w:rsidRPr="0038704A">
        <w:rPr>
          <w:rFonts w:cs="Arial"/>
          <w:b/>
          <w:noProof/>
        </w:rPr>
        <w:t>ZA JAVNO NAROČILO JN-S06</w:t>
      </w:r>
      <w:r w:rsidR="00D62C61">
        <w:rPr>
          <w:rFonts w:cs="Arial"/>
          <w:b/>
          <w:noProof/>
        </w:rPr>
        <w:t>99</w:t>
      </w:r>
    </w:p>
    <w:p w14:paraId="76D88F37" w14:textId="77777777" w:rsidR="00145940" w:rsidRPr="0038704A" w:rsidRDefault="00145940" w:rsidP="00145940"/>
    <w:p w14:paraId="6CFB1BE7" w14:textId="77777777" w:rsidR="00145940" w:rsidRPr="0038704A" w:rsidRDefault="00145940" w:rsidP="00145940"/>
    <w:p w14:paraId="786A4E8C" w14:textId="77777777" w:rsidR="00145940" w:rsidRPr="0038704A" w:rsidRDefault="00145940" w:rsidP="00145940">
      <w:pPr>
        <w:spacing w:line="276" w:lineRule="auto"/>
        <w:rPr>
          <w:rFonts w:cs="Arial"/>
        </w:rPr>
      </w:pPr>
    </w:p>
    <w:p w14:paraId="215444C7" w14:textId="77777777" w:rsidR="00145940" w:rsidRPr="0038704A" w:rsidRDefault="00145940" w:rsidP="00145940">
      <w:pPr>
        <w:spacing w:line="276" w:lineRule="auto"/>
        <w:rPr>
          <w:rFonts w:cs="Arial"/>
        </w:rPr>
      </w:pPr>
    </w:p>
    <w:p w14:paraId="582F8273" w14:textId="6D5BE317" w:rsidR="00145940" w:rsidRPr="0038704A" w:rsidRDefault="00145940" w:rsidP="00145940">
      <w:pPr>
        <w:spacing w:line="600" w:lineRule="exact"/>
        <w:rPr>
          <w:rFonts w:cs="Arial"/>
        </w:rPr>
      </w:pPr>
      <w:r w:rsidRPr="0038704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3E038934" w14:textId="562A5E20" w:rsidR="00145940" w:rsidRPr="0038704A" w:rsidRDefault="00145940" w:rsidP="00145940">
      <w:pPr>
        <w:spacing w:line="600" w:lineRule="exact"/>
        <w:rPr>
          <w:rFonts w:cs="Arial"/>
          <w:b/>
          <w:bCs/>
        </w:rPr>
      </w:pPr>
      <w:r w:rsidRPr="0038704A">
        <w:rPr>
          <w:rFonts w:cs="Arial"/>
          <w:b/>
          <w:bCs/>
        </w:rPr>
        <w:t>Priloga: shema</w:t>
      </w:r>
    </w:p>
    <w:p w14:paraId="062B39C4" w14:textId="77777777" w:rsidR="00145940" w:rsidRPr="0038704A" w:rsidRDefault="00145940" w:rsidP="00145940">
      <w:pPr>
        <w:spacing w:line="600" w:lineRule="exact"/>
        <w:rPr>
          <w:rFonts w:cs="Arial"/>
        </w:rPr>
      </w:pPr>
    </w:p>
    <w:p w14:paraId="7DF848B6" w14:textId="77777777" w:rsidR="00145940" w:rsidRPr="0038704A" w:rsidRDefault="00145940" w:rsidP="00145940">
      <w:pPr>
        <w:spacing w:line="600" w:lineRule="exact"/>
        <w:rPr>
          <w:rFonts w:cs="Arial"/>
        </w:rPr>
      </w:pPr>
    </w:p>
    <w:p w14:paraId="1765C74C" w14:textId="77777777" w:rsidR="00145940" w:rsidRPr="0038704A" w:rsidRDefault="00145940" w:rsidP="00145940">
      <w:pPr>
        <w:rPr>
          <w:rFonts w:cs="Arial"/>
        </w:rPr>
      </w:pPr>
    </w:p>
    <w:p w14:paraId="369B6515" w14:textId="77777777" w:rsidR="00145940" w:rsidRPr="0038704A" w:rsidRDefault="00145940" w:rsidP="00145940">
      <w:pPr>
        <w:rPr>
          <w:rFonts w:cs="Arial"/>
        </w:rPr>
      </w:pPr>
    </w:p>
    <w:p w14:paraId="0281B27F" w14:textId="77777777" w:rsidR="00145940" w:rsidRPr="0038704A" w:rsidRDefault="00145940" w:rsidP="00145940">
      <w:pPr>
        <w:rPr>
          <w:rFonts w:cs="Arial"/>
        </w:rPr>
      </w:pPr>
    </w:p>
    <w:p w14:paraId="44A959C6" w14:textId="77777777" w:rsidR="00145940" w:rsidRPr="0038704A" w:rsidRDefault="00145940" w:rsidP="00145940">
      <w:pPr>
        <w:rPr>
          <w:rFonts w:cs="Arial"/>
        </w:rPr>
      </w:pPr>
    </w:p>
    <w:p w14:paraId="2FE5DE25" w14:textId="77777777" w:rsidR="00145940" w:rsidRPr="0038704A" w:rsidRDefault="00145940" w:rsidP="00145940">
      <w:pPr>
        <w:rPr>
          <w:rFonts w:cs="Arial"/>
        </w:rPr>
      </w:pPr>
    </w:p>
    <w:p w14:paraId="2087FA6C" w14:textId="77777777" w:rsidR="00145940" w:rsidRPr="0038704A" w:rsidRDefault="00145940" w:rsidP="00145940">
      <w:pPr>
        <w:rPr>
          <w:rFonts w:cs="Arial"/>
        </w:rPr>
      </w:pPr>
    </w:p>
    <w:p w14:paraId="1B9ED7EE" w14:textId="77777777" w:rsidR="00145940" w:rsidRPr="0038704A" w:rsidRDefault="00145940" w:rsidP="00145940">
      <w:pPr>
        <w:rPr>
          <w:rFonts w:cs="Arial"/>
        </w:rPr>
      </w:pPr>
    </w:p>
    <w:p w14:paraId="37CE7F02" w14:textId="77777777" w:rsidR="00145940" w:rsidRPr="0038704A" w:rsidRDefault="00145940" w:rsidP="00145940">
      <w:pPr>
        <w:rPr>
          <w:rFonts w:cs="Arial"/>
        </w:rPr>
      </w:pPr>
    </w:p>
    <w:p w14:paraId="07EB3663" w14:textId="77777777" w:rsidR="00145940" w:rsidRPr="0038704A" w:rsidRDefault="00145940" w:rsidP="00145940">
      <w:pPr>
        <w:rPr>
          <w:rFonts w:cs="Arial"/>
        </w:rPr>
      </w:pPr>
    </w:p>
    <w:p w14:paraId="65923274" w14:textId="77777777" w:rsidR="00145940" w:rsidRPr="0038704A" w:rsidRDefault="00145940" w:rsidP="00145940">
      <w:pPr>
        <w:rPr>
          <w:rFonts w:cs="Arial"/>
        </w:rPr>
      </w:pPr>
    </w:p>
    <w:p w14:paraId="34A678B6" w14:textId="77777777" w:rsidR="00145940" w:rsidRPr="0038704A" w:rsidRDefault="00145940" w:rsidP="00145940">
      <w:pPr>
        <w:rPr>
          <w:rFonts w:cs="Arial"/>
        </w:rPr>
      </w:pPr>
    </w:p>
    <w:p w14:paraId="7171BF85" w14:textId="77777777" w:rsidR="00145940" w:rsidRPr="0038704A" w:rsidRDefault="00145940" w:rsidP="00145940">
      <w:pPr>
        <w:rPr>
          <w:rFonts w:cs="Arial"/>
        </w:rPr>
      </w:pPr>
    </w:p>
    <w:p w14:paraId="33CD569D" w14:textId="77777777" w:rsidR="00145940" w:rsidRPr="0038704A" w:rsidRDefault="00145940" w:rsidP="00145940">
      <w:pPr>
        <w:rPr>
          <w:rFonts w:cs="Arial"/>
        </w:rPr>
      </w:pPr>
    </w:p>
    <w:p w14:paraId="6780A444" w14:textId="77777777" w:rsidR="00145940" w:rsidRPr="0038704A" w:rsidRDefault="00145940" w:rsidP="00145940">
      <w:pPr>
        <w:rPr>
          <w:rFonts w:cs="Arial"/>
        </w:rPr>
      </w:pPr>
    </w:p>
    <w:p w14:paraId="4D2ABFBC" w14:textId="77777777" w:rsidR="00145940" w:rsidRPr="0038704A" w:rsidRDefault="00145940" w:rsidP="00145940">
      <w:pPr>
        <w:rPr>
          <w:rFonts w:cs="Arial"/>
        </w:rPr>
      </w:pPr>
    </w:p>
    <w:p w14:paraId="7C0A72E0" w14:textId="77777777" w:rsidR="00145940" w:rsidRPr="0038704A" w:rsidRDefault="00145940" w:rsidP="00145940">
      <w:pPr>
        <w:rPr>
          <w:rFonts w:cs="Arial"/>
        </w:rPr>
      </w:pPr>
    </w:p>
    <w:p w14:paraId="37E5E493" w14:textId="77777777" w:rsidR="00145940" w:rsidRPr="0038704A" w:rsidRDefault="00145940" w:rsidP="00145940">
      <w:pPr>
        <w:rPr>
          <w:rFonts w:cs="Arial"/>
        </w:rPr>
      </w:pPr>
    </w:p>
    <w:p w14:paraId="097EB625" w14:textId="77777777" w:rsidR="00145940" w:rsidRPr="0038704A" w:rsidRDefault="00145940" w:rsidP="00145940">
      <w:pPr>
        <w:rPr>
          <w:rFonts w:cs="Arial"/>
        </w:rPr>
      </w:pPr>
    </w:p>
    <w:p w14:paraId="5D1E5BA4" w14:textId="77777777" w:rsidR="00145940" w:rsidRPr="0038704A" w:rsidRDefault="00145940" w:rsidP="00145940">
      <w:pPr>
        <w:rPr>
          <w:rFonts w:cs="Arial"/>
        </w:rPr>
      </w:pPr>
    </w:p>
    <w:p w14:paraId="70AE973D" w14:textId="77777777" w:rsidR="00145940" w:rsidRPr="0038704A" w:rsidRDefault="00145940" w:rsidP="00145940">
      <w:pPr>
        <w:rPr>
          <w:b/>
          <w:u w:val="single"/>
        </w:rPr>
      </w:pPr>
    </w:p>
    <w:p w14:paraId="74ECF83E" w14:textId="77777777" w:rsidR="00145940" w:rsidRPr="0038704A" w:rsidRDefault="00145940" w:rsidP="00145940">
      <w:pPr>
        <w:rPr>
          <w:b/>
          <w:u w:val="single"/>
        </w:rPr>
      </w:pPr>
    </w:p>
    <w:p w14:paraId="41FC50BE" w14:textId="77777777" w:rsidR="00145940" w:rsidRPr="0038704A" w:rsidRDefault="00145940" w:rsidP="00145940">
      <w:pPr>
        <w:jc w:val="center"/>
        <w:rPr>
          <w:b/>
          <w:u w:val="single"/>
        </w:rPr>
      </w:pPr>
    </w:p>
    <w:p w14:paraId="07B26A5C" w14:textId="77777777" w:rsidR="00145940" w:rsidRPr="0038704A" w:rsidRDefault="00145940" w:rsidP="00145940">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2A6FD06" w14:textId="77777777" w:rsidR="00145940" w:rsidRPr="0038704A" w:rsidRDefault="00145940" w:rsidP="00145940">
      <w:pPr>
        <w:spacing w:line="360" w:lineRule="auto"/>
        <w:ind w:left="4956" w:firstLine="708"/>
        <w:jc w:val="center"/>
      </w:pPr>
      <w:r w:rsidRPr="0038704A">
        <w:t>oz. prokurista:</w:t>
      </w:r>
    </w:p>
    <w:p w14:paraId="3B45B276" w14:textId="77777777" w:rsidR="00145940" w:rsidRPr="0038704A" w:rsidRDefault="00145940" w:rsidP="00145940">
      <w:pPr>
        <w:spacing w:line="360" w:lineRule="auto"/>
        <w:jc w:val="center"/>
      </w:pPr>
    </w:p>
    <w:p w14:paraId="7BDC2631" w14:textId="77777777" w:rsidR="00145940" w:rsidRPr="0038704A" w:rsidRDefault="00145940" w:rsidP="00145940">
      <w:pPr>
        <w:spacing w:line="360" w:lineRule="auto"/>
        <w:jc w:val="center"/>
      </w:pPr>
      <w:r w:rsidRPr="0038704A">
        <w:t>........................................</w:t>
      </w:r>
      <w:r w:rsidRPr="0038704A">
        <w:tab/>
      </w:r>
      <w:r w:rsidRPr="0038704A">
        <w:tab/>
      </w:r>
      <w:r w:rsidRPr="0038704A">
        <w:tab/>
      </w:r>
      <w:r w:rsidRPr="0038704A">
        <w:tab/>
      </w:r>
      <w:r w:rsidRPr="0038704A">
        <w:tab/>
        <w:t>.........................................</w:t>
      </w:r>
    </w:p>
    <w:p w14:paraId="78C09AFD" w14:textId="0430891A" w:rsidR="00A33EA1" w:rsidRPr="0038704A" w:rsidRDefault="00A33EA1" w:rsidP="00A33EA1">
      <w:pPr>
        <w:jc w:val="right"/>
        <w:rPr>
          <w:b/>
        </w:rPr>
      </w:pPr>
      <w:r w:rsidRPr="0038704A">
        <w:rPr>
          <w:b/>
        </w:rPr>
        <w:lastRenderedPageBreak/>
        <w:t>OBR-6</w:t>
      </w:r>
    </w:p>
    <w:p w14:paraId="1006D3F3" w14:textId="77777777" w:rsidR="00A33EA1" w:rsidRPr="0038704A" w:rsidRDefault="00A33EA1" w:rsidP="00A33EA1">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0FDC473" w14:textId="77777777" w:rsidR="00A33EA1" w:rsidRPr="0038704A" w:rsidRDefault="00A33EA1" w:rsidP="00A33EA1">
      <w:pPr>
        <w:jc w:val="left"/>
      </w:pPr>
    </w:p>
    <w:p w14:paraId="5266724D" w14:textId="77777777" w:rsidR="00A33EA1" w:rsidRPr="0038704A" w:rsidRDefault="00A33EA1" w:rsidP="00A33EA1">
      <w:pPr>
        <w:jc w:val="left"/>
      </w:pPr>
      <w:r w:rsidRPr="0038704A">
        <w:t>Ponudnik: …………………………..</w:t>
      </w:r>
    </w:p>
    <w:p w14:paraId="3F3BDDFF" w14:textId="77777777" w:rsidR="00A33EA1" w:rsidRPr="0038704A" w:rsidRDefault="00A33EA1" w:rsidP="00A33EA1">
      <w:pPr>
        <w:jc w:val="left"/>
      </w:pPr>
    </w:p>
    <w:p w14:paraId="76C05A4C" w14:textId="77777777" w:rsidR="00A33EA1" w:rsidRPr="0038704A" w:rsidRDefault="00A33EA1" w:rsidP="00A33EA1">
      <w:pPr>
        <w:jc w:val="left"/>
      </w:pPr>
      <w:r w:rsidRPr="0038704A">
        <w:t>Naslov: …………………………………..</w:t>
      </w:r>
    </w:p>
    <w:p w14:paraId="4C550D92" w14:textId="77777777" w:rsidR="00A33EA1" w:rsidRPr="0038704A" w:rsidRDefault="00A33EA1" w:rsidP="00A33EA1">
      <w:pPr>
        <w:jc w:val="left"/>
      </w:pPr>
    </w:p>
    <w:p w14:paraId="75F66C88" w14:textId="77777777" w:rsidR="00A33EA1" w:rsidRPr="0038704A" w:rsidRDefault="00A33EA1" w:rsidP="00A33EA1">
      <w:pPr>
        <w:spacing w:line="360" w:lineRule="auto"/>
        <w:rPr>
          <w:b/>
          <w:noProof/>
        </w:rPr>
      </w:pPr>
    </w:p>
    <w:p w14:paraId="09AE9D16" w14:textId="47645F0F" w:rsidR="00A33EA1" w:rsidRPr="0038704A" w:rsidRDefault="00A33EA1" w:rsidP="00A33EA1">
      <w:pPr>
        <w:pStyle w:val="Heading2"/>
        <w:numPr>
          <w:ilvl w:val="0"/>
          <w:numId w:val="0"/>
        </w:numPr>
        <w:jc w:val="center"/>
        <w:rPr>
          <w:b/>
          <w:bCs/>
          <w:noProof/>
        </w:rPr>
      </w:pPr>
      <w:bookmarkStart w:id="207" w:name="_Toc176944037"/>
      <w:r w:rsidRPr="0038704A">
        <w:rPr>
          <w:b/>
          <w:bCs/>
          <w:noProof/>
        </w:rPr>
        <w:t>Izjava o izvedbi izobraževanja</w:t>
      </w:r>
      <w:bookmarkEnd w:id="207"/>
    </w:p>
    <w:p w14:paraId="0ACD1C41" w14:textId="4FC94E77" w:rsidR="00A33EA1" w:rsidRPr="0038704A" w:rsidRDefault="00A33EA1" w:rsidP="00A33EA1">
      <w:pPr>
        <w:pStyle w:val="BodyText"/>
        <w:jc w:val="center"/>
        <w:rPr>
          <w:rFonts w:cs="Arial"/>
          <w:b/>
          <w:noProof/>
        </w:rPr>
      </w:pPr>
      <w:r w:rsidRPr="0038704A">
        <w:rPr>
          <w:rFonts w:cs="Arial"/>
          <w:b/>
          <w:noProof/>
        </w:rPr>
        <w:t>ZA JAVNO NAROČILO JN-S06</w:t>
      </w:r>
      <w:r w:rsidR="00D62C61">
        <w:rPr>
          <w:rFonts w:cs="Arial"/>
          <w:b/>
          <w:noProof/>
        </w:rPr>
        <w:t>99</w:t>
      </w:r>
    </w:p>
    <w:p w14:paraId="79C1931F" w14:textId="77777777" w:rsidR="00A33EA1" w:rsidRPr="0038704A" w:rsidRDefault="00A33EA1" w:rsidP="00A33EA1"/>
    <w:p w14:paraId="1235FE3B" w14:textId="77777777" w:rsidR="00A33EA1" w:rsidRPr="0038704A" w:rsidRDefault="00A33EA1" w:rsidP="00A33EA1"/>
    <w:p w14:paraId="3C66DB8D" w14:textId="77777777" w:rsidR="00A33EA1" w:rsidRPr="0038704A" w:rsidRDefault="00A33EA1" w:rsidP="00A33EA1">
      <w:pPr>
        <w:spacing w:line="276" w:lineRule="auto"/>
        <w:rPr>
          <w:rFonts w:cs="Arial"/>
        </w:rPr>
      </w:pPr>
    </w:p>
    <w:p w14:paraId="510179F4" w14:textId="77777777" w:rsidR="00A33EA1" w:rsidRPr="0038704A" w:rsidRDefault="00A33EA1" w:rsidP="00A33EA1">
      <w:pPr>
        <w:spacing w:line="276" w:lineRule="auto"/>
        <w:rPr>
          <w:rFonts w:cs="Arial"/>
        </w:rPr>
      </w:pPr>
    </w:p>
    <w:p w14:paraId="29C6DDA3" w14:textId="625862EE" w:rsidR="00A33EA1" w:rsidRPr="0038704A" w:rsidRDefault="00A33EA1" w:rsidP="00A33EA1">
      <w:pPr>
        <w:spacing w:line="600" w:lineRule="exact"/>
        <w:rPr>
          <w:rFonts w:cs="Arial"/>
        </w:rPr>
      </w:pPr>
      <w:r w:rsidRPr="0038704A">
        <w:rPr>
          <w:rFonts w:cs="Arial"/>
        </w:rPr>
        <w:t>Pod kazensko in materialno odgovornostjo izjavljamo, da bomo izvedli začetno in nadaljevalno izobraževanje za do</w:t>
      </w:r>
      <w:r w:rsidR="002B3E8B" w:rsidRPr="0038704A">
        <w:rPr>
          <w:rFonts w:cs="Arial"/>
        </w:rPr>
        <w:t xml:space="preserve"> skupno</w:t>
      </w:r>
      <w:r w:rsidRPr="0038704A">
        <w:rPr>
          <w:rFonts w:cs="Arial"/>
        </w:rPr>
        <w:t xml:space="preserve"> 20 zaposlenih</w:t>
      </w:r>
      <w:r w:rsidR="002B3E8B" w:rsidRPr="0038704A">
        <w:rPr>
          <w:rFonts w:cs="Arial"/>
        </w:rPr>
        <w:t xml:space="preserve"> v prostorih naročnika</w:t>
      </w:r>
      <w:r w:rsidRPr="0038704A">
        <w:rPr>
          <w:rFonts w:cs="Arial"/>
        </w:rPr>
        <w:t>, skladno s potrebami naročnika, za uporabo vseh podatkov in pomoč, kadarkoli bo to potrebno.</w:t>
      </w:r>
    </w:p>
    <w:p w14:paraId="7EAA3AB3" w14:textId="77777777" w:rsidR="00A33EA1" w:rsidRPr="0038704A" w:rsidRDefault="00A33EA1" w:rsidP="00A33EA1">
      <w:pPr>
        <w:spacing w:line="600" w:lineRule="exact"/>
        <w:rPr>
          <w:rFonts w:cs="Arial"/>
        </w:rPr>
      </w:pPr>
    </w:p>
    <w:p w14:paraId="652A1251" w14:textId="1DA44616" w:rsidR="00A33EA1" w:rsidRPr="0038704A" w:rsidRDefault="00A33EA1" w:rsidP="00A33EA1">
      <w:pPr>
        <w:spacing w:line="600" w:lineRule="exact"/>
        <w:rPr>
          <w:rFonts w:cs="Arial"/>
        </w:rPr>
      </w:pPr>
    </w:p>
    <w:p w14:paraId="4221836C" w14:textId="77777777" w:rsidR="00A33EA1" w:rsidRPr="0038704A" w:rsidRDefault="00A33EA1" w:rsidP="00A33EA1">
      <w:pPr>
        <w:spacing w:line="600" w:lineRule="exact"/>
        <w:rPr>
          <w:rFonts w:cs="Arial"/>
        </w:rPr>
      </w:pPr>
    </w:p>
    <w:p w14:paraId="1A0D956E" w14:textId="77777777" w:rsidR="00A33EA1" w:rsidRPr="0038704A" w:rsidRDefault="00A33EA1" w:rsidP="00A33EA1">
      <w:pPr>
        <w:spacing w:line="600" w:lineRule="exact"/>
        <w:rPr>
          <w:rFonts w:cs="Arial"/>
        </w:rPr>
      </w:pPr>
    </w:p>
    <w:p w14:paraId="162A54EF" w14:textId="77777777" w:rsidR="00A33EA1" w:rsidRPr="0038704A" w:rsidRDefault="00A33EA1" w:rsidP="00A33EA1">
      <w:pPr>
        <w:rPr>
          <w:rFonts w:cs="Arial"/>
        </w:rPr>
      </w:pPr>
    </w:p>
    <w:p w14:paraId="71092299" w14:textId="77777777" w:rsidR="00A33EA1" w:rsidRPr="0038704A" w:rsidRDefault="00A33EA1" w:rsidP="00A33EA1">
      <w:pPr>
        <w:rPr>
          <w:rFonts w:cs="Arial"/>
        </w:rPr>
      </w:pPr>
    </w:p>
    <w:p w14:paraId="06813641" w14:textId="77777777" w:rsidR="00A33EA1" w:rsidRPr="0038704A" w:rsidRDefault="00A33EA1" w:rsidP="00A33EA1">
      <w:pPr>
        <w:rPr>
          <w:rFonts w:cs="Arial"/>
        </w:rPr>
      </w:pPr>
    </w:p>
    <w:p w14:paraId="260B1A08" w14:textId="77777777" w:rsidR="00A33EA1" w:rsidRPr="0038704A" w:rsidRDefault="00A33EA1" w:rsidP="00A33EA1">
      <w:pPr>
        <w:rPr>
          <w:rFonts w:cs="Arial"/>
        </w:rPr>
      </w:pPr>
    </w:p>
    <w:p w14:paraId="12F26426" w14:textId="77777777" w:rsidR="00A33EA1" w:rsidRPr="0038704A" w:rsidRDefault="00A33EA1" w:rsidP="00A33EA1">
      <w:pPr>
        <w:rPr>
          <w:rFonts w:cs="Arial"/>
        </w:rPr>
      </w:pPr>
    </w:p>
    <w:p w14:paraId="77F8C4F7" w14:textId="77777777" w:rsidR="00A33EA1" w:rsidRPr="0038704A" w:rsidRDefault="00A33EA1" w:rsidP="00A33EA1">
      <w:pPr>
        <w:rPr>
          <w:rFonts w:cs="Arial"/>
        </w:rPr>
      </w:pPr>
    </w:p>
    <w:p w14:paraId="1DA93CA8" w14:textId="77777777" w:rsidR="00A33EA1" w:rsidRPr="0038704A" w:rsidRDefault="00A33EA1" w:rsidP="00A33EA1">
      <w:pPr>
        <w:rPr>
          <w:rFonts w:cs="Arial"/>
        </w:rPr>
      </w:pPr>
    </w:p>
    <w:p w14:paraId="0088B581" w14:textId="77777777" w:rsidR="00A33EA1" w:rsidRPr="0038704A" w:rsidRDefault="00A33EA1" w:rsidP="00A33EA1">
      <w:pPr>
        <w:rPr>
          <w:rFonts w:cs="Arial"/>
        </w:rPr>
      </w:pPr>
    </w:p>
    <w:p w14:paraId="17A7B962" w14:textId="77777777" w:rsidR="00A33EA1" w:rsidRPr="0038704A" w:rsidRDefault="00A33EA1" w:rsidP="00A33EA1">
      <w:pPr>
        <w:rPr>
          <w:rFonts w:cs="Arial"/>
        </w:rPr>
      </w:pPr>
    </w:p>
    <w:p w14:paraId="187F9BD4" w14:textId="77777777" w:rsidR="00A33EA1" w:rsidRPr="0038704A" w:rsidRDefault="00A33EA1" w:rsidP="00A33EA1">
      <w:pPr>
        <w:rPr>
          <w:rFonts w:cs="Arial"/>
        </w:rPr>
      </w:pPr>
    </w:p>
    <w:p w14:paraId="7289CDF8" w14:textId="77777777" w:rsidR="00A33EA1" w:rsidRPr="0038704A" w:rsidRDefault="00A33EA1" w:rsidP="00A33EA1">
      <w:pPr>
        <w:rPr>
          <w:rFonts w:cs="Arial"/>
        </w:rPr>
      </w:pPr>
    </w:p>
    <w:p w14:paraId="2BAFA343" w14:textId="77777777" w:rsidR="00A33EA1" w:rsidRPr="0038704A" w:rsidRDefault="00A33EA1" w:rsidP="00A33EA1">
      <w:pPr>
        <w:rPr>
          <w:rFonts w:cs="Arial"/>
        </w:rPr>
      </w:pPr>
    </w:p>
    <w:p w14:paraId="0C16FC76" w14:textId="77777777" w:rsidR="00A33EA1" w:rsidRPr="0038704A" w:rsidRDefault="00A33EA1" w:rsidP="00A33EA1">
      <w:pPr>
        <w:rPr>
          <w:rFonts w:cs="Arial"/>
        </w:rPr>
      </w:pPr>
    </w:p>
    <w:p w14:paraId="68DFFA67" w14:textId="77777777" w:rsidR="00A33EA1" w:rsidRPr="0038704A" w:rsidRDefault="00A33EA1" w:rsidP="00A33EA1">
      <w:pPr>
        <w:rPr>
          <w:rFonts w:cs="Arial"/>
        </w:rPr>
      </w:pPr>
    </w:p>
    <w:p w14:paraId="739642D1" w14:textId="77777777" w:rsidR="00A33EA1" w:rsidRPr="0038704A" w:rsidRDefault="00A33EA1" w:rsidP="00A33EA1">
      <w:pPr>
        <w:rPr>
          <w:rFonts w:cs="Arial"/>
        </w:rPr>
      </w:pPr>
    </w:p>
    <w:p w14:paraId="668E405D" w14:textId="77777777" w:rsidR="00A33EA1" w:rsidRPr="0038704A" w:rsidRDefault="00A33EA1" w:rsidP="00A33EA1">
      <w:pPr>
        <w:rPr>
          <w:rFonts w:cs="Arial"/>
        </w:rPr>
      </w:pPr>
    </w:p>
    <w:p w14:paraId="7A48141C" w14:textId="77777777" w:rsidR="00A33EA1" w:rsidRPr="0038704A" w:rsidRDefault="00A33EA1" w:rsidP="00A33EA1">
      <w:pPr>
        <w:rPr>
          <w:rFonts w:cs="Arial"/>
        </w:rPr>
      </w:pPr>
    </w:p>
    <w:p w14:paraId="3A387EB1" w14:textId="77777777" w:rsidR="00A33EA1" w:rsidRPr="0038704A" w:rsidRDefault="00A33EA1" w:rsidP="00A33EA1">
      <w:pPr>
        <w:rPr>
          <w:rFonts w:cs="Arial"/>
        </w:rPr>
      </w:pPr>
    </w:p>
    <w:p w14:paraId="24612458" w14:textId="77777777" w:rsidR="00A33EA1" w:rsidRPr="0038704A" w:rsidRDefault="00A33EA1" w:rsidP="00A33EA1">
      <w:pPr>
        <w:rPr>
          <w:rFonts w:cs="Arial"/>
        </w:rPr>
      </w:pPr>
    </w:p>
    <w:p w14:paraId="3DBC07DB" w14:textId="77777777" w:rsidR="00A33EA1" w:rsidRPr="0038704A" w:rsidRDefault="00A33EA1" w:rsidP="00A33EA1">
      <w:pPr>
        <w:rPr>
          <w:b/>
          <w:u w:val="single"/>
        </w:rPr>
      </w:pPr>
    </w:p>
    <w:p w14:paraId="718625C3" w14:textId="77777777" w:rsidR="00A33EA1" w:rsidRPr="0038704A" w:rsidRDefault="00A33EA1" w:rsidP="00A33EA1">
      <w:pPr>
        <w:rPr>
          <w:b/>
          <w:u w:val="single"/>
        </w:rPr>
      </w:pPr>
    </w:p>
    <w:p w14:paraId="42639570" w14:textId="77777777" w:rsidR="00A33EA1" w:rsidRPr="0038704A" w:rsidRDefault="00A33EA1" w:rsidP="00A33EA1">
      <w:pPr>
        <w:jc w:val="center"/>
        <w:rPr>
          <w:b/>
          <w:u w:val="single"/>
        </w:rPr>
      </w:pPr>
    </w:p>
    <w:p w14:paraId="0168BD3D" w14:textId="77777777" w:rsidR="00A33EA1" w:rsidRPr="0038704A" w:rsidRDefault="00A33EA1" w:rsidP="00A33EA1">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306E94" w14:textId="77777777" w:rsidR="00A33EA1" w:rsidRPr="0038704A" w:rsidRDefault="00A33EA1" w:rsidP="00A33EA1">
      <w:pPr>
        <w:spacing w:line="360" w:lineRule="auto"/>
        <w:ind w:left="4956" w:firstLine="708"/>
        <w:jc w:val="center"/>
      </w:pPr>
      <w:r w:rsidRPr="0038704A">
        <w:t>oz. prokurista:</w:t>
      </w:r>
    </w:p>
    <w:p w14:paraId="1F0EFE0F" w14:textId="77777777" w:rsidR="00A33EA1" w:rsidRPr="0038704A" w:rsidRDefault="00A33EA1" w:rsidP="00A33EA1">
      <w:pPr>
        <w:spacing w:line="360" w:lineRule="auto"/>
        <w:jc w:val="center"/>
      </w:pPr>
    </w:p>
    <w:p w14:paraId="1D353FB5" w14:textId="77777777" w:rsidR="00A33EA1" w:rsidRPr="0038704A" w:rsidRDefault="00A33EA1" w:rsidP="00A33EA1">
      <w:pPr>
        <w:spacing w:line="360" w:lineRule="auto"/>
        <w:jc w:val="center"/>
      </w:pPr>
      <w:r w:rsidRPr="0038704A">
        <w:t>........................................</w:t>
      </w:r>
      <w:r w:rsidRPr="0038704A">
        <w:tab/>
      </w:r>
      <w:r w:rsidRPr="0038704A">
        <w:tab/>
      </w:r>
      <w:r w:rsidRPr="0038704A">
        <w:tab/>
      </w:r>
      <w:r w:rsidRPr="0038704A">
        <w:tab/>
      </w:r>
      <w:r w:rsidRPr="0038704A">
        <w:tab/>
        <w:t>.........................................</w:t>
      </w:r>
    </w:p>
    <w:p w14:paraId="1A313151" w14:textId="784F1B28" w:rsidR="00E810DC" w:rsidRPr="0038704A" w:rsidRDefault="00E810DC" w:rsidP="00E810DC">
      <w:pPr>
        <w:jc w:val="right"/>
        <w:rPr>
          <w:b/>
        </w:rPr>
      </w:pPr>
      <w:r w:rsidRPr="0038704A">
        <w:rPr>
          <w:b/>
        </w:rPr>
        <w:lastRenderedPageBreak/>
        <w:t>OBR-</w:t>
      </w:r>
      <w:r w:rsidR="00D62C61">
        <w:rPr>
          <w:b/>
        </w:rPr>
        <w:t>7</w:t>
      </w:r>
    </w:p>
    <w:p w14:paraId="6C3DBDD3"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7A839D9" w14:textId="77777777" w:rsidR="00E810DC" w:rsidRPr="0038704A" w:rsidRDefault="00E810DC" w:rsidP="00E810DC">
      <w:pPr>
        <w:jc w:val="left"/>
      </w:pPr>
    </w:p>
    <w:p w14:paraId="2BBFE66A" w14:textId="77777777" w:rsidR="00E810DC" w:rsidRPr="0038704A" w:rsidRDefault="00E810DC" w:rsidP="00E810DC">
      <w:pPr>
        <w:jc w:val="left"/>
      </w:pPr>
      <w:r w:rsidRPr="0038704A">
        <w:t>Ponudnik: …………………………..</w:t>
      </w:r>
    </w:p>
    <w:p w14:paraId="7BF74D44" w14:textId="77777777" w:rsidR="00E810DC" w:rsidRPr="0038704A" w:rsidRDefault="00E810DC" w:rsidP="00E810DC">
      <w:pPr>
        <w:jc w:val="left"/>
      </w:pPr>
    </w:p>
    <w:p w14:paraId="595C24F5" w14:textId="77777777" w:rsidR="00E810DC" w:rsidRPr="0038704A" w:rsidRDefault="00E810DC" w:rsidP="00E810DC">
      <w:pPr>
        <w:jc w:val="left"/>
      </w:pPr>
      <w:r w:rsidRPr="0038704A">
        <w:t>Naslov: …………………………………..</w:t>
      </w:r>
    </w:p>
    <w:p w14:paraId="3F02C390" w14:textId="77777777" w:rsidR="00E810DC" w:rsidRPr="0038704A" w:rsidRDefault="00E810DC" w:rsidP="00E810DC">
      <w:pPr>
        <w:jc w:val="left"/>
      </w:pPr>
    </w:p>
    <w:p w14:paraId="68154F1D" w14:textId="77777777" w:rsidR="00E810DC" w:rsidRPr="0038704A" w:rsidRDefault="00E810DC" w:rsidP="00E810DC">
      <w:pPr>
        <w:spacing w:line="360" w:lineRule="auto"/>
        <w:rPr>
          <w:b/>
          <w:noProof/>
        </w:rPr>
      </w:pPr>
    </w:p>
    <w:p w14:paraId="148909A4" w14:textId="4466FBB3" w:rsidR="00E810DC" w:rsidRPr="0038704A" w:rsidRDefault="00E810DC" w:rsidP="00E810DC">
      <w:pPr>
        <w:pStyle w:val="Heading2"/>
        <w:numPr>
          <w:ilvl w:val="0"/>
          <w:numId w:val="0"/>
        </w:numPr>
        <w:jc w:val="center"/>
        <w:rPr>
          <w:b/>
          <w:bCs/>
          <w:noProof/>
        </w:rPr>
      </w:pPr>
      <w:bookmarkStart w:id="208" w:name="_Toc176944038"/>
      <w:r w:rsidRPr="0038704A">
        <w:rPr>
          <w:b/>
          <w:bCs/>
          <w:noProof/>
        </w:rPr>
        <w:t>Izjava o programskih orodjih, oprem</w:t>
      </w:r>
      <w:r w:rsidR="00D2483C" w:rsidRPr="0038704A">
        <w:rPr>
          <w:b/>
          <w:bCs/>
          <w:noProof/>
        </w:rPr>
        <w:t>i</w:t>
      </w:r>
      <w:r w:rsidRPr="0038704A">
        <w:rPr>
          <w:b/>
          <w:bCs/>
          <w:noProof/>
        </w:rPr>
        <w:t xml:space="preserve"> in zagotavljanju pomoči </w:t>
      </w:r>
      <w:r w:rsidR="00D2483C" w:rsidRPr="0038704A">
        <w:rPr>
          <w:b/>
          <w:bCs/>
          <w:noProof/>
        </w:rPr>
        <w:t>ter</w:t>
      </w:r>
      <w:r w:rsidRPr="0038704A">
        <w:rPr>
          <w:b/>
          <w:bCs/>
          <w:noProof/>
        </w:rPr>
        <w:t xml:space="preserve"> odprave napak</w:t>
      </w:r>
      <w:bookmarkEnd w:id="208"/>
    </w:p>
    <w:p w14:paraId="6843A6F3" w14:textId="25B4EACA" w:rsidR="00E810DC" w:rsidRPr="0038704A" w:rsidRDefault="00E810DC" w:rsidP="00E810DC">
      <w:pPr>
        <w:pStyle w:val="BodyText"/>
        <w:jc w:val="center"/>
        <w:rPr>
          <w:rFonts w:cs="Arial"/>
          <w:b/>
          <w:noProof/>
        </w:rPr>
      </w:pPr>
      <w:r w:rsidRPr="0038704A">
        <w:rPr>
          <w:rFonts w:cs="Arial"/>
          <w:b/>
          <w:noProof/>
        </w:rPr>
        <w:t>ZA JAVNO NAROČILO JN-S06</w:t>
      </w:r>
      <w:r w:rsidR="00D62C61">
        <w:rPr>
          <w:rFonts w:cs="Arial"/>
          <w:b/>
          <w:noProof/>
        </w:rPr>
        <w:t>99</w:t>
      </w:r>
    </w:p>
    <w:p w14:paraId="0668B855" w14:textId="77777777" w:rsidR="00E810DC" w:rsidRPr="0038704A" w:rsidRDefault="00E810DC" w:rsidP="00E810DC"/>
    <w:p w14:paraId="11214DAD" w14:textId="77777777" w:rsidR="00E810DC" w:rsidRPr="0038704A" w:rsidRDefault="00E810DC" w:rsidP="00E810DC">
      <w:pPr>
        <w:spacing w:line="276" w:lineRule="auto"/>
        <w:rPr>
          <w:rFonts w:cs="Arial"/>
        </w:rPr>
      </w:pPr>
    </w:p>
    <w:p w14:paraId="71F1094E" w14:textId="47F02E46" w:rsidR="00E810DC" w:rsidRPr="0038704A" w:rsidRDefault="00E810DC" w:rsidP="00E810DC">
      <w:pPr>
        <w:spacing w:line="600" w:lineRule="exact"/>
        <w:rPr>
          <w:rFonts w:cs="Arial"/>
        </w:rPr>
      </w:pPr>
      <w:r w:rsidRPr="0038704A">
        <w:rPr>
          <w:rFonts w:cs="Arial"/>
        </w:rPr>
        <w:t>Pod kazensko in materialno odgovornostjo izjavljamo, da imamo za programsko opremo ustrezne licence za uporabo  in da bomo naročniku vgradili ustrezno programsko opremo in mu dodeliti pravice za uporabo programske opreme z licencami</w:t>
      </w:r>
      <w:r w:rsidR="00B4336F" w:rsidRPr="0038704A">
        <w:rPr>
          <w:rFonts w:cs="Arial"/>
        </w:rPr>
        <w:t>, pri čemer bodo vključene tudi vse morebitne posodobitve oziroma vse morebitne nadgradnje licenc.</w:t>
      </w:r>
    </w:p>
    <w:p w14:paraId="49E2B1D5" w14:textId="77777777" w:rsidR="00E810DC" w:rsidRPr="0038704A" w:rsidRDefault="00E810DC" w:rsidP="00E810DC">
      <w:pPr>
        <w:spacing w:line="600" w:lineRule="exact"/>
        <w:rPr>
          <w:rFonts w:cs="Arial"/>
        </w:rPr>
      </w:pPr>
    </w:p>
    <w:p w14:paraId="40DEF02F" w14:textId="45E42EF1" w:rsidR="00E810DC" w:rsidRPr="0038704A" w:rsidRDefault="00E810DC" w:rsidP="00E810DC">
      <w:pPr>
        <w:spacing w:line="600" w:lineRule="exact"/>
        <w:rPr>
          <w:rFonts w:cs="Arial"/>
        </w:rPr>
      </w:pPr>
      <w:r w:rsidRPr="0038704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3BA8FD21" w14:textId="6FD557D4" w:rsidR="00E810DC" w:rsidRPr="0038704A" w:rsidRDefault="00E810DC" w:rsidP="00E810DC">
      <w:pPr>
        <w:spacing w:line="600" w:lineRule="exact"/>
        <w:rPr>
          <w:rFonts w:cs="Arial"/>
        </w:rPr>
      </w:pPr>
      <w:r w:rsidRPr="0038704A">
        <w:rPr>
          <w:rFonts w:cs="Arial"/>
        </w:rPr>
        <w:t>TELEFON: ………………………………………………</w:t>
      </w:r>
      <w:r w:rsidRPr="0038704A">
        <w:rPr>
          <w:rFonts w:cs="Arial"/>
        </w:rPr>
        <w:tab/>
        <w:t>E-POŠTA: …………………………………………</w:t>
      </w:r>
    </w:p>
    <w:p w14:paraId="2ECD4809" w14:textId="77777777" w:rsidR="00E810DC" w:rsidRPr="0038704A" w:rsidRDefault="00E810DC" w:rsidP="00E810DC">
      <w:pPr>
        <w:spacing w:line="600" w:lineRule="exact"/>
        <w:rPr>
          <w:rFonts w:cs="Arial"/>
        </w:rPr>
      </w:pPr>
    </w:p>
    <w:p w14:paraId="45AD9940" w14:textId="25C918E8" w:rsidR="00E810DC" w:rsidRPr="0038704A" w:rsidRDefault="00E810DC" w:rsidP="00E810DC">
      <w:pPr>
        <w:spacing w:line="600" w:lineRule="exact"/>
        <w:rPr>
          <w:rFonts w:cs="Arial"/>
          <w:b/>
          <w:bCs/>
        </w:rPr>
      </w:pPr>
      <w:r w:rsidRPr="0038704A">
        <w:rPr>
          <w:rFonts w:cs="Arial"/>
          <w:b/>
          <w:bCs/>
        </w:rPr>
        <w:t>V primeru, da napaka nastopi zaradi naše programske opreme, se zavezujemo za odpravo napako najkasneje v roku 48 ur od prijave napake.</w:t>
      </w:r>
    </w:p>
    <w:p w14:paraId="2FDCF6F4" w14:textId="77777777" w:rsidR="00E810DC" w:rsidRPr="0038704A" w:rsidRDefault="00E810DC" w:rsidP="00E810DC">
      <w:pPr>
        <w:spacing w:line="600" w:lineRule="exact"/>
        <w:rPr>
          <w:rFonts w:cs="Arial"/>
        </w:rPr>
      </w:pPr>
    </w:p>
    <w:p w14:paraId="3F11BB99" w14:textId="642C15E2" w:rsidR="00E810DC" w:rsidRPr="0038704A" w:rsidRDefault="00E810DC" w:rsidP="00E810DC">
      <w:pPr>
        <w:rPr>
          <w:rFonts w:cs="Arial"/>
          <w:noProof/>
          <w:szCs w:val="20"/>
        </w:rPr>
      </w:pPr>
    </w:p>
    <w:p w14:paraId="0A5072DF" w14:textId="77777777" w:rsidR="00B4336F" w:rsidRPr="0038704A" w:rsidRDefault="00B4336F" w:rsidP="00E810DC">
      <w:pPr>
        <w:rPr>
          <w:rFonts w:cs="Arial"/>
        </w:rPr>
      </w:pPr>
    </w:p>
    <w:p w14:paraId="2656B2AD" w14:textId="77777777" w:rsidR="00E810DC" w:rsidRPr="0038704A" w:rsidRDefault="00E810DC" w:rsidP="00E810DC">
      <w:pPr>
        <w:rPr>
          <w:rFonts w:cs="Arial"/>
        </w:rPr>
      </w:pPr>
    </w:p>
    <w:p w14:paraId="6711655F" w14:textId="77777777" w:rsidR="00E810DC" w:rsidRPr="0038704A" w:rsidRDefault="00E810DC" w:rsidP="00E810DC">
      <w:pPr>
        <w:rPr>
          <w:rFonts w:cs="Arial"/>
        </w:rPr>
      </w:pPr>
    </w:p>
    <w:p w14:paraId="216AD524" w14:textId="77777777" w:rsidR="00E810DC" w:rsidRPr="0038704A" w:rsidRDefault="00E810DC" w:rsidP="00E810DC">
      <w:pPr>
        <w:rPr>
          <w:b/>
          <w:u w:val="single"/>
        </w:rPr>
      </w:pPr>
    </w:p>
    <w:p w14:paraId="1A7F8193" w14:textId="77777777" w:rsidR="00E810DC" w:rsidRPr="0038704A" w:rsidRDefault="00E810DC" w:rsidP="00E810DC">
      <w:pPr>
        <w:rPr>
          <w:b/>
          <w:u w:val="single"/>
        </w:rPr>
      </w:pPr>
    </w:p>
    <w:p w14:paraId="289AA06C" w14:textId="77777777" w:rsidR="00E810DC" w:rsidRPr="0038704A" w:rsidRDefault="00E810DC" w:rsidP="00E810DC">
      <w:pPr>
        <w:jc w:val="center"/>
        <w:rPr>
          <w:b/>
          <w:u w:val="single"/>
        </w:rPr>
      </w:pPr>
    </w:p>
    <w:p w14:paraId="4F0915AB"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911112" w14:textId="77777777" w:rsidR="00E810DC" w:rsidRPr="0038704A" w:rsidRDefault="00E810DC" w:rsidP="00E810DC">
      <w:pPr>
        <w:spacing w:line="360" w:lineRule="auto"/>
        <w:ind w:left="4956" w:firstLine="708"/>
        <w:jc w:val="center"/>
      </w:pPr>
      <w:r w:rsidRPr="0038704A">
        <w:t>oz. prokurista:</w:t>
      </w:r>
    </w:p>
    <w:p w14:paraId="1A48B21D" w14:textId="77777777" w:rsidR="00E810DC" w:rsidRPr="0038704A" w:rsidRDefault="00E810DC" w:rsidP="00E810DC">
      <w:pPr>
        <w:spacing w:line="360" w:lineRule="auto"/>
        <w:jc w:val="center"/>
      </w:pPr>
    </w:p>
    <w:p w14:paraId="71E5BC74"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01147F1B" w14:textId="218380C1" w:rsidR="00486109" w:rsidRPr="0038704A" w:rsidRDefault="00486109" w:rsidP="00486109">
      <w:pPr>
        <w:jc w:val="right"/>
        <w:rPr>
          <w:b/>
        </w:rPr>
      </w:pPr>
      <w:bookmarkStart w:id="209" w:name="_Hlk135813400"/>
      <w:r w:rsidRPr="0038704A">
        <w:rPr>
          <w:b/>
        </w:rPr>
        <w:lastRenderedPageBreak/>
        <w:t>OBR-</w:t>
      </w:r>
      <w:r w:rsidR="00D62C61">
        <w:rPr>
          <w:b/>
        </w:rPr>
        <w:t>8</w:t>
      </w:r>
    </w:p>
    <w:p w14:paraId="5DBEF045" w14:textId="77777777" w:rsidR="00486109" w:rsidRPr="0038704A" w:rsidRDefault="00486109" w:rsidP="00486109">
      <w:pPr>
        <w:pStyle w:val="BESEDILO"/>
        <w:keepLines w:val="0"/>
        <w:widowControl/>
        <w:tabs>
          <w:tab w:val="clear" w:pos="2155"/>
        </w:tabs>
        <w:rPr>
          <w:rFonts w:cs="Arial"/>
          <w:kern w:val="0"/>
        </w:rPr>
      </w:pPr>
    </w:p>
    <w:p w14:paraId="58FA9C19" w14:textId="465C4B3B" w:rsidR="00486109" w:rsidRPr="0038704A" w:rsidRDefault="00486109" w:rsidP="00486109">
      <w:pPr>
        <w:pStyle w:val="BESEDILO"/>
        <w:keepLines w:val="0"/>
        <w:widowControl/>
        <w:tabs>
          <w:tab w:val="clear" w:pos="2155"/>
        </w:tabs>
        <w:rPr>
          <w:rFonts w:cs="Arial"/>
          <w:kern w:val="0"/>
        </w:rPr>
      </w:pPr>
      <w:r w:rsidRPr="0038704A">
        <w:rPr>
          <w:rFonts w:cs="Arial"/>
          <w:kern w:val="0"/>
        </w:rPr>
        <w:t>Izdajatelj referenčne izjave: …………………………………..</w:t>
      </w:r>
    </w:p>
    <w:p w14:paraId="2143424D" w14:textId="77777777" w:rsidR="00486109" w:rsidRPr="0038704A" w:rsidRDefault="00486109" w:rsidP="00486109">
      <w:pPr>
        <w:rPr>
          <w:rFonts w:cs="Arial"/>
          <w:szCs w:val="20"/>
        </w:rPr>
      </w:pPr>
    </w:p>
    <w:p w14:paraId="2C5347EF" w14:textId="77777777" w:rsidR="00486109" w:rsidRPr="0038704A" w:rsidRDefault="00486109" w:rsidP="00486109">
      <w:pPr>
        <w:rPr>
          <w:rFonts w:cs="Arial"/>
          <w:szCs w:val="20"/>
        </w:rPr>
      </w:pPr>
      <w:r w:rsidRPr="0038704A">
        <w:rPr>
          <w:rFonts w:cs="Arial"/>
          <w:szCs w:val="20"/>
        </w:rPr>
        <w:t>Naslov .........................................................................</w:t>
      </w:r>
    </w:p>
    <w:p w14:paraId="11FB6C00" w14:textId="5282E762" w:rsidR="00486109" w:rsidRPr="0038704A" w:rsidRDefault="00486109" w:rsidP="00486109">
      <w:pPr>
        <w:rPr>
          <w:rFonts w:cs="Arial"/>
          <w:szCs w:val="20"/>
        </w:rPr>
      </w:pPr>
    </w:p>
    <w:p w14:paraId="02F378B7" w14:textId="516ABD5A" w:rsidR="00062E09" w:rsidRPr="0038704A" w:rsidRDefault="00062E09" w:rsidP="00486109">
      <w:pPr>
        <w:rPr>
          <w:rFonts w:cs="Arial"/>
          <w:szCs w:val="20"/>
        </w:rPr>
      </w:pPr>
    </w:p>
    <w:p w14:paraId="06EEFA5F" w14:textId="77777777" w:rsidR="00062E09" w:rsidRPr="0038704A" w:rsidRDefault="00062E09" w:rsidP="00486109">
      <w:pPr>
        <w:rPr>
          <w:rFonts w:cs="Arial"/>
          <w:szCs w:val="20"/>
        </w:rPr>
      </w:pPr>
    </w:p>
    <w:p w14:paraId="247D1575" w14:textId="4CEF23DC" w:rsidR="00486109" w:rsidRPr="0038704A" w:rsidRDefault="00A0170A" w:rsidP="00A0170A">
      <w:pPr>
        <w:pStyle w:val="Heading2"/>
        <w:numPr>
          <w:ilvl w:val="0"/>
          <w:numId w:val="0"/>
        </w:numPr>
        <w:jc w:val="center"/>
        <w:rPr>
          <w:b/>
        </w:rPr>
      </w:pPr>
      <w:bookmarkStart w:id="210" w:name="_Toc128383653"/>
      <w:bookmarkStart w:id="211" w:name="_Toc176944039"/>
      <w:r w:rsidRPr="0038704A">
        <w:rPr>
          <w:b/>
        </w:rPr>
        <w:t>Referen</w:t>
      </w:r>
      <w:r w:rsidR="00861BA2" w:rsidRPr="0038704A">
        <w:rPr>
          <w:b/>
        </w:rPr>
        <w:t>čn</w:t>
      </w:r>
      <w:r w:rsidR="00064529" w:rsidRPr="0038704A">
        <w:rPr>
          <w:b/>
        </w:rPr>
        <w:t>a</w:t>
      </w:r>
      <w:r w:rsidR="00861BA2" w:rsidRPr="0038704A">
        <w:rPr>
          <w:b/>
        </w:rPr>
        <w:t xml:space="preserve"> izjava</w:t>
      </w:r>
      <w:r w:rsidR="00064529" w:rsidRPr="0038704A">
        <w:rPr>
          <w:b/>
        </w:rPr>
        <w:t xml:space="preserve"> ponudnika</w:t>
      </w:r>
      <w:bookmarkEnd w:id="210"/>
      <w:bookmarkEnd w:id="211"/>
    </w:p>
    <w:p w14:paraId="7EAFD183" w14:textId="0572CE03" w:rsidR="00B94982" w:rsidRPr="0038704A" w:rsidRDefault="00486109" w:rsidP="00861BA2">
      <w:pPr>
        <w:pStyle w:val="BodyText"/>
        <w:jc w:val="center"/>
        <w:rPr>
          <w:rFonts w:cs="Arial"/>
          <w:b/>
          <w:szCs w:val="20"/>
        </w:rPr>
      </w:pPr>
      <w:r w:rsidRPr="0038704A">
        <w:rPr>
          <w:rFonts w:cs="Arial"/>
          <w:b/>
          <w:szCs w:val="20"/>
        </w:rPr>
        <w:t>ZA JAVNO NAROČILO JN-</w:t>
      </w:r>
      <w:r w:rsidR="007E468C" w:rsidRPr="0038704A">
        <w:rPr>
          <w:rFonts w:cs="Arial"/>
          <w:b/>
          <w:szCs w:val="20"/>
        </w:rPr>
        <w:t>S06</w:t>
      </w:r>
      <w:r w:rsidR="00D62C61">
        <w:rPr>
          <w:rFonts w:cs="Arial"/>
          <w:b/>
          <w:szCs w:val="20"/>
        </w:rPr>
        <w:t>99</w:t>
      </w:r>
    </w:p>
    <w:p w14:paraId="6F419390" w14:textId="77777777" w:rsidR="00062E09" w:rsidRPr="0038704A" w:rsidRDefault="00062E09" w:rsidP="00064529">
      <w:pPr>
        <w:pStyle w:val="BodyText"/>
        <w:spacing w:line="480" w:lineRule="auto"/>
        <w:rPr>
          <w:rFonts w:cs="Arial"/>
        </w:rPr>
      </w:pPr>
    </w:p>
    <w:p w14:paraId="536B005A" w14:textId="39117EFD" w:rsidR="00BF0FE1" w:rsidRPr="0038704A" w:rsidRDefault="00486109" w:rsidP="00064529">
      <w:pPr>
        <w:pStyle w:val="BodyText"/>
        <w:spacing w:line="480" w:lineRule="auto"/>
        <w:rPr>
          <w:rFonts w:cs="Arial"/>
          <w:b/>
        </w:rPr>
      </w:pPr>
      <w:r w:rsidRPr="0038704A">
        <w:rPr>
          <w:rFonts w:cs="Arial"/>
        </w:rPr>
        <w:t>Potrjujemo, da je:</w:t>
      </w:r>
    </w:p>
    <w:p w14:paraId="265A08D3" w14:textId="0E32F198" w:rsidR="00486109" w:rsidRPr="0038704A" w:rsidRDefault="00486109" w:rsidP="00486109">
      <w:pPr>
        <w:pStyle w:val="BodyText"/>
        <w:spacing w:after="0"/>
        <w:rPr>
          <w:rFonts w:cs="Arial"/>
        </w:rPr>
      </w:pPr>
      <w:r w:rsidRPr="0038704A">
        <w:rPr>
          <w:rFonts w:cs="Arial"/>
        </w:rPr>
        <w:t>………………………………………………………………………………………………………………………</w:t>
      </w:r>
    </w:p>
    <w:p w14:paraId="17092C97" w14:textId="3E8E5D01" w:rsidR="00BF0FE1" w:rsidRPr="0038704A" w:rsidRDefault="00486109" w:rsidP="00064529">
      <w:pPr>
        <w:pStyle w:val="BodyText"/>
        <w:spacing w:after="0"/>
        <w:rPr>
          <w:rFonts w:cs="Arial"/>
          <w:i/>
          <w:sz w:val="16"/>
          <w:szCs w:val="16"/>
        </w:rPr>
      </w:pPr>
      <w:r w:rsidRPr="0038704A">
        <w:rPr>
          <w:rFonts w:cs="Arial"/>
          <w:i/>
          <w:sz w:val="16"/>
          <w:szCs w:val="16"/>
        </w:rPr>
        <w:t>(</w:t>
      </w:r>
      <w:r w:rsidR="00BF0FE1" w:rsidRPr="0038704A">
        <w:rPr>
          <w:rFonts w:cs="Arial"/>
          <w:i/>
          <w:sz w:val="16"/>
          <w:szCs w:val="16"/>
        </w:rPr>
        <w:t>n</w:t>
      </w:r>
      <w:r w:rsidRPr="0038704A">
        <w:rPr>
          <w:rFonts w:cs="Arial"/>
          <w:i/>
          <w:sz w:val="16"/>
          <w:szCs w:val="16"/>
        </w:rPr>
        <w:t>aziv in naslov gospodarskega subjekta)</w:t>
      </w:r>
    </w:p>
    <w:p w14:paraId="7692B977" w14:textId="75E1FCB8" w:rsidR="00064529" w:rsidRPr="0038704A" w:rsidRDefault="00064529" w:rsidP="00064529">
      <w:pPr>
        <w:pStyle w:val="BodyText"/>
        <w:spacing w:after="0"/>
        <w:rPr>
          <w:rFonts w:cs="Arial"/>
          <w:i/>
          <w:sz w:val="16"/>
          <w:szCs w:val="16"/>
        </w:rPr>
      </w:pPr>
    </w:p>
    <w:p w14:paraId="79A90DA9" w14:textId="77777777" w:rsidR="00064529" w:rsidRPr="0038704A" w:rsidRDefault="00064529" w:rsidP="00064529">
      <w:pPr>
        <w:pStyle w:val="BodyText"/>
        <w:spacing w:after="0"/>
        <w:rPr>
          <w:rFonts w:cs="Arial"/>
          <w:i/>
          <w:sz w:val="16"/>
          <w:szCs w:val="16"/>
        </w:rPr>
      </w:pPr>
    </w:p>
    <w:p w14:paraId="2315FE1A" w14:textId="5D3E3507" w:rsidR="00064529" w:rsidRPr="0038704A" w:rsidRDefault="00BF0FE1" w:rsidP="0086331A">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0918450C" w14:textId="68476811" w:rsidR="00062E09" w:rsidRPr="0038704A" w:rsidRDefault="00062E09" w:rsidP="001B271F">
      <w:pPr>
        <w:pStyle w:val="BodyText"/>
      </w:pPr>
      <w:r w:rsidRPr="0038704A">
        <w:t xml:space="preserve">izvedel slovensko ali mednarodno izvedbo projekta raziskave elektronskega merjenja dnevne gledanosti TV programov, vključno z ogledom z zamikom, na vseh napravah (vključujoč pametne naprave in platforme, ki omogočajo ogled TV programov) in dnevni obiskanosti spletnih strani preko vseh naprav in platform z vključenim merjenjem gledanosti preko spleta, na panelnem vzorcu velikosti </w:t>
      </w:r>
      <w:r w:rsidRPr="0038704A">
        <w:rPr>
          <w:b/>
          <w:bCs/>
        </w:rPr>
        <w:t xml:space="preserve">vsaj 750 gospodinjstev </w:t>
      </w:r>
      <w:r w:rsidRPr="0038704A">
        <w:t>in so podatki o gledanosti v uporabi vsaj dve (2) leti.</w:t>
      </w:r>
    </w:p>
    <w:p w14:paraId="6D224EEA" w14:textId="77777777" w:rsidR="00062E09" w:rsidRPr="0038704A" w:rsidRDefault="00062E09" w:rsidP="001B271F">
      <w:pPr>
        <w:pStyle w:val="BodyText"/>
        <w:rPr>
          <w:b/>
          <w:bCs/>
        </w:rPr>
      </w:pPr>
    </w:p>
    <w:p w14:paraId="5B420E9A" w14:textId="41E9CBE7" w:rsidR="00BF0FE1" w:rsidRPr="0038704A" w:rsidRDefault="00BF0FE1" w:rsidP="00376F34">
      <w:pPr>
        <w:pStyle w:val="BodyText"/>
        <w:rPr>
          <w:b/>
          <w:bCs/>
        </w:rPr>
      </w:pPr>
      <w:r w:rsidRPr="0038704A">
        <w:rPr>
          <w:b/>
          <w:bCs/>
        </w:rPr>
        <w:t xml:space="preserve">Podatki o </w:t>
      </w:r>
      <w:r w:rsidR="00062E09" w:rsidRPr="0038704A">
        <w:rPr>
          <w:b/>
          <w:bCs/>
        </w:rPr>
        <w:t>raziskavi elektronskega merjenja dnevne gledanosti TV programov</w:t>
      </w:r>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73368792" w14:textId="77777777" w:rsidTr="00BF0FE1">
        <w:trPr>
          <w:trHeight w:val="794"/>
        </w:trPr>
        <w:tc>
          <w:tcPr>
            <w:tcW w:w="3903" w:type="dxa"/>
            <w:shd w:val="clear" w:color="auto" w:fill="auto"/>
            <w:vAlign w:val="center"/>
          </w:tcPr>
          <w:p w14:paraId="20539796" w14:textId="2623C0DA" w:rsidR="00486109" w:rsidRPr="0038704A" w:rsidRDefault="00062E09" w:rsidP="007269A3">
            <w:r w:rsidRPr="0038704A">
              <w:t>Panelni vzorec (število gospodinjstev)</w:t>
            </w:r>
          </w:p>
        </w:tc>
        <w:tc>
          <w:tcPr>
            <w:tcW w:w="5201" w:type="dxa"/>
            <w:shd w:val="clear" w:color="auto" w:fill="auto"/>
            <w:vAlign w:val="center"/>
          </w:tcPr>
          <w:p w14:paraId="41EB194D" w14:textId="77777777" w:rsidR="00486109" w:rsidRPr="0038704A" w:rsidRDefault="00486109" w:rsidP="007269A3">
            <w:pPr>
              <w:rPr>
                <w:rFonts w:ascii="Calibri" w:hAnsi="Calibri" w:cs="Arial"/>
              </w:rPr>
            </w:pPr>
          </w:p>
        </w:tc>
      </w:tr>
      <w:tr w:rsidR="00486109" w:rsidRPr="0038704A" w14:paraId="3C1DE6F0" w14:textId="77777777" w:rsidTr="006A17DE">
        <w:trPr>
          <w:trHeight w:val="896"/>
        </w:trPr>
        <w:tc>
          <w:tcPr>
            <w:tcW w:w="3903" w:type="dxa"/>
            <w:shd w:val="clear" w:color="auto" w:fill="auto"/>
            <w:vAlign w:val="center"/>
          </w:tcPr>
          <w:p w14:paraId="63991385" w14:textId="77777777" w:rsidR="00486109" w:rsidRPr="0038704A" w:rsidRDefault="00486109" w:rsidP="007269A3">
            <w:r w:rsidRPr="0038704A">
              <w:t>Kontaktna oseba (ime in priimek, telefon, e-mail)</w:t>
            </w:r>
          </w:p>
        </w:tc>
        <w:tc>
          <w:tcPr>
            <w:tcW w:w="5201" w:type="dxa"/>
            <w:shd w:val="clear" w:color="auto" w:fill="auto"/>
            <w:vAlign w:val="center"/>
          </w:tcPr>
          <w:p w14:paraId="028ED213" w14:textId="77777777" w:rsidR="00486109" w:rsidRPr="0038704A" w:rsidRDefault="00486109" w:rsidP="007269A3">
            <w:pPr>
              <w:rPr>
                <w:rFonts w:ascii="Calibri" w:hAnsi="Calibri" w:cs="Arial"/>
              </w:rPr>
            </w:pPr>
          </w:p>
        </w:tc>
      </w:tr>
    </w:tbl>
    <w:p w14:paraId="53079D5D" w14:textId="15459FB9" w:rsidR="00062E09" w:rsidRPr="0038704A" w:rsidRDefault="00062E09" w:rsidP="00486109"/>
    <w:p w14:paraId="2B0D2E56" w14:textId="77777777" w:rsidR="00062E09" w:rsidRPr="0038704A" w:rsidRDefault="00062E09" w:rsidP="00486109"/>
    <w:p w14:paraId="58D7DE68" w14:textId="44AA4436" w:rsidR="00B94982" w:rsidRPr="0038704A" w:rsidRDefault="00B94982" w:rsidP="00486109">
      <w:r w:rsidRPr="0038704A">
        <w:t>Glede na:</w:t>
      </w:r>
    </w:p>
    <w:p w14:paraId="05C24FC1" w14:textId="77777777" w:rsidR="00B94982" w:rsidRPr="0038704A" w:rsidRDefault="00B94982" w:rsidP="00517350">
      <w:pPr>
        <w:pStyle w:val="ListParagraph"/>
        <w:numPr>
          <w:ilvl w:val="0"/>
          <w:numId w:val="4"/>
        </w:numPr>
      </w:pPr>
      <w:r w:rsidRPr="0038704A">
        <w:t>zagotovljeno odzivnost gospodarskega subjekta pri izvedbi naročila,</w:t>
      </w:r>
    </w:p>
    <w:p w14:paraId="0230BB67" w14:textId="74A21E4C" w:rsidR="00B94982" w:rsidRPr="0038704A" w:rsidRDefault="00B94982" w:rsidP="00517350">
      <w:pPr>
        <w:pStyle w:val="ListParagraph"/>
        <w:numPr>
          <w:ilvl w:val="0"/>
          <w:numId w:val="4"/>
        </w:numPr>
      </w:pPr>
      <w:r w:rsidRPr="0038704A">
        <w:t>korektnost in kakovost izvedbe,</w:t>
      </w:r>
    </w:p>
    <w:p w14:paraId="61352F79" w14:textId="41FE9BD1" w:rsidR="00B94982" w:rsidRPr="0038704A" w:rsidRDefault="00B94982" w:rsidP="00517350">
      <w:pPr>
        <w:pStyle w:val="ListParagraph"/>
        <w:numPr>
          <w:ilvl w:val="0"/>
          <w:numId w:val="4"/>
        </w:numPr>
      </w:pPr>
      <w:r w:rsidRPr="0038704A">
        <w:t>reševanje reklamacij in izpolnjevanje pogodbenih obveznosti ter</w:t>
      </w:r>
    </w:p>
    <w:p w14:paraId="0708E681" w14:textId="767400A4" w:rsidR="00B94982" w:rsidRPr="0038704A" w:rsidRDefault="00B94982" w:rsidP="00517350">
      <w:pPr>
        <w:pStyle w:val="ListParagraph"/>
        <w:numPr>
          <w:ilvl w:val="0"/>
          <w:numId w:val="4"/>
        </w:numPr>
      </w:pPr>
      <w:r w:rsidRPr="0038704A">
        <w:t>upoštevanje naročnikovih želja,</w:t>
      </w:r>
    </w:p>
    <w:p w14:paraId="1AAFFCE0" w14:textId="5B497F79" w:rsidR="00486109" w:rsidRPr="0038704A" w:rsidRDefault="00486109" w:rsidP="00486109">
      <w:r w:rsidRPr="0038704A">
        <w:t>ocenjujemo poslovno sodelovanje z omenjenim ponudnikom v tem obdobju kot</w:t>
      </w:r>
    </w:p>
    <w:p w14:paraId="6C84E89A" w14:textId="77777777" w:rsidR="00486109" w:rsidRPr="0038704A" w:rsidRDefault="00486109" w:rsidP="00486109"/>
    <w:p w14:paraId="41DC43DF" w14:textId="77777777" w:rsidR="00486109" w:rsidRPr="0038704A" w:rsidRDefault="00486109" w:rsidP="00486109">
      <w:pPr>
        <w:jc w:val="center"/>
        <w:rPr>
          <w:b/>
          <w:sz w:val="22"/>
        </w:rPr>
      </w:pPr>
      <w:r w:rsidRPr="0038704A">
        <w:rPr>
          <w:b/>
          <w:sz w:val="22"/>
        </w:rPr>
        <w:t>DOBRO.</w:t>
      </w:r>
    </w:p>
    <w:p w14:paraId="291FD002" w14:textId="77777777" w:rsidR="00486109" w:rsidRPr="0038704A" w:rsidRDefault="00486109" w:rsidP="00B94982">
      <w:pPr>
        <w:rPr>
          <w:b/>
          <w:sz w:val="22"/>
        </w:rPr>
      </w:pPr>
    </w:p>
    <w:p w14:paraId="4F17F8D1" w14:textId="5C96C27D" w:rsidR="00486109" w:rsidRPr="0038704A" w:rsidRDefault="00486109" w:rsidP="00064529">
      <w:r w:rsidRPr="0038704A">
        <w:t>Pogodbena obveznost je bila opravljena v dogovorjeni kvaliteti in količini, v skladu z dogovorjenimi roki, postopki in standardi.</w:t>
      </w:r>
      <w:r w:rsidR="00B94982" w:rsidRPr="0038704A">
        <w:t xml:space="preserve"> </w:t>
      </w:r>
      <w:r w:rsidRPr="0038704A">
        <w:t xml:space="preserve">Potrdilo se izdaja za potrebe javnega </w:t>
      </w:r>
      <w:r w:rsidR="00B94982" w:rsidRPr="0038704A">
        <w:t>naročila</w:t>
      </w:r>
      <w:r w:rsidRPr="0038704A">
        <w:t xml:space="preserve"> naročnika RTV Slovenija št.: </w:t>
      </w:r>
      <w:r w:rsidRPr="0038704A">
        <w:rPr>
          <w:rFonts w:cs="Arial"/>
        </w:rPr>
        <w:t>JN-</w:t>
      </w:r>
      <w:r w:rsidR="00062E09" w:rsidRPr="0038704A">
        <w:rPr>
          <w:rFonts w:cs="Arial"/>
        </w:rPr>
        <w:t>S06</w:t>
      </w:r>
      <w:r w:rsidR="00D62C61">
        <w:rPr>
          <w:rFonts w:cs="Arial"/>
        </w:rPr>
        <w:t>99</w:t>
      </w:r>
      <w:r w:rsidRPr="0038704A">
        <w:rPr>
          <w:rFonts w:cs="Arial"/>
        </w:rPr>
        <w:t xml:space="preserve"> </w:t>
      </w:r>
      <w:r w:rsidRPr="0038704A">
        <w:t>ter se v druge namene ne more uporabljati.</w:t>
      </w:r>
    </w:p>
    <w:p w14:paraId="2FE04120" w14:textId="4B2DBA98" w:rsidR="00062E09" w:rsidRPr="0038704A" w:rsidRDefault="00062E09" w:rsidP="004423A8">
      <w:pPr>
        <w:rPr>
          <w:rFonts w:cs="Arial"/>
          <w:szCs w:val="20"/>
        </w:rPr>
      </w:pPr>
    </w:p>
    <w:p w14:paraId="345C3109" w14:textId="77777777" w:rsidR="004423A8" w:rsidRPr="0038704A" w:rsidRDefault="004423A8" w:rsidP="004423A8">
      <w:pPr>
        <w:rPr>
          <w:rFonts w:cs="Arial"/>
          <w:szCs w:val="20"/>
        </w:rPr>
      </w:pPr>
    </w:p>
    <w:p w14:paraId="682A7F05" w14:textId="77777777" w:rsidR="00062E09" w:rsidRPr="0038704A" w:rsidRDefault="00062E09" w:rsidP="00B94982">
      <w:pPr>
        <w:jc w:val="center"/>
        <w:rPr>
          <w:rFonts w:cs="Arial"/>
          <w:szCs w:val="20"/>
        </w:rPr>
      </w:pPr>
    </w:p>
    <w:p w14:paraId="31EAF08B" w14:textId="77777777" w:rsidR="004423A8" w:rsidRPr="0038704A" w:rsidRDefault="00B94982" w:rsidP="004423A8">
      <w:pPr>
        <w:spacing w:line="360" w:lineRule="auto"/>
        <w:jc w:val="center"/>
      </w:pPr>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004423A8" w:rsidRPr="0038704A">
        <w:t>Podpis zastopnika</w:t>
      </w:r>
    </w:p>
    <w:p w14:paraId="1D1AC1DD" w14:textId="77777777" w:rsidR="004423A8" w:rsidRPr="0038704A" w:rsidRDefault="004423A8" w:rsidP="004423A8">
      <w:pPr>
        <w:spacing w:line="360" w:lineRule="auto"/>
        <w:ind w:left="4956" w:firstLine="708"/>
        <w:jc w:val="center"/>
      </w:pPr>
      <w:r w:rsidRPr="0038704A">
        <w:t>oz. prokurista:</w:t>
      </w:r>
    </w:p>
    <w:p w14:paraId="2438BE17" w14:textId="268C0C0F" w:rsidR="00B94982" w:rsidRPr="0038704A" w:rsidRDefault="00B94982" w:rsidP="004423A8">
      <w:pPr>
        <w:ind w:left="2124" w:hanging="2124"/>
        <w:jc w:val="center"/>
        <w:rPr>
          <w:rFonts w:eastAsia="Calibri" w:cs="Arial"/>
          <w:noProof/>
          <w:szCs w:val="20"/>
        </w:rPr>
      </w:pPr>
    </w:p>
    <w:p w14:paraId="2FE14469" w14:textId="77777777" w:rsidR="00B94982" w:rsidRPr="0038704A" w:rsidRDefault="00B94982" w:rsidP="00B94982">
      <w:pPr>
        <w:jc w:val="center"/>
        <w:rPr>
          <w:rFonts w:eastAsia="Calibri" w:cs="Arial"/>
          <w:noProof/>
          <w:szCs w:val="20"/>
        </w:rPr>
      </w:pPr>
    </w:p>
    <w:p w14:paraId="700A31A1" w14:textId="7921F066" w:rsidR="00B94982" w:rsidRPr="0038704A" w:rsidRDefault="009C17D8" w:rsidP="00B94982">
      <w:pPr>
        <w:rPr>
          <w:rFonts w:eastAsia="Calibri" w:cs="Arial"/>
          <w:noProof/>
          <w:szCs w:val="20"/>
        </w:rPr>
      </w:pPr>
      <w:r w:rsidRPr="0038704A">
        <w:rPr>
          <w:rFonts w:eastAsia="Calibri" w:cs="Arial"/>
          <w:noProof/>
          <w:szCs w:val="20"/>
        </w:rPr>
        <w:t xml:space="preserve">  </w:t>
      </w:r>
      <w:r w:rsidR="00B94982" w:rsidRPr="0038704A">
        <w:rPr>
          <w:rFonts w:eastAsia="Calibri" w:cs="Arial"/>
          <w:noProof/>
          <w:szCs w:val="20"/>
        </w:rPr>
        <w:t>........................................</w:t>
      </w:r>
      <w:r w:rsidR="00B94982" w:rsidRPr="0038704A">
        <w:rPr>
          <w:rFonts w:eastAsia="Calibri" w:cs="Arial"/>
          <w:noProof/>
          <w:szCs w:val="20"/>
        </w:rPr>
        <w:tab/>
      </w:r>
      <w:r w:rsidR="00B94982" w:rsidRPr="0038704A">
        <w:rPr>
          <w:rFonts w:eastAsia="Calibri" w:cs="Arial"/>
          <w:noProof/>
          <w:szCs w:val="20"/>
        </w:rPr>
        <w:tab/>
      </w:r>
      <w:r w:rsidR="00B94982" w:rsidRPr="0038704A">
        <w:rPr>
          <w:rFonts w:eastAsia="Calibri" w:cs="Arial"/>
          <w:noProof/>
          <w:szCs w:val="20"/>
        </w:rPr>
        <w:tab/>
      </w:r>
      <w:r w:rsidR="00B94982" w:rsidRPr="0038704A">
        <w:rPr>
          <w:rFonts w:eastAsia="Calibri" w:cs="Arial"/>
          <w:noProof/>
          <w:szCs w:val="20"/>
        </w:rPr>
        <w:tab/>
      </w:r>
      <w:r w:rsidR="0056232F" w:rsidRPr="0038704A">
        <w:rPr>
          <w:rFonts w:eastAsia="Calibri" w:cs="Arial"/>
          <w:noProof/>
          <w:szCs w:val="20"/>
        </w:rPr>
        <w:t xml:space="preserve">            </w:t>
      </w:r>
      <w:r w:rsidR="00B94982" w:rsidRPr="0038704A">
        <w:rPr>
          <w:rFonts w:eastAsia="Calibri" w:cs="Arial"/>
          <w:noProof/>
          <w:szCs w:val="20"/>
        </w:rPr>
        <w:t xml:space="preserve"> </w:t>
      </w:r>
      <w:r w:rsidRPr="0038704A">
        <w:rPr>
          <w:rFonts w:eastAsia="Calibri" w:cs="Arial"/>
          <w:noProof/>
          <w:szCs w:val="20"/>
        </w:rPr>
        <w:t xml:space="preserve">           </w:t>
      </w:r>
      <w:r w:rsidR="00B94982" w:rsidRPr="0038704A">
        <w:rPr>
          <w:rFonts w:eastAsia="Calibri" w:cs="Arial"/>
          <w:noProof/>
          <w:szCs w:val="20"/>
        </w:rPr>
        <w:t>.........................................</w:t>
      </w:r>
    </w:p>
    <w:p w14:paraId="741DD85C" w14:textId="3D4A85C5" w:rsidR="00C75C61" w:rsidRPr="0038704A" w:rsidRDefault="00C75C61" w:rsidP="00C75C61">
      <w:pPr>
        <w:jc w:val="right"/>
        <w:rPr>
          <w:b/>
        </w:rPr>
      </w:pPr>
      <w:bookmarkStart w:id="212" w:name="_Toc518024528"/>
      <w:bookmarkEnd w:id="209"/>
      <w:r w:rsidRPr="0038704A">
        <w:rPr>
          <w:b/>
        </w:rPr>
        <w:lastRenderedPageBreak/>
        <w:t>OBR-</w:t>
      </w:r>
      <w:r w:rsidR="00D62C61">
        <w:rPr>
          <w:b/>
        </w:rPr>
        <w:t>9</w:t>
      </w:r>
    </w:p>
    <w:p w14:paraId="41DB655A" w14:textId="77777777" w:rsidR="00517350" w:rsidRPr="0038704A" w:rsidRDefault="00517350" w:rsidP="00C75C61"/>
    <w:p w14:paraId="17D5EC8F" w14:textId="77777777" w:rsidR="00517350" w:rsidRPr="0038704A" w:rsidRDefault="00517350" w:rsidP="00C75C61"/>
    <w:p w14:paraId="380244EC" w14:textId="460623A9" w:rsidR="00C75C61" w:rsidRPr="0038704A" w:rsidRDefault="00517350" w:rsidP="00C75C61">
      <w:r w:rsidRPr="0038704A">
        <w:t>Naziv:</w:t>
      </w:r>
      <w:r w:rsidR="00C75C61" w:rsidRPr="0038704A">
        <w:t xml:space="preserve"> ..................................................</w:t>
      </w:r>
    </w:p>
    <w:p w14:paraId="4A1AE32E" w14:textId="77777777" w:rsidR="00C75C61" w:rsidRPr="0038704A" w:rsidRDefault="00C75C61" w:rsidP="00C75C61">
      <w:pPr>
        <w:rPr>
          <w:i/>
        </w:rPr>
      </w:pPr>
    </w:p>
    <w:p w14:paraId="048A4690" w14:textId="6C6E8896" w:rsidR="00C75C61" w:rsidRPr="0038704A" w:rsidRDefault="00C75C61" w:rsidP="00C75C61">
      <w:pPr>
        <w:spacing w:line="360" w:lineRule="auto"/>
      </w:pPr>
      <w:r w:rsidRPr="0038704A">
        <w:t>Naslov</w:t>
      </w:r>
      <w:r w:rsidR="00517350" w:rsidRPr="0038704A">
        <w:t>:</w:t>
      </w:r>
      <w:r w:rsidRPr="0038704A">
        <w:t xml:space="preserve"> ......................................................</w:t>
      </w:r>
    </w:p>
    <w:p w14:paraId="677AE444" w14:textId="77546A95" w:rsidR="009C17D8" w:rsidRPr="0038704A" w:rsidRDefault="009C17D8" w:rsidP="00C75C61">
      <w:pPr>
        <w:spacing w:line="360" w:lineRule="auto"/>
      </w:pPr>
    </w:p>
    <w:p w14:paraId="7C89BC7A" w14:textId="031770F6" w:rsidR="009C17D8" w:rsidRPr="0038704A" w:rsidRDefault="009C17D8" w:rsidP="00C75C61">
      <w:pPr>
        <w:spacing w:line="360" w:lineRule="auto"/>
      </w:pPr>
    </w:p>
    <w:p w14:paraId="35554916" w14:textId="77777777" w:rsidR="009C17D8" w:rsidRPr="0038704A" w:rsidRDefault="009C17D8" w:rsidP="00C75C61">
      <w:pPr>
        <w:spacing w:line="360" w:lineRule="auto"/>
      </w:pPr>
    </w:p>
    <w:p w14:paraId="7F096B86" w14:textId="2E84B894" w:rsidR="00C75C61" w:rsidRPr="0038704A" w:rsidRDefault="00C75C61" w:rsidP="00C75C61">
      <w:pPr>
        <w:pStyle w:val="Heading22"/>
        <w:rPr>
          <w:sz w:val="20"/>
          <w:szCs w:val="20"/>
        </w:rPr>
      </w:pPr>
      <w:bookmarkStart w:id="213" w:name="_Toc128383660"/>
      <w:bookmarkStart w:id="214" w:name="_Toc176944040"/>
      <w:bookmarkEnd w:id="212"/>
      <w:r w:rsidRPr="0038704A">
        <w:rPr>
          <w:sz w:val="20"/>
          <w:szCs w:val="20"/>
        </w:rPr>
        <w:t>Izjava o varovanju podatkov</w:t>
      </w:r>
      <w:bookmarkEnd w:id="213"/>
      <w:bookmarkEnd w:id="214"/>
    </w:p>
    <w:p w14:paraId="276EFFCC" w14:textId="27D7A5D1" w:rsidR="00C75C61" w:rsidRPr="0038704A" w:rsidRDefault="00C75C61" w:rsidP="00C75C61">
      <w:pPr>
        <w:jc w:val="center"/>
        <w:rPr>
          <w:b/>
          <w:szCs w:val="20"/>
        </w:rPr>
      </w:pPr>
      <w:r w:rsidRPr="0038704A">
        <w:rPr>
          <w:rFonts w:cs="Arial"/>
          <w:b/>
          <w:szCs w:val="20"/>
        </w:rPr>
        <w:t xml:space="preserve">ZA JAVNO NAROČILO </w:t>
      </w:r>
      <w:r w:rsidRPr="0038704A">
        <w:rPr>
          <w:b/>
          <w:szCs w:val="20"/>
        </w:rPr>
        <w:t>JN-</w:t>
      </w:r>
      <w:r w:rsidR="006C3C12" w:rsidRPr="0038704A">
        <w:rPr>
          <w:b/>
          <w:szCs w:val="20"/>
        </w:rPr>
        <w:t>S06</w:t>
      </w:r>
      <w:r w:rsidR="00D62C61">
        <w:rPr>
          <w:b/>
          <w:szCs w:val="20"/>
        </w:rPr>
        <w:t>99</w:t>
      </w:r>
    </w:p>
    <w:p w14:paraId="6858025C" w14:textId="77777777" w:rsidR="00C75C61" w:rsidRPr="0038704A" w:rsidRDefault="00C75C61" w:rsidP="00C75C61">
      <w:pPr>
        <w:rPr>
          <w:rFonts w:cs="Arial"/>
        </w:rPr>
      </w:pPr>
    </w:p>
    <w:p w14:paraId="135F67AE" w14:textId="77777777" w:rsidR="00C75C61" w:rsidRPr="0038704A" w:rsidRDefault="00C75C61" w:rsidP="00C75C61">
      <w:pPr>
        <w:rPr>
          <w:rFonts w:cs="Arial"/>
        </w:rPr>
      </w:pPr>
    </w:p>
    <w:p w14:paraId="4E193309" w14:textId="77777777" w:rsidR="00C75C61" w:rsidRPr="0038704A" w:rsidRDefault="00C75C61" w:rsidP="00C75C61">
      <w:pPr>
        <w:rPr>
          <w:rFonts w:cs="Arial"/>
        </w:rPr>
      </w:pPr>
    </w:p>
    <w:p w14:paraId="37C7BC48" w14:textId="77777777" w:rsidR="00C75C61" w:rsidRPr="0038704A" w:rsidRDefault="00C75C61" w:rsidP="00C75C61">
      <w:pPr>
        <w:rPr>
          <w:rFonts w:cs="Arial"/>
          <w:b/>
          <w:u w:val="single"/>
        </w:rPr>
      </w:pPr>
    </w:p>
    <w:p w14:paraId="37FCE955" w14:textId="05351DAF" w:rsidR="00C75C61" w:rsidRPr="0038704A" w:rsidRDefault="00C75C61" w:rsidP="00C75C61">
      <w:pPr>
        <w:rPr>
          <w:rFonts w:cs="Arial"/>
        </w:rPr>
      </w:pPr>
      <w:r w:rsidRPr="0038704A">
        <w:rPr>
          <w:rFonts w:cs="Arial"/>
        </w:rPr>
        <w:t>Pod kazensko in materialno odgovornostjo izjavljamo, da bomo:</w:t>
      </w:r>
    </w:p>
    <w:p w14:paraId="7C904515" w14:textId="77777777" w:rsidR="00C75C61" w:rsidRPr="0038704A" w:rsidRDefault="00C75C61" w:rsidP="00C75C61">
      <w:pPr>
        <w:rPr>
          <w:rFonts w:cs="Arial"/>
          <w:bCs/>
        </w:rPr>
      </w:pPr>
    </w:p>
    <w:p w14:paraId="09D59A10" w14:textId="50FD4344" w:rsidR="00C75C61" w:rsidRPr="0038704A" w:rsidRDefault="00C75C61" w:rsidP="007F63A0">
      <w:pPr>
        <w:numPr>
          <w:ilvl w:val="0"/>
          <w:numId w:val="8"/>
        </w:numPr>
        <w:rPr>
          <w:rFonts w:cs="Arial"/>
        </w:rPr>
      </w:pPr>
      <w:r w:rsidRPr="0038704A">
        <w:rPr>
          <w:rFonts w:cs="Arial"/>
        </w:rPr>
        <w:t>vse podatke, s katerimi bomo razpolagali, varovali v skladu z določbami Zakona o varstvu osebnih podatkov (</w:t>
      </w:r>
      <w:r w:rsidR="00AC27A0" w:rsidRPr="0038704A">
        <w:t>Uradni list RS, št. 163/22</w:t>
      </w:r>
      <w:r w:rsidRPr="0038704A">
        <w:t>);</w:t>
      </w:r>
    </w:p>
    <w:p w14:paraId="17F5A7E0" w14:textId="77777777" w:rsidR="00C75C61" w:rsidRPr="0038704A" w:rsidRDefault="00C75C61" w:rsidP="00C75C61">
      <w:pPr>
        <w:ind w:left="360"/>
        <w:rPr>
          <w:rFonts w:cs="Arial"/>
        </w:rPr>
      </w:pPr>
    </w:p>
    <w:p w14:paraId="189D4856" w14:textId="367DF8A1" w:rsidR="00C75C61" w:rsidRPr="0038704A" w:rsidRDefault="00C75C61" w:rsidP="007F63A0">
      <w:pPr>
        <w:numPr>
          <w:ilvl w:val="0"/>
          <w:numId w:val="8"/>
        </w:numPr>
        <w:rPr>
          <w:rFonts w:cs="Arial"/>
        </w:rPr>
      </w:pPr>
      <w:r w:rsidRPr="0038704A">
        <w:rPr>
          <w:rFonts w:cs="Arial"/>
        </w:rPr>
        <w:t>hranili vse podatke, spise in listine, s katerimi bomo seznanjeni ob pridobivanju dodatnih informacij in opravljanju storitev, kot poslovno skrivnost;</w:t>
      </w:r>
    </w:p>
    <w:p w14:paraId="44A41DB3" w14:textId="77777777" w:rsidR="00C75C61" w:rsidRPr="0038704A" w:rsidRDefault="00C75C61" w:rsidP="00C75C61">
      <w:pPr>
        <w:pStyle w:val="ListParagraph"/>
        <w:rPr>
          <w:rFonts w:cs="Arial"/>
        </w:rPr>
      </w:pPr>
    </w:p>
    <w:p w14:paraId="19B80BA9" w14:textId="2B832425" w:rsidR="00C75C61" w:rsidRPr="0038704A" w:rsidRDefault="00C75C61" w:rsidP="007F63A0">
      <w:pPr>
        <w:numPr>
          <w:ilvl w:val="0"/>
          <w:numId w:val="8"/>
        </w:numPr>
        <w:rPr>
          <w:rFonts w:cs="Arial"/>
        </w:rPr>
      </w:pPr>
      <w:r w:rsidRPr="0038704A">
        <w:rPr>
          <w:rFonts w:cs="Arial"/>
        </w:rPr>
        <w:t>varovali podatke v skladu s »Krovno politiko varovanja informacij v JZ RTV Slovenija«.</w:t>
      </w:r>
    </w:p>
    <w:p w14:paraId="7C82F310" w14:textId="46B3B661" w:rsidR="00C75C61" w:rsidRPr="0038704A" w:rsidRDefault="00C75C61" w:rsidP="00C75C61">
      <w:pPr>
        <w:rPr>
          <w:rFonts w:cs="Arial"/>
        </w:rPr>
      </w:pPr>
    </w:p>
    <w:p w14:paraId="776893F5" w14:textId="77777777" w:rsidR="00C75C61" w:rsidRPr="0038704A" w:rsidRDefault="00C75C61" w:rsidP="00C75C61">
      <w:pPr>
        <w:rPr>
          <w:rFonts w:cs="Arial"/>
        </w:rPr>
      </w:pPr>
    </w:p>
    <w:p w14:paraId="2614979F" w14:textId="77777777" w:rsidR="00C75C61" w:rsidRPr="0038704A" w:rsidRDefault="00C75C61" w:rsidP="006B5803">
      <w:pPr>
        <w:spacing w:line="360" w:lineRule="auto"/>
        <w:jc w:val="center"/>
      </w:pPr>
    </w:p>
    <w:p w14:paraId="21D88380" w14:textId="77777777" w:rsidR="006B5803" w:rsidRPr="0038704A" w:rsidRDefault="006B5803" w:rsidP="00303745">
      <w:pPr>
        <w:jc w:val="right"/>
        <w:rPr>
          <w:b/>
        </w:rPr>
      </w:pPr>
    </w:p>
    <w:p w14:paraId="029A78FB" w14:textId="77777777" w:rsidR="00C75C61" w:rsidRPr="0038704A" w:rsidRDefault="00C75C61" w:rsidP="00303745">
      <w:pPr>
        <w:jc w:val="right"/>
        <w:rPr>
          <w:b/>
        </w:rPr>
      </w:pPr>
    </w:p>
    <w:p w14:paraId="10C61D3D" w14:textId="77777777" w:rsidR="00C75C61" w:rsidRPr="0038704A" w:rsidRDefault="00C75C61" w:rsidP="00303745">
      <w:pPr>
        <w:jc w:val="right"/>
        <w:rPr>
          <w:b/>
        </w:rPr>
      </w:pPr>
    </w:p>
    <w:p w14:paraId="420B1DDA" w14:textId="77777777" w:rsidR="00C75C61" w:rsidRPr="0038704A" w:rsidRDefault="00C75C61" w:rsidP="00303745">
      <w:pPr>
        <w:jc w:val="right"/>
        <w:rPr>
          <w:b/>
        </w:rPr>
      </w:pPr>
    </w:p>
    <w:p w14:paraId="6F35F867" w14:textId="77777777" w:rsidR="00C75C61" w:rsidRPr="0038704A" w:rsidRDefault="00C75C61" w:rsidP="00303745">
      <w:pPr>
        <w:jc w:val="right"/>
        <w:rPr>
          <w:b/>
        </w:rPr>
      </w:pPr>
    </w:p>
    <w:p w14:paraId="5DD5373B" w14:textId="77777777" w:rsidR="00C75C61" w:rsidRPr="0038704A" w:rsidRDefault="00C75C61" w:rsidP="00303745">
      <w:pPr>
        <w:jc w:val="right"/>
        <w:rPr>
          <w:b/>
        </w:rPr>
      </w:pPr>
    </w:p>
    <w:p w14:paraId="4D9A390D" w14:textId="77777777" w:rsidR="00C75C61" w:rsidRPr="0038704A" w:rsidRDefault="00C75C61" w:rsidP="00303745">
      <w:pPr>
        <w:jc w:val="right"/>
        <w:rPr>
          <w:b/>
        </w:rPr>
      </w:pPr>
    </w:p>
    <w:p w14:paraId="5939B787" w14:textId="77777777" w:rsidR="00C75C61" w:rsidRPr="0038704A" w:rsidRDefault="00C75C61" w:rsidP="00517350">
      <w:pPr>
        <w:rPr>
          <w:b/>
        </w:rPr>
      </w:pPr>
    </w:p>
    <w:p w14:paraId="1262E51B" w14:textId="77777777" w:rsidR="00C75C61" w:rsidRPr="0038704A" w:rsidRDefault="00C75C61" w:rsidP="00303745">
      <w:pPr>
        <w:jc w:val="right"/>
        <w:rPr>
          <w:b/>
        </w:rPr>
      </w:pPr>
    </w:p>
    <w:p w14:paraId="39CAF75D" w14:textId="77777777" w:rsidR="00C75C61" w:rsidRPr="0038704A" w:rsidRDefault="00C75C61" w:rsidP="00303745">
      <w:pPr>
        <w:jc w:val="right"/>
        <w:rPr>
          <w:b/>
        </w:rPr>
      </w:pPr>
    </w:p>
    <w:p w14:paraId="75E4350B" w14:textId="74D24B54" w:rsidR="00C75C61" w:rsidRPr="0038704A" w:rsidRDefault="00C75C61" w:rsidP="00B8269C">
      <w:pPr>
        <w:rPr>
          <w:b/>
        </w:rPr>
      </w:pPr>
    </w:p>
    <w:p w14:paraId="42A0D0EC" w14:textId="77777777" w:rsidR="00B8269C" w:rsidRPr="0038704A" w:rsidRDefault="00B8269C" w:rsidP="00B8269C">
      <w:pPr>
        <w:rPr>
          <w:b/>
        </w:rPr>
      </w:pPr>
    </w:p>
    <w:p w14:paraId="2E658ECC" w14:textId="77777777" w:rsidR="00C75C61" w:rsidRPr="0038704A" w:rsidRDefault="00C75C61" w:rsidP="00303745">
      <w:pPr>
        <w:jc w:val="right"/>
        <w:rPr>
          <w:b/>
        </w:rPr>
      </w:pPr>
    </w:p>
    <w:p w14:paraId="4551BA1D" w14:textId="77777777" w:rsidR="00C75C61" w:rsidRPr="0038704A" w:rsidRDefault="00C75C61" w:rsidP="00303745">
      <w:pPr>
        <w:jc w:val="right"/>
        <w:rPr>
          <w:b/>
        </w:rPr>
      </w:pPr>
    </w:p>
    <w:p w14:paraId="07014B86" w14:textId="77777777" w:rsidR="00C75C61" w:rsidRPr="0038704A" w:rsidRDefault="00C75C61" w:rsidP="00303745">
      <w:pPr>
        <w:jc w:val="right"/>
        <w:rPr>
          <w:b/>
        </w:rPr>
      </w:pPr>
    </w:p>
    <w:p w14:paraId="3FB4BCAF" w14:textId="5F34AC55" w:rsidR="00C75C61" w:rsidRPr="0038704A" w:rsidRDefault="00C75C61" w:rsidP="00303745">
      <w:pPr>
        <w:jc w:val="right"/>
        <w:rPr>
          <w:b/>
        </w:rPr>
      </w:pPr>
    </w:p>
    <w:p w14:paraId="02C40F5A" w14:textId="368D9456" w:rsidR="004423A8" w:rsidRPr="0038704A" w:rsidRDefault="004423A8" w:rsidP="00303745">
      <w:pPr>
        <w:jc w:val="right"/>
        <w:rPr>
          <w:b/>
        </w:rPr>
      </w:pPr>
    </w:p>
    <w:p w14:paraId="70807A43" w14:textId="0BDF5713" w:rsidR="004423A8" w:rsidRPr="0038704A" w:rsidRDefault="004423A8" w:rsidP="00303745">
      <w:pPr>
        <w:jc w:val="right"/>
        <w:rPr>
          <w:b/>
        </w:rPr>
      </w:pPr>
    </w:p>
    <w:p w14:paraId="121C3BC3" w14:textId="602D62BB" w:rsidR="004423A8" w:rsidRPr="0038704A" w:rsidRDefault="004423A8" w:rsidP="00303745">
      <w:pPr>
        <w:jc w:val="right"/>
        <w:rPr>
          <w:b/>
        </w:rPr>
      </w:pPr>
    </w:p>
    <w:p w14:paraId="4831974B" w14:textId="77777777" w:rsidR="004423A8" w:rsidRPr="0038704A" w:rsidRDefault="004423A8" w:rsidP="00303745">
      <w:pPr>
        <w:jc w:val="right"/>
        <w:rPr>
          <w:b/>
        </w:rPr>
      </w:pPr>
    </w:p>
    <w:p w14:paraId="7ABD8F3B" w14:textId="77777777" w:rsidR="00C75C61" w:rsidRPr="0038704A" w:rsidRDefault="00C75C61" w:rsidP="00303745">
      <w:pPr>
        <w:jc w:val="right"/>
        <w:rPr>
          <w:b/>
        </w:rPr>
      </w:pPr>
    </w:p>
    <w:p w14:paraId="3238A308" w14:textId="77777777" w:rsidR="00C75C61" w:rsidRPr="0038704A" w:rsidRDefault="00C75C61" w:rsidP="00303745">
      <w:pPr>
        <w:jc w:val="right"/>
        <w:rPr>
          <w:b/>
        </w:rPr>
      </w:pPr>
    </w:p>
    <w:p w14:paraId="6036EF6E" w14:textId="77777777" w:rsidR="00C75C61" w:rsidRPr="0038704A" w:rsidRDefault="00C75C61" w:rsidP="00303745">
      <w:pPr>
        <w:jc w:val="right"/>
        <w:rPr>
          <w:b/>
        </w:rPr>
      </w:pPr>
    </w:p>
    <w:p w14:paraId="56150CBD" w14:textId="77777777" w:rsidR="00DE4A9A" w:rsidRPr="0038704A" w:rsidRDefault="00DE4A9A" w:rsidP="00DE4A9A">
      <w:pPr>
        <w:jc w:val="center"/>
        <w:rPr>
          <w:b/>
          <w:u w:val="single"/>
        </w:rPr>
      </w:pPr>
    </w:p>
    <w:p w14:paraId="204FB0F2"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C43F973" w14:textId="77777777" w:rsidR="009C17D8" w:rsidRPr="0038704A" w:rsidRDefault="009C17D8" w:rsidP="009C17D8">
      <w:pPr>
        <w:spacing w:line="360" w:lineRule="auto"/>
        <w:ind w:left="4956" w:firstLine="708"/>
        <w:jc w:val="center"/>
      </w:pPr>
      <w:r w:rsidRPr="0038704A">
        <w:t>oz. prokurista:</w:t>
      </w:r>
    </w:p>
    <w:p w14:paraId="46C579D5" w14:textId="77777777" w:rsidR="009C17D8" w:rsidRPr="0038704A" w:rsidRDefault="009C17D8" w:rsidP="009C17D8">
      <w:pPr>
        <w:spacing w:line="360" w:lineRule="auto"/>
        <w:jc w:val="center"/>
      </w:pPr>
    </w:p>
    <w:p w14:paraId="20DFBE0B" w14:textId="77777777" w:rsidR="009C17D8" w:rsidRPr="0038704A" w:rsidRDefault="009C17D8" w:rsidP="009C17D8">
      <w:pPr>
        <w:spacing w:line="360" w:lineRule="auto"/>
        <w:jc w:val="center"/>
      </w:pPr>
      <w:r w:rsidRPr="0038704A">
        <w:t>........................................</w:t>
      </w:r>
      <w:r w:rsidRPr="0038704A">
        <w:tab/>
      </w:r>
      <w:r w:rsidRPr="0038704A">
        <w:tab/>
      </w:r>
      <w:r w:rsidRPr="0038704A">
        <w:tab/>
      </w:r>
      <w:r w:rsidRPr="0038704A">
        <w:tab/>
      </w:r>
      <w:r w:rsidRPr="0038704A">
        <w:tab/>
        <w:t>.........................................</w:t>
      </w:r>
    </w:p>
    <w:p w14:paraId="5C5DE667" w14:textId="77777777" w:rsidR="003C5EC9" w:rsidRPr="0038704A" w:rsidRDefault="003C5EC9" w:rsidP="00303745">
      <w:pPr>
        <w:jc w:val="right"/>
        <w:rPr>
          <w:b/>
        </w:rPr>
      </w:pPr>
    </w:p>
    <w:p w14:paraId="5FFA6418" w14:textId="77777777" w:rsidR="000A1396" w:rsidRPr="0038704A" w:rsidRDefault="000A1396" w:rsidP="009C17D8">
      <w:pPr>
        <w:rPr>
          <w:b/>
        </w:rPr>
      </w:pPr>
    </w:p>
    <w:p w14:paraId="214F8582" w14:textId="1F5AACA8" w:rsidR="00303745" w:rsidRPr="0038704A" w:rsidRDefault="00303745" w:rsidP="00303745">
      <w:pPr>
        <w:jc w:val="right"/>
        <w:rPr>
          <w:b/>
        </w:rPr>
      </w:pPr>
      <w:r w:rsidRPr="0038704A">
        <w:rPr>
          <w:b/>
        </w:rPr>
        <w:lastRenderedPageBreak/>
        <w:t>OBR-</w:t>
      </w:r>
      <w:r w:rsidR="00D2483C" w:rsidRPr="0038704A">
        <w:rPr>
          <w:b/>
        </w:rPr>
        <w:t>1</w:t>
      </w:r>
      <w:r w:rsidR="00D62C61">
        <w:rPr>
          <w:b/>
        </w:rPr>
        <w:t>0</w:t>
      </w:r>
    </w:p>
    <w:p w14:paraId="02C1A16D" w14:textId="77777777" w:rsidR="00303745" w:rsidRPr="0038704A" w:rsidRDefault="00303745" w:rsidP="00303745">
      <w:r w:rsidRPr="0038704A">
        <w:t>Ponudnik ..................................................</w:t>
      </w:r>
    </w:p>
    <w:p w14:paraId="595A73DD" w14:textId="77777777" w:rsidR="00303745" w:rsidRPr="0038704A" w:rsidRDefault="00303745" w:rsidP="00303745">
      <w:pPr>
        <w:rPr>
          <w:i/>
        </w:rPr>
      </w:pPr>
    </w:p>
    <w:p w14:paraId="7E1BD800" w14:textId="77777777" w:rsidR="00303745" w:rsidRPr="0038704A" w:rsidRDefault="00303745" w:rsidP="00303745">
      <w:pPr>
        <w:spacing w:line="360" w:lineRule="auto"/>
      </w:pPr>
      <w:r w:rsidRPr="0038704A">
        <w:t>Naslov ......................................................</w:t>
      </w:r>
    </w:p>
    <w:p w14:paraId="0D3A6C5E" w14:textId="77777777" w:rsidR="00303745" w:rsidRPr="0038704A" w:rsidRDefault="00303745" w:rsidP="00303745"/>
    <w:p w14:paraId="155C0913" w14:textId="77777777" w:rsidR="00303745" w:rsidRPr="0038704A" w:rsidRDefault="00303745" w:rsidP="00303745"/>
    <w:p w14:paraId="06D4D6DA" w14:textId="77777777" w:rsidR="00303745" w:rsidRPr="0038704A" w:rsidRDefault="00303745" w:rsidP="00303745"/>
    <w:p w14:paraId="2E431E79" w14:textId="77777777" w:rsidR="00303745" w:rsidRPr="0038704A" w:rsidRDefault="00303745" w:rsidP="00303745"/>
    <w:p w14:paraId="103C1BFB" w14:textId="77777777" w:rsidR="00303745" w:rsidRPr="0038704A" w:rsidRDefault="00303745" w:rsidP="00303745"/>
    <w:p w14:paraId="6D0A15FE" w14:textId="77777777" w:rsidR="00303745" w:rsidRPr="0038704A" w:rsidRDefault="00303745" w:rsidP="00303745"/>
    <w:p w14:paraId="36FA98C0" w14:textId="7C76FAF2" w:rsidR="00303745" w:rsidRPr="0038704A" w:rsidRDefault="00303745" w:rsidP="00303745">
      <w:pPr>
        <w:pStyle w:val="Heading2"/>
        <w:numPr>
          <w:ilvl w:val="0"/>
          <w:numId w:val="0"/>
        </w:numPr>
        <w:jc w:val="center"/>
        <w:rPr>
          <w:b/>
          <w:noProof/>
        </w:rPr>
      </w:pPr>
      <w:bookmarkStart w:id="215" w:name="_Hlk519162514"/>
      <w:bookmarkStart w:id="216" w:name="_Toc522002004"/>
      <w:bookmarkStart w:id="217" w:name="_Toc128383661"/>
      <w:bookmarkStart w:id="218" w:name="_Toc176944041"/>
      <w:r w:rsidRPr="0038704A">
        <w:rPr>
          <w:b/>
          <w:noProof/>
        </w:rPr>
        <w:t>Izjava o predložitvi garancije za dobro izvedbo pogodbenih obveznosti</w:t>
      </w:r>
      <w:bookmarkEnd w:id="215"/>
      <w:bookmarkEnd w:id="216"/>
      <w:bookmarkEnd w:id="217"/>
      <w:bookmarkEnd w:id="218"/>
    </w:p>
    <w:p w14:paraId="7B861FB4" w14:textId="2526A089" w:rsidR="00A34E10" w:rsidRPr="0038704A" w:rsidRDefault="00A34E10" w:rsidP="00092AC2">
      <w:pPr>
        <w:jc w:val="center"/>
        <w:rPr>
          <w:b/>
        </w:rPr>
      </w:pPr>
      <w:r w:rsidRPr="0038704A">
        <w:rPr>
          <w:b/>
        </w:rPr>
        <w:t>J</w:t>
      </w:r>
      <w:r w:rsidR="00092AC2" w:rsidRPr="0038704A">
        <w:rPr>
          <w:b/>
        </w:rPr>
        <w:t>AVNO NAROČILO JN-</w:t>
      </w:r>
      <w:r w:rsidR="006C3C12" w:rsidRPr="0038704A">
        <w:rPr>
          <w:b/>
        </w:rPr>
        <w:t>S06</w:t>
      </w:r>
      <w:r w:rsidR="0005272A">
        <w:rPr>
          <w:b/>
        </w:rPr>
        <w:t>99</w:t>
      </w:r>
    </w:p>
    <w:p w14:paraId="46C2D1BF" w14:textId="77777777" w:rsidR="00303745" w:rsidRPr="0038704A" w:rsidRDefault="00303745" w:rsidP="00303745"/>
    <w:p w14:paraId="3AF5579E" w14:textId="77777777" w:rsidR="00303745" w:rsidRPr="0038704A" w:rsidRDefault="00303745" w:rsidP="00303745">
      <w:pPr>
        <w:pStyle w:val="BodyText3"/>
        <w:rPr>
          <w:noProof/>
          <w:sz w:val="20"/>
          <w:lang w:val="sl-SI"/>
        </w:rPr>
      </w:pPr>
    </w:p>
    <w:p w14:paraId="712F09F5" w14:textId="6F8E0E84" w:rsidR="00303745" w:rsidRPr="0038704A" w:rsidRDefault="00303745" w:rsidP="004251A3">
      <w:pPr>
        <w:pStyle w:val="BodyText3"/>
        <w:spacing w:line="280" w:lineRule="exact"/>
        <w:rPr>
          <w:rFonts w:cs="Arial"/>
          <w:bCs/>
          <w:noProof/>
          <w:sz w:val="20"/>
          <w:lang w:val="sl-SI"/>
        </w:rPr>
      </w:pPr>
      <w:r w:rsidRPr="0038704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38704A">
        <w:rPr>
          <w:rFonts w:cs="Arial"/>
          <w:bCs/>
          <w:noProof/>
          <w:sz w:val="20"/>
          <w:lang w:val="sl-SI"/>
        </w:rPr>
        <w:t>10</w:t>
      </w:r>
      <w:r w:rsidR="00E84F72" w:rsidRPr="0038704A">
        <w:rPr>
          <w:rFonts w:cs="Arial"/>
          <w:bCs/>
          <w:noProof/>
          <w:sz w:val="20"/>
          <w:lang w:val="sl-SI"/>
        </w:rPr>
        <w:t xml:space="preserve"> </w:t>
      </w:r>
      <w:r w:rsidRPr="0038704A">
        <w:rPr>
          <w:rFonts w:cs="Arial"/>
          <w:bCs/>
          <w:noProof/>
          <w:sz w:val="20"/>
          <w:lang w:val="sl-SI"/>
        </w:rPr>
        <w:t xml:space="preserve">% </w:t>
      </w:r>
      <w:r w:rsidR="00750C50" w:rsidRPr="0038704A">
        <w:rPr>
          <w:rFonts w:cs="Arial"/>
          <w:bCs/>
          <w:noProof/>
          <w:sz w:val="20"/>
          <w:lang w:val="sl-SI"/>
        </w:rPr>
        <w:t xml:space="preserve">letne </w:t>
      </w:r>
      <w:r w:rsidRPr="0038704A">
        <w:rPr>
          <w:rFonts w:cs="Arial"/>
          <w:bCs/>
          <w:noProof/>
          <w:sz w:val="20"/>
          <w:lang w:val="sl-SI"/>
        </w:rPr>
        <w:t xml:space="preserve">pogodbene vrednosti, nepreklicno, brezpogojno in plačljivo na prvi poziv naročnika, veljavno </w:t>
      </w:r>
      <w:r w:rsidR="007A2293" w:rsidRPr="0038704A">
        <w:rPr>
          <w:rFonts w:cs="Arial"/>
          <w:bCs/>
          <w:noProof/>
          <w:sz w:val="20"/>
          <w:lang w:val="sl-SI"/>
        </w:rPr>
        <w:t xml:space="preserve">od </w:t>
      </w:r>
      <w:r w:rsidR="007A2293" w:rsidRPr="0038704A">
        <w:rPr>
          <w:rFonts w:cs="Arial"/>
          <w:b/>
          <w:noProof/>
          <w:sz w:val="20"/>
          <w:lang w:val="sl-SI"/>
        </w:rPr>
        <w:t>1. 1. 2025 do 31. 12. 2025</w:t>
      </w:r>
      <w:r w:rsidR="00750C50" w:rsidRPr="0038704A">
        <w:rPr>
          <w:rFonts w:cs="Arial"/>
          <w:bCs/>
          <w:noProof/>
          <w:sz w:val="20"/>
          <w:lang w:val="sl-SI"/>
        </w:rPr>
        <w:t>.</w:t>
      </w:r>
    </w:p>
    <w:p w14:paraId="654BA313" w14:textId="21BC077D" w:rsidR="00750C50" w:rsidRPr="0038704A" w:rsidRDefault="00750C50" w:rsidP="00750C50">
      <w:pPr>
        <w:pStyle w:val="BodyText3"/>
        <w:spacing w:line="280" w:lineRule="exact"/>
        <w:rPr>
          <w:rFonts w:cs="Arial"/>
          <w:bCs/>
          <w:noProof/>
          <w:sz w:val="20"/>
          <w:lang w:val="sl-SI"/>
        </w:rPr>
      </w:pPr>
    </w:p>
    <w:p w14:paraId="644570BB" w14:textId="52E71C36"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2026 do 31. 12. 2026</w:t>
      </w:r>
      <w:r w:rsidRPr="0038704A">
        <w:rPr>
          <w:rFonts w:cs="Arial"/>
          <w:noProof/>
          <w:szCs w:val="20"/>
        </w:rPr>
        <w:t>.</w:t>
      </w:r>
    </w:p>
    <w:p w14:paraId="45781C5A" w14:textId="5702A20E" w:rsidR="00750C50" w:rsidRPr="0038704A" w:rsidRDefault="00750C50" w:rsidP="00750C50">
      <w:pPr>
        <w:pStyle w:val="BodyText3"/>
        <w:spacing w:line="280" w:lineRule="exact"/>
        <w:rPr>
          <w:rFonts w:cs="Arial"/>
          <w:bCs/>
          <w:noProof/>
          <w:sz w:val="20"/>
          <w:lang w:val="sl-SI"/>
        </w:rPr>
      </w:pPr>
    </w:p>
    <w:p w14:paraId="4873E850" w14:textId="7A689456"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2027 do 31. 12. 2027.</w:t>
      </w:r>
    </w:p>
    <w:p w14:paraId="31B1631B" w14:textId="7D33DF31" w:rsidR="00750C50" w:rsidRPr="0038704A" w:rsidRDefault="00750C50" w:rsidP="00750C50">
      <w:pPr>
        <w:suppressAutoHyphens/>
        <w:spacing w:line="280" w:lineRule="exact"/>
        <w:rPr>
          <w:rFonts w:cs="Arial"/>
          <w:noProof/>
          <w:szCs w:val="20"/>
        </w:rPr>
      </w:pPr>
    </w:p>
    <w:p w14:paraId="70A7697D" w14:textId="255EF40C"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četrto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2028 do 31. 12. 2028.</w:t>
      </w:r>
    </w:p>
    <w:p w14:paraId="4A065994" w14:textId="161A4712" w:rsidR="00750C50" w:rsidRPr="0038704A" w:rsidRDefault="00750C50" w:rsidP="00750C50">
      <w:pPr>
        <w:suppressAutoHyphens/>
        <w:spacing w:line="280" w:lineRule="exact"/>
        <w:rPr>
          <w:rFonts w:cs="Arial"/>
          <w:noProof/>
          <w:szCs w:val="20"/>
        </w:rPr>
      </w:pPr>
    </w:p>
    <w:p w14:paraId="092529AD" w14:textId="77777777" w:rsidR="00750C50" w:rsidRDefault="00750C50" w:rsidP="00750C50">
      <w:pPr>
        <w:suppressAutoHyphens/>
        <w:rPr>
          <w:rFonts w:cs="Arial"/>
          <w:bCs/>
          <w:noProof/>
        </w:rPr>
      </w:pPr>
    </w:p>
    <w:p w14:paraId="7AD9B2B0" w14:textId="77777777" w:rsidR="00D62C61" w:rsidRDefault="00D62C61" w:rsidP="00750C50">
      <w:pPr>
        <w:suppressAutoHyphens/>
        <w:rPr>
          <w:rFonts w:cs="Arial"/>
          <w:bCs/>
          <w:noProof/>
        </w:rPr>
      </w:pPr>
    </w:p>
    <w:p w14:paraId="4B0563B0" w14:textId="77777777" w:rsidR="00D62C61" w:rsidRDefault="00D62C61" w:rsidP="00750C50">
      <w:pPr>
        <w:suppressAutoHyphens/>
        <w:rPr>
          <w:rFonts w:cs="Arial"/>
          <w:bCs/>
          <w:noProof/>
        </w:rPr>
      </w:pPr>
    </w:p>
    <w:p w14:paraId="0A4EA72A" w14:textId="77777777" w:rsidR="00D62C61" w:rsidRDefault="00D62C61" w:rsidP="00750C50">
      <w:pPr>
        <w:suppressAutoHyphens/>
        <w:rPr>
          <w:rFonts w:cs="Arial"/>
          <w:bCs/>
          <w:noProof/>
        </w:rPr>
      </w:pPr>
    </w:p>
    <w:p w14:paraId="06D7AB91" w14:textId="77777777" w:rsidR="00D62C61" w:rsidRDefault="00D62C61" w:rsidP="00750C50">
      <w:pPr>
        <w:suppressAutoHyphens/>
        <w:rPr>
          <w:rFonts w:cs="Arial"/>
          <w:bCs/>
          <w:noProof/>
        </w:rPr>
      </w:pPr>
    </w:p>
    <w:p w14:paraId="3DDF20F9" w14:textId="77777777" w:rsidR="00D62C61" w:rsidRPr="0038704A" w:rsidRDefault="00D62C61" w:rsidP="00750C50">
      <w:pPr>
        <w:suppressAutoHyphens/>
        <w:rPr>
          <w:rFonts w:cs="Arial"/>
          <w:noProof/>
          <w:szCs w:val="20"/>
        </w:rPr>
      </w:pPr>
    </w:p>
    <w:p w14:paraId="632D8A25" w14:textId="713D11D4" w:rsidR="00A34E10" w:rsidRPr="0038704A" w:rsidRDefault="00A34E10" w:rsidP="00750C50">
      <w:pPr>
        <w:rPr>
          <w:b/>
        </w:rPr>
      </w:pPr>
    </w:p>
    <w:p w14:paraId="43827C18" w14:textId="16B3A1B7" w:rsidR="009C17D8" w:rsidRPr="0038704A" w:rsidRDefault="009C17D8" w:rsidP="00A34E10">
      <w:pPr>
        <w:rPr>
          <w:b/>
        </w:rPr>
      </w:pPr>
    </w:p>
    <w:p w14:paraId="044F9864" w14:textId="757C3E86" w:rsidR="00750C50" w:rsidRPr="0038704A" w:rsidRDefault="00750C50" w:rsidP="00A34E10">
      <w:pPr>
        <w:rPr>
          <w:b/>
        </w:rPr>
      </w:pPr>
    </w:p>
    <w:p w14:paraId="3A77A2C0" w14:textId="1AAB7432" w:rsidR="001A2A46" w:rsidRPr="0038704A" w:rsidRDefault="001A2A46" w:rsidP="00A34E10">
      <w:pPr>
        <w:rPr>
          <w:b/>
        </w:rPr>
      </w:pPr>
    </w:p>
    <w:p w14:paraId="3E9570D7" w14:textId="0616B74F" w:rsidR="001A2A46" w:rsidRPr="0038704A" w:rsidRDefault="001A2A46" w:rsidP="00A34E10">
      <w:pPr>
        <w:rPr>
          <w:b/>
        </w:rPr>
      </w:pPr>
    </w:p>
    <w:p w14:paraId="308304F4" w14:textId="77777777" w:rsidR="001A2A46" w:rsidRPr="0038704A" w:rsidRDefault="001A2A46" w:rsidP="00A34E10">
      <w:pPr>
        <w:rPr>
          <w:b/>
        </w:rPr>
      </w:pPr>
    </w:p>
    <w:p w14:paraId="3C63017C" w14:textId="77777777" w:rsidR="009C17D8" w:rsidRPr="0038704A" w:rsidRDefault="009C17D8" w:rsidP="00A34E10">
      <w:pPr>
        <w:rPr>
          <w:b/>
        </w:rPr>
      </w:pPr>
    </w:p>
    <w:p w14:paraId="744F2E84" w14:textId="77777777" w:rsidR="00A34E10" w:rsidRPr="0038704A" w:rsidRDefault="00A34E10" w:rsidP="00A34E10">
      <w:pPr>
        <w:jc w:val="right"/>
        <w:rPr>
          <w:b/>
        </w:rPr>
      </w:pPr>
    </w:p>
    <w:p w14:paraId="6B7F2547" w14:textId="77777777" w:rsidR="00A34E10" w:rsidRPr="0038704A" w:rsidRDefault="00A34E10" w:rsidP="00A34E10">
      <w:pPr>
        <w:jc w:val="right"/>
        <w:rPr>
          <w:b/>
        </w:rPr>
      </w:pPr>
    </w:p>
    <w:p w14:paraId="1EE40EF3"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E1E5339" w14:textId="77777777" w:rsidR="009C17D8" w:rsidRPr="0038704A" w:rsidRDefault="009C17D8" w:rsidP="009C17D8">
      <w:pPr>
        <w:spacing w:line="360" w:lineRule="auto"/>
        <w:ind w:left="4956" w:firstLine="708"/>
        <w:jc w:val="center"/>
      </w:pPr>
      <w:r w:rsidRPr="0038704A">
        <w:t>oz. prokurista:</w:t>
      </w:r>
    </w:p>
    <w:p w14:paraId="5C6B8E78" w14:textId="77777777" w:rsidR="009C17D8" w:rsidRPr="0038704A" w:rsidRDefault="009C17D8" w:rsidP="009C17D8">
      <w:pPr>
        <w:spacing w:line="360" w:lineRule="auto"/>
        <w:jc w:val="center"/>
      </w:pPr>
    </w:p>
    <w:p w14:paraId="69B64A80" w14:textId="179F8335" w:rsidR="00B8269C" w:rsidRPr="0038704A" w:rsidRDefault="009C17D8" w:rsidP="004251A3">
      <w:pPr>
        <w:spacing w:line="360" w:lineRule="auto"/>
        <w:jc w:val="center"/>
      </w:pPr>
      <w:r w:rsidRPr="0038704A">
        <w:t>........................................</w:t>
      </w:r>
      <w:r w:rsidRPr="0038704A">
        <w:tab/>
      </w:r>
      <w:r w:rsidRPr="0038704A">
        <w:tab/>
      </w:r>
      <w:r w:rsidRPr="0038704A">
        <w:tab/>
      </w:r>
      <w:r w:rsidRPr="0038704A">
        <w:tab/>
      </w:r>
      <w:r w:rsidRPr="0038704A">
        <w:tab/>
        <w:t>.........................................</w:t>
      </w:r>
    </w:p>
    <w:p w14:paraId="056B708C" w14:textId="1D77761F" w:rsidR="0055707F" w:rsidRPr="0038704A" w:rsidRDefault="0055707F" w:rsidP="0055707F">
      <w:pPr>
        <w:jc w:val="right"/>
        <w:rPr>
          <w:rFonts w:cs="Arial"/>
          <w:b/>
          <w:noProof/>
        </w:rPr>
      </w:pPr>
      <w:r w:rsidRPr="0038704A">
        <w:rPr>
          <w:rFonts w:cs="Arial"/>
          <w:b/>
          <w:noProof/>
        </w:rPr>
        <w:lastRenderedPageBreak/>
        <w:t>OBR-</w:t>
      </w:r>
      <w:r w:rsidR="00D2483C" w:rsidRPr="0038704A">
        <w:rPr>
          <w:rFonts w:cs="Arial"/>
          <w:b/>
          <w:noProof/>
        </w:rPr>
        <w:t>1</w:t>
      </w:r>
      <w:r w:rsidR="00D62C61">
        <w:rPr>
          <w:rFonts w:cs="Arial"/>
          <w:b/>
          <w:noProof/>
        </w:rPr>
        <w:t>1</w:t>
      </w:r>
    </w:p>
    <w:p w14:paraId="05C96F6C" w14:textId="64085416" w:rsidR="0055707F" w:rsidRPr="0038704A" w:rsidRDefault="0055707F" w:rsidP="0055707F">
      <w:pPr>
        <w:pStyle w:val="Heading2"/>
        <w:numPr>
          <w:ilvl w:val="0"/>
          <w:numId w:val="0"/>
        </w:numPr>
        <w:jc w:val="center"/>
        <w:rPr>
          <w:b/>
          <w:noProof/>
        </w:rPr>
      </w:pPr>
      <w:bookmarkStart w:id="219" w:name="_Toc528148135"/>
      <w:bookmarkStart w:id="220" w:name="_Toc128383663"/>
      <w:bookmarkStart w:id="221" w:name="_Toc176944042"/>
      <w:r w:rsidRPr="0038704A">
        <w:rPr>
          <w:b/>
          <w:noProof/>
        </w:rPr>
        <w:t>Vzorec pogodbe</w:t>
      </w:r>
      <w:bookmarkEnd w:id="219"/>
      <w:bookmarkEnd w:id="220"/>
      <w:bookmarkEnd w:id="221"/>
    </w:p>
    <w:p w14:paraId="1BC43D6E" w14:textId="77777777" w:rsidR="0055707F" w:rsidRPr="0038704A" w:rsidRDefault="0055707F" w:rsidP="0055707F">
      <w:pPr>
        <w:rPr>
          <w:noProof/>
        </w:rPr>
      </w:pPr>
    </w:p>
    <w:p w14:paraId="52756B78" w14:textId="77777777" w:rsidR="0055707F" w:rsidRPr="0038704A" w:rsidRDefault="0055707F" w:rsidP="0055707F">
      <w:pPr>
        <w:widowControl w:val="0"/>
        <w:autoSpaceDE w:val="0"/>
        <w:autoSpaceDN w:val="0"/>
        <w:adjustRightInd w:val="0"/>
        <w:jc w:val="center"/>
        <w:rPr>
          <w:b/>
          <w:noProof/>
          <w:lang w:eastAsia="sl-SI"/>
        </w:rPr>
      </w:pPr>
    </w:p>
    <w:p w14:paraId="7DA8B182" w14:textId="77777777" w:rsidR="0055707F" w:rsidRPr="0038704A" w:rsidRDefault="0055707F" w:rsidP="0055707F">
      <w:pPr>
        <w:rPr>
          <w:noProof/>
          <w:lang w:eastAsia="sl-SI"/>
        </w:rPr>
      </w:pPr>
    </w:p>
    <w:p w14:paraId="4BAEBD0A" w14:textId="0BBE4B1F" w:rsidR="0055707F" w:rsidRPr="0038704A" w:rsidRDefault="0055707F" w:rsidP="0055707F">
      <w:pPr>
        <w:widowControl w:val="0"/>
        <w:autoSpaceDE w:val="0"/>
        <w:autoSpaceDN w:val="0"/>
        <w:adjustRightInd w:val="0"/>
        <w:jc w:val="center"/>
        <w:rPr>
          <w:b/>
          <w:noProof/>
          <w:sz w:val="28"/>
          <w:szCs w:val="28"/>
        </w:rPr>
      </w:pPr>
      <w:r w:rsidRPr="0038704A">
        <w:rPr>
          <w:b/>
          <w:bCs/>
          <w:noProof/>
          <w:sz w:val="28"/>
          <w:szCs w:val="28"/>
        </w:rPr>
        <w:t>POGODBA štev. JN-</w:t>
      </w:r>
      <w:r w:rsidR="00E629F8" w:rsidRPr="0038704A">
        <w:rPr>
          <w:b/>
          <w:bCs/>
          <w:noProof/>
          <w:sz w:val="28"/>
          <w:szCs w:val="28"/>
        </w:rPr>
        <w:t>S06</w:t>
      </w:r>
      <w:r w:rsidR="00D87863">
        <w:rPr>
          <w:b/>
          <w:bCs/>
          <w:noProof/>
          <w:sz w:val="28"/>
          <w:szCs w:val="28"/>
        </w:rPr>
        <w:t>99</w:t>
      </w:r>
    </w:p>
    <w:p w14:paraId="0997095E" w14:textId="77777777" w:rsidR="0055707F" w:rsidRPr="0038704A" w:rsidRDefault="0055707F" w:rsidP="0055707F">
      <w:pPr>
        <w:pStyle w:val="BodyText"/>
        <w:rPr>
          <w:b/>
          <w:noProof/>
          <w:sz w:val="28"/>
          <w:szCs w:val="28"/>
        </w:rPr>
      </w:pPr>
    </w:p>
    <w:p w14:paraId="30CDE0D2" w14:textId="4CB4679F" w:rsidR="0055707F" w:rsidRPr="00895DFF" w:rsidRDefault="00E629F8" w:rsidP="00E7613D">
      <w:pPr>
        <w:pStyle w:val="BodyText"/>
        <w:jc w:val="center"/>
        <w:rPr>
          <w:b/>
          <w:noProof/>
        </w:rPr>
      </w:pPr>
      <w:bookmarkStart w:id="222" w:name="_Hlk176939538"/>
      <w:r w:rsidRPr="00895DFF">
        <w:rPr>
          <w:b/>
          <w:sz w:val="36"/>
          <w:szCs w:val="36"/>
        </w:rPr>
        <w:t xml:space="preserve">Merjenje </w:t>
      </w:r>
      <w:r w:rsidR="00895DFF" w:rsidRPr="00895DFF">
        <w:rPr>
          <w:b/>
          <w:sz w:val="36"/>
          <w:szCs w:val="36"/>
        </w:rPr>
        <w:t>dnevne gledanosti TV programov za dobo štirih (4) let</w:t>
      </w:r>
    </w:p>
    <w:bookmarkEnd w:id="222"/>
    <w:p w14:paraId="6536A29E" w14:textId="77777777" w:rsidR="0055707F" w:rsidRPr="00895DFF" w:rsidRDefault="0055707F" w:rsidP="0055707F">
      <w:pPr>
        <w:pStyle w:val="BodyText"/>
        <w:spacing w:after="0"/>
        <w:rPr>
          <w:noProof/>
        </w:rPr>
      </w:pPr>
    </w:p>
    <w:p w14:paraId="7C097F6E" w14:textId="77777777" w:rsidR="0055707F" w:rsidRPr="00895DFF" w:rsidRDefault="0055707F" w:rsidP="0055707F">
      <w:pPr>
        <w:pStyle w:val="BodyText"/>
        <w:spacing w:after="0"/>
        <w:rPr>
          <w:noProof/>
        </w:rPr>
      </w:pPr>
    </w:p>
    <w:p w14:paraId="136A9EB7" w14:textId="77777777" w:rsidR="0055707F" w:rsidRPr="00895DFF" w:rsidRDefault="0055707F" w:rsidP="0055707F">
      <w:pPr>
        <w:pStyle w:val="BodyText"/>
        <w:spacing w:after="0"/>
        <w:rPr>
          <w:noProof/>
        </w:rPr>
      </w:pPr>
    </w:p>
    <w:p w14:paraId="7C57A0C7" w14:textId="77777777" w:rsidR="0055707F" w:rsidRPr="00895DFF" w:rsidRDefault="0055707F" w:rsidP="0055707F">
      <w:pPr>
        <w:pStyle w:val="BodyText"/>
        <w:spacing w:after="0"/>
        <w:rPr>
          <w:noProof/>
        </w:rPr>
      </w:pPr>
    </w:p>
    <w:p w14:paraId="48BFEB60" w14:textId="77777777" w:rsidR="0055707F" w:rsidRPr="00895DFF" w:rsidRDefault="0055707F" w:rsidP="0055707F">
      <w:pPr>
        <w:pStyle w:val="BodyText"/>
        <w:spacing w:after="0"/>
        <w:rPr>
          <w:noProof/>
        </w:rPr>
      </w:pPr>
    </w:p>
    <w:p w14:paraId="05B5B019" w14:textId="77777777" w:rsidR="0055707F" w:rsidRPr="00895DFF" w:rsidRDefault="0055707F" w:rsidP="0055707F">
      <w:pPr>
        <w:pStyle w:val="BodyText"/>
        <w:spacing w:after="0"/>
        <w:rPr>
          <w:noProof/>
        </w:rPr>
      </w:pPr>
      <w:r w:rsidRPr="00895DFF">
        <w:rPr>
          <w:noProof/>
        </w:rPr>
        <w:t>sklenjena med:</w:t>
      </w:r>
    </w:p>
    <w:p w14:paraId="263169FA" w14:textId="77777777" w:rsidR="0055707F" w:rsidRPr="00895DFF" w:rsidRDefault="0055707F" w:rsidP="0055707F">
      <w:pPr>
        <w:pStyle w:val="BodyText"/>
        <w:spacing w:after="0"/>
        <w:rPr>
          <w:noProof/>
        </w:rPr>
      </w:pPr>
    </w:p>
    <w:p w14:paraId="50BB6CD1" w14:textId="77777777" w:rsidR="0055707F" w:rsidRPr="00895DFF" w:rsidRDefault="0055707F" w:rsidP="0055707F">
      <w:pPr>
        <w:pStyle w:val="BodyText"/>
        <w:spacing w:after="0"/>
        <w:rPr>
          <w:noProof/>
        </w:rPr>
      </w:pPr>
    </w:p>
    <w:p w14:paraId="414A7554" w14:textId="77777777" w:rsidR="0055707F" w:rsidRPr="00895DFF" w:rsidRDefault="0055707F" w:rsidP="0055707F">
      <w:pPr>
        <w:pStyle w:val="BodyText"/>
        <w:spacing w:after="0"/>
        <w:rPr>
          <w:noProof/>
        </w:rPr>
      </w:pPr>
      <w:r w:rsidRPr="00895DFF">
        <w:rPr>
          <w:noProof/>
        </w:rPr>
        <w:t>Radiotelevizija Slovenija, Javni zavod</w:t>
      </w:r>
    </w:p>
    <w:p w14:paraId="6083E477" w14:textId="77777777" w:rsidR="0055707F" w:rsidRPr="00895DFF" w:rsidRDefault="0055707F" w:rsidP="0055707F">
      <w:pPr>
        <w:pStyle w:val="BodyText"/>
        <w:spacing w:after="0"/>
        <w:rPr>
          <w:noProof/>
        </w:rPr>
      </w:pPr>
      <w:r w:rsidRPr="00895DFF">
        <w:rPr>
          <w:noProof/>
        </w:rPr>
        <w:t>Kolodvorska 2</w:t>
      </w:r>
    </w:p>
    <w:p w14:paraId="3EE097FA" w14:textId="77777777" w:rsidR="0055707F" w:rsidRPr="00895DFF" w:rsidRDefault="0055707F" w:rsidP="0055707F">
      <w:pPr>
        <w:pStyle w:val="BodyText"/>
        <w:spacing w:after="0"/>
        <w:rPr>
          <w:noProof/>
        </w:rPr>
      </w:pPr>
      <w:r w:rsidRPr="00895DFF">
        <w:rPr>
          <w:noProof/>
        </w:rPr>
        <w:t>1550 Ljubljana</w:t>
      </w:r>
    </w:p>
    <w:p w14:paraId="49331721" w14:textId="77777777" w:rsidR="0055707F" w:rsidRPr="00895DFF" w:rsidRDefault="0055707F" w:rsidP="0055707F">
      <w:pPr>
        <w:pStyle w:val="BodyText"/>
        <w:spacing w:after="0"/>
        <w:rPr>
          <w:noProof/>
        </w:rPr>
      </w:pPr>
    </w:p>
    <w:p w14:paraId="480B2780" w14:textId="77777777" w:rsidR="0055707F" w:rsidRPr="00895DFF" w:rsidRDefault="0055707F" w:rsidP="0055707F">
      <w:pPr>
        <w:pStyle w:val="BodyText"/>
        <w:spacing w:after="0"/>
        <w:rPr>
          <w:noProof/>
        </w:rPr>
      </w:pPr>
      <w:r w:rsidRPr="00895DFF">
        <w:rPr>
          <w:noProof/>
        </w:rPr>
        <w:t>Identifikacijska štev. za DDV: SI29865174</w:t>
      </w:r>
    </w:p>
    <w:p w14:paraId="6EF74385" w14:textId="77777777" w:rsidR="0055707F" w:rsidRPr="00895DFF" w:rsidRDefault="0055707F" w:rsidP="0055707F">
      <w:pPr>
        <w:pStyle w:val="BodyText"/>
        <w:spacing w:after="0"/>
        <w:rPr>
          <w:noProof/>
        </w:rPr>
      </w:pPr>
      <w:r w:rsidRPr="00895DFF">
        <w:rPr>
          <w:noProof/>
        </w:rPr>
        <w:t>Matična številka: 5056497</w:t>
      </w:r>
    </w:p>
    <w:p w14:paraId="1EE64658" w14:textId="77777777" w:rsidR="0055707F" w:rsidRPr="00895DFF" w:rsidRDefault="0055707F" w:rsidP="0055707F">
      <w:pPr>
        <w:pStyle w:val="BodyText"/>
        <w:spacing w:after="0"/>
        <w:rPr>
          <w:noProof/>
        </w:rPr>
      </w:pPr>
    </w:p>
    <w:p w14:paraId="4E968701" w14:textId="77777777" w:rsidR="00895DFF" w:rsidRPr="00926AC8" w:rsidRDefault="00895DFF" w:rsidP="00895DFF">
      <w:pPr>
        <w:rPr>
          <w:rFonts w:cs="Arial"/>
          <w:noProof/>
          <w:color w:val="000000"/>
          <w:szCs w:val="22"/>
          <w:lang w:eastAsia="sl-SI"/>
        </w:rPr>
      </w:pPr>
      <w:r w:rsidRPr="00926AC8">
        <w:rPr>
          <w:rFonts w:cs="Arial"/>
          <w:noProof/>
          <w:color w:val="000000"/>
          <w:szCs w:val="22"/>
          <w:lang w:eastAsia="sl-SI"/>
        </w:rPr>
        <w:t xml:space="preserve">ki ga zastopa </w:t>
      </w:r>
      <w:bookmarkStart w:id="223" w:name="_Hlk161913322"/>
      <w:r w:rsidRPr="00926AC8">
        <w:rPr>
          <w:rFonts w:cs="Arial"/>
          <w:noProof/>
          <w:color w:val="000000"/>
          <w:szCs w:val="22"/>
          <w:lang w:eastAsia="sl-SI"/>
        </w:rPr>
        <w:t>Uprava javnega zavoda RTV Slovenija</w:t>
      </w:r>
    </w:p>
    <w:bookmarkEnd w:id="223"/>
    <w:p w14:paraId="4E3B9FD6" w14:textId="77777777" w:rsidR="0055707F" w:rsidRPr="0038704A" w:rsidRDefault="0055707F" w:rsidP="0055707F">
      <w:pPr>
        <w:rPr>
          <w:rFonts w:cs="Arial"/>
          <w:noProof/>
          <w:szCs w:val="22"/>
          <w:lang w:eastAsia="sl-SI"/>
        </w:rPr>
      </w:pPr>
    </w:p>
    <w:p w14:paraId="606FC536" w14:textId="77777777" w:rsidR="0055707F" w:rsidRPr="0038704A" w:rsidRDefault="0055707F" w:rsidP="0055707F">
      <w:pPr>
        <w:pStyle w:val="BodyText"/>
        <w:spacing w:after="0"/>
        <w:rPr>
          <w:noProof/>
          <w:u w:val="single"/>
        </w:rPr>
      </w:pPr>
      <w:r w:rsidRPr="0038704A">
        <w:rPr>
          <w:noProof/>
          <w:u w:val="single"/>
        </w:rPr>
        <w:t>(v nadaljevanju: NAROČNIK)</w:t>
      </w:r>
    </w:p>
    <w:p w14:paraId="3AED8BBF" w14:textId="77777777" w:rsidR="0055707F" w:rsidRPr="0038704A" w:rsidRDefault="0055707F" w:rsidP="0055707F">
      <w:pPr>
        <w:pStyle w:val="BodyText"/>
        <w:spacing w:after="0"/>
        <w:rPr>
          <w:b/>
          <w:noProof/>
          <w:u w:val="single"/>
        </w:rPr>
      </w:pPr>
    </w:p>
    <w:p w14:paraId="46170424" w14:textId="77777777" w:rsidR="0055707F" w:rsidRPr="0038704A" w:rsidRDefault="0055707F" w:rsidP="0055707F">
      <w:pPr>
        <w:pStyle w:val="BodyText"/>
        <w:spacing w:after="0"/>
        <w:rPr>
          <w:b/>
          <w:noProof/>
          <w:u w:val="single"/>
        </w:rPr>
      </w:pPr>
    </w:p>
    <w:p w14:paraId="7C06A62D" w14:textId="77777777" w:rsidR="0055707F" w:rsidRPr="0038704A" w:rsidRDefault="0055707F" w:rsidP="0055707F">
      <w:pPr>
        <w:pStyle w:val="BodyText"/>
        <w:spacing w:after="0"/>
        <w:rPr>
          <w:b/>
          <w:noProof/>
          <w:u w:val="single"/>
        </w:rPr>
      </w:pPr>
    </w:p>
    <w:p w14:paraId="26220908" w14:textId="77777777" w:rsidR="0055707F" w:rsidRPr="0038704A" w:rsidRDefault="0055707F" w:rsidP="0055707F">
      <w:pPr>
        <w:pStyle w:val="BodyText"/>
        <w:spacing w:after="0"/>
        <w:rPr>
          <w:b/>
          <w:noProof/>
        </w:rPr>
      </w:pPr>
    </w:p>
    <w:p w14:paraId="02C134FA" w14:textId="77777777" w:rsidR="0055707F" w:rsidRPr="0038704A" w:rsidRDefault="0055707F" w:rsidP="0055707F">
      <w:pPr>
        <w:jc w:val="left"/>
        <w:rPr>
          <w:noProof/>
          <w:szCs w:val="20"/>
        </w:rPr>
      </w:pPr>
      <w:r w:rsidRPr="0038704A">
        <w:rPr>
          <w:noProof/>
          <w:szCs w:val="20"/>
        </w:rPr>
        <w:t>in</w:t>
      </w:r>
    </w:p>
    <w:p w14:paraId="491A0FB8" w14:textId="77777777" w:rsidR="0055707F" w:rsidRPr="0038704A" w:rsidRDefault="0055707F" w:rsidP="0055707F">
      <w:pPr>
        <w:jc w:val="left"/>
        <w:rPr>
          <w:noProof/>
          <w:szCs w:val="20"/>
        </w:rPr>
      </w:pPr>
    </w:p>
    <w:p w14:paraId="07D9E8D5" w14:textId="77777777" w:rsidR="0055707F" w:rsidRPr="0038704A" w:rsidRDefault="0055707F" w:rsidP="0055707F">
      <w:pPr>
        <w:jc w:val="left"/>
        <w:rPr>
          <w:noProof/>
          <w:szCs w:val="20"/>
        </w:rPr>
      </w:pPr>
    </w:p>
    <w:p w14:paraId="4DC5D579" w14:textId="77777777" w:rsidR="0055707F" w:rsidRPr="0038704A" w:rsidRDefault="0055707F" w:rsidP="0055707F">
      <w:pPr>
        <w:jc w:val="left"/>
        <w:rPr>
          <w:noProof/>
          <w:szCs w:val="20"/>
        </w:rPr>
      </w:pPr>
    </w:p>
    <w:p w14:paraId="399B4F3C" w14:textId="77777777" w:rsidR="0055707F" w:rsidRPr="0038704A" w:rsidRDefault="0055707F" w:rsidP="0055707F">
      <w:pPr>
        <w:jc w:val="left"/>
        <w:rPr>
          <w:noProof/>
          <w:szCs w:val="20"/>
        </w:rPr>
      </w:pPr>
      <w:r w:rsidRPr="0038704A">
        <w:rPr>
          <w:noProof/>
          <w:szCs w:val="20"/>
        </w:rPr>
        <w:t>..............................................</w:t>
      </w:r>
    </w:p>
    <w:p w14:paraId="163B8731" w14:textId="77777777" w:rsidR="0055707F" w:rsidRPr="0038704A" w:rsidRDefault="0055707F" w:rsidP="0055707F">
      <w:pPr>
        <w:jc w:val="left"/>
        <w:rPr>
          <w:noProof/>
          <w:szCs w:val="20"/>
        </w:rPr>
      </w:pPr>
      <w:r w:rsidRPr="0038704A">
        <w:rPr>
          <w:noProof/>
          <w:szCs w:val="20"/>
        </w:rPr>
        <w:t>..............................................</w:t>
      </w:r>
    </w:p>
    <w:p w14:paraId="04BE26D7" w14:textId="77777777" w:rsidR="0055707F" w:rsidRPr="0038704A" w:rsidRDefault="0055707F" w:rsidP="0055707F">
      <w:pPr>
        <w:jc w:val="left"/>
        <w:rPr>
          <w:noProof/>
          <w:szCs w:val="20"/>
        </w:rPr>
      </w:pPr>
      <w:r w:rsidRPr="0038704A">
        <w:rPr>
          <w:noProof/>
          <w:szCs w:val="20"/>
        </w:rPr>
        <w:t>..............................................</w:t>
      </w:r>
    </w:p>
    <w:p w14:paraId="0DE4B6E3" w14:textId="77777777" w:rsidR="0055707F" w:rsidRPr="0038704A" w:rsidRDefault="0055707F" w:rsidP="0055707F">
      <w:pPr>
        <w:jc w:val="left"/>
        <w:rPr>
          <w:noProof/>
          <w:szCs w:val="20"/>
        </w:rPr>
      </w:pPr>
      <w:r w:rsidRPr="0038704A">
        <w:rPr>
          <w:noProof/>
          <w:szCs w:val="20"/>
        </w:rPr>
        <w:t>..............................................</w:t>
      </w:r>
    </w:p>
    <w:p w14:paraId="1A48DF76" w14:textId="77777777" w:rsidR="0055707F" w:rsidRPr="0038704A" w:rsidRDefault="0055707F" w:rsidP="0055707F">
      <w:pPr>
        <w:jc w:val="left"/>
        <w:rPr>
          <w:noProof/>
          <w:szCs w:val="20"/>
        </w:rPr>
      </w:pPr>
    </w:p>
    <w:p w14:paraId="78B15FCC" w14:textId="77777777" w:rsidR="0055707F" w:rsidRPr="0038704A" w:rsidRDefault="0055707F" w:rsidP="0055707F">
      <w:pPr>
        <w:jc w:val="left"/>
        <w:rPr>
          <w:noProof/>
          <w:szCs w:val="20"/>
        </w:rPr>
      </w:pPr>
      <w:r w:rsidRPr="0038704A">
        <w:rPr>
          <w:noProof/>
          <w:szCs w:val="20"/>
        </w:rPr>
        <w:t xml:space="preserve">Identifikacijska štev. za DDV: </w:t>
      </w:r>
    </w:p>
    <w:p w14:paraId="47B4FC36" w14:textId="77777777" w:rsidR="0055707F" w:rsidRPr="0038704A" w:rsidRDefault="0055707F" w:rsidP="0055707F">
      <w:pPr>
        <w:jc w:val="left"/>
        <w:rPr>
          <w:noProof/>
          <w:szCs w:val="20"/>
        </w:rPr>
      </w:pPr>
      <w:r w:rsidRPr="0038704A">
        <w:rPr>
          <w:noProof/>
          <w:szCs w:val="20"/>
        </w:rPr>
        <w:t xml:space="preserve">Matična številka: </w:t>
      </w:r>
    </w:p>
    <w:p w14:paraId="053C7B10" w14:textId="77777777" w:rsidR="0055707F" w:rsidRPr="0038704A" w:rsidRDefault="0055707F" w:rsidP="0055707F">
      <w:pPr>
        <w:jc w:val="left"/>
        <w:rPr>
          <w:noProof/>
          <w:szCs w:val="20"/>
        </w:rPr>
      </w:pPr>
    </w:p>
    <w:p w14:paraId="7C49C750" w14:textId="77777777" w:rsidR="0055707F" w:rsidRPr="0038704A" w:rsidRDefault="0055707F" w:rsidP="0055707F">
      <w:pPr>
        <w:jc w:val="left"/>
        <w:rPr>
          <w:noProof/>
          <w:szCs w:val="20"/>
        </w:rPr>
      </w:pPr>
    </w:p>
    <w:p w14:paraId="3570323D" w14:textId="77777777" w:rsidR="0055707F" w:rsidRPr="0038704A" w:rsidRDefault="0055707F" w:rsidP="0055707F">
      <w:pPr>
        <w:jc w:val="left"/>
        <w:rPr>
          <w:noProof/>
          <w:szCs w:val="20"/>
        </w:rPr>
      </w:pPr>
      <w:r w:rsidRPr="0038704A">
        <w:rPr>
          <w:noProof/>
          <w:szCs w:val="20"/>
        </w:rPr>
        <w:t>ki ga zastopa ..............................................</w:t>
      </w:r>
    </w:p>
    <w:p w14:paraId="2C441079" w14:textId="77777777" w:rsidR="0055707F" w:rsidRPr="0038704A" w:rsidRDefault="0055707F" w:rsidP="0055707F">
      <w:pPr>
        <w:jc w:val="left"/>
        <w:rPr>
          <w:noProof/>
          <w:szCs w:val="20"/>
        </w:rPr>
      </w:pPr>
    </w:p>
    <w:p w14:paraId="4A38C248" w14:textId="77777777" w:rsidR="0055707F" w:rsidRPr="0038704A" w:rsidRDefault="0055707F" w:rsidP="0055707F">
      <w:pPr>
        <w:jc w:val="left"/>
        <w:rPr>
          <w:noProof/>
          <w:szCs w:val="20"/>
          <w:u w:val="single"/>
        </w:rPr>
      </w:pPr>
      <w:r w:rsidRPr="0038704A">
        <w:rPr>
          <w:noProof/>
          <w:szCs w:val="20"/>
          <w:u w:val="single"/>
        </w:rPr>
        <w:t>(v nadaljevanju: PONUDNIK)</w:t>
      </w:r>
    </w:p>
    <w:p w14:paraId="7E821334" w14:textId="77777777" w:rsidR="0055707F" w:rsidRPr="0038704A" w:rsidRDefault="0055707F" w:rsidP="0055707F">
      <w:pPr>
        <w:rPr>
          <w:rFonts w:cs="Arial"/>
          <w:noProof/>
          <w:szCs w:val="20"/>
          <w:lang w:eastAsia="sl-SI"/>
        </w:rPr>
      </w:pPr>
    </w:p>
    <w:p w14:paraId="5F27A3EE" w14:textId="77777777" w:rsidR="0055707F" w:rsidRPr="0038704A" w:rsidRDefault="0055707F" w:rsidP="0055707F">
      <w:pPr>
        <w:rPr>
          <w:rFonts w:cs="Arial"/>
          <w:noProof/>
          <w:szCs w:val="20"/>
          <w:lang w:eastAsia="sl-SI"/>
        </w:rPr>
      </w:pPr>
    </w:p>
    <w:p w14:paraId="0EC8CCFD" w14:textId="77777777" w:rsidR="0055707F" w:rsidRPr="0038704A" w:rsidRDefault="0055707F" w:rsidP="0055707F">
      <w:pPr>
        <w:rPr>
          <w:noProof/>
          <w:lang w:eastAsia="sl-SI"/>
        </w:rPr>
      </w:pPr>
    </w:p>
    <w:p w14:paraId="486CAC20" w14:textId="77777777" w:rsidR="0055707F" w:rsidRPr="0038704A" w:rsidRDefault="0055707F" w:rsidP="0055707F">
      <w:pPr>
        <w:rPr>
          <w:noProof/>
          <w:lang w:eastAsia="sl-SI"/>
        </w:rPr>
      </w:pPr>
    </w:p>
    <w:p w14:paraId="0C141388" w14:textId="77777777" w:rsidR="0055707F" w:rsidRPr="0038704A" w:rsidRDefault="0055707F" w:rsidP="0055707F">
      <w:pPr>
        <w:jc w:val="left"/>
        <w:rPr>
          <w:rFonts w:cs="Arial"/>
          <w:b/>
          <w:noProof/>
        </w:rPr>
      </w:pPr>
      <w:r w:rsidRPr="0038704A">
        <w:rPr>
          <w:rFonts w:cs="Arial"/>
          <w:b/>
          <w:noProof/>
        </w:rPr>
        <w:br w:type="page"/>
      </w:r>
    </w:p>
    <w:p w14:paraId="5322F102" w14:textId="0F22E29C" w:rsidR="00B019FA" w:rsidRPr="0038704A" w:rsidRDefault="00E629F8" w:rsidP="00582627">
      <w:pPr>
        <w:jc w:val="center"/>
        <w:rPr>
          <w:rFonts w:cs="Arial"/>
          <w:b/>
          <w:noProof/>
        </w:rPr>
      </w:pPr>
      <w:r w:rsidRPr="0038704A">
        <w:rPr>
          <w:rFonts w:cs="Arial"/>
          <w:b/>
          <w:noProof/>
        </w:rPr>
        <w:lastRenderedPageBreak/>
        <w:t>UVODNE DOLOČBE</w:t>
      </w:r>
    </w:p>
    <w:p w14:paraId="4D9277A6" w14:textId="77777777" w:rsidR="00E629F8" w:rsidRPr="0038704A" w:rsidRDefault="00E629F8" w:rsidP="00E629F8">
      <w:pPr>
        <w:jc w:val="center"/>
        <w:rPr>
          <w:rFonts w:cs="Arial"/>
          <w:b/>
          <w:noProof/>
        </w:rPr>
      </w:pPr>
      <w:r w:rsidRPr="0038704A">
        <w:rPr>
          <w:rFonts w:cs="Arial"/>
          <w:b/>
          <w:noProof/>
        </w:rPr>
        <w:t>1. člen</w:t>
      </w:r>
    </w:p>
    <w:p w14:paraId="0704F00D" w14:textId="77777777" w:rsidR="00E629F8" w:rsidRPr="0038704A" w:rsidRDefault="00E629F8" w:rsidP="00E629F8">
      <w:pPr>
        <w:pStyle w:val="BodyText"/>
        <w:rPr>
          <w:rFonts w:cs="Arial"/>
          <w:noProof/>
        </w:rPr>
      </w:pPr>
    </w:p>
    <w:p w14:paraId="6379E6E8" w14:textId="77777777" w:rsidR="00E629F8" w:rsidRPr="0038704A" w:rsidRDefault="00E629F8" w:rsidP="00E629F8">
      <w:pPr>
        <w:rPr>
          <w:rFonts w:cs="Arial"/>
          <w:noProof/>
        </w:rPr>
      </w:pPr>
      <w:bookmarkStart w:id="224" w:name="_Hlk176939705"/>
      <w:r w:rsidRPr="0038704A">
        <w:rPr>
          <w:rFonts w:cs="Arial"/>
          <w:noProof/>
        </w:rPr>
        <w:t xml:space="preserve">(1) Naročnik in ponudnik ugotavljata, da je: </w:t>
      </w:r>
    </w:p>
    <w:p w14:paraId="569C375C" w14:textId="2C38859F" w:rsidR="00E629F8" w:rsidRPr="0038704A" w:rsidRDefault="00E629F8" w:rsidP="007F63A0">
      <w:pPr>
        <w:pStyle w:val="ListParagraph"/>
        <w:numPr>
          <w:ilvl w:val="0"/>
          <w:numId w:val="6"/>
        </w:numPr>
        <w:rPr>
          <w:rFonts w:cs="Arial"/>
          <w:noProof/>
        </w:rPr>
      </w:pPr>
      <w:r w:rsidRPr="0038704A">
        <w:rPr>
          <w:rFonts w:cs="Arial"/>
          <w:noProof/>
        </w:rPr>
        <w:t xml:space="preserve">naročnik izvedel postopek oddaje javnega naročila na osnovi 40. člena Zakona o javnem naročanju – ZJN-3 (Uradni list Republike Slovenije, št.: 91/2015 in spremembe) za merjenje </w:t>
      </w:r>
      <w:r w:rsidR="00895DFF">
        <w:rPr>
          <w:rFonts w:cs="Arial"/>
          <w:noProof/>
        </w:rPr>
        <w:t xml:space="preserve">dnevne </w:t>
      </w:r>
      <w:r w:rsidRPr="0038704A">
        <w:rPr>
          <w:rFonts w:cs="Arial"/>
          <w:noProof/>
        </w:rPr>
        <w:t>gledanosti</w:t>
      </w:r>
      <w:r w:rsidR="00895DFF">
        <w:rPr>
          <w:rFonts w:cs="Arial"/>
          <w:noProof/>
        </w:rPr>
        <w:t xml:space="preserve"> TV programov za dobo štirih (4) let</w:t>
      </w:r>
      <w:r w:rsidRPr="0038704A">
        <w:rPr>
          <w:rFonts w:cs="Arial"/>
          <w:noProof/>
        </w:rPr>
        <w:t>;</w:t>
      </w:r>
    </w:p>
    <w:p w14:paraId="42049F89" w14:textId="72166706" w:rsidR="00E629F8" w:rsidRPr="0038704A" w:rsidRDefault="00E629F8" w:rsidP="007F63A0">
      <w:pPr>
        <w:pStyle w:val="ListParagraph"/>
        <w:numPr>
          <w:ilvl w:val="0"/>
          <w:numId w:val="6"/>
        </w:numPr>
        <w:rPr>
          <w:rFonts w:cs="Arial"/>
          <w:noProof/>
        </w:rPr>
      </w:pPr>
      <w:r w:rsidRPr="0038704A">
        <w:rPr>
          <w:rFonts w:cs="Arial"/>
          <w:noProof/>
        </w:rPr>
        <w:t>naročnik izbral ponudnika</w:t>
      </w:r>
      <w:r w:rsidR="00895DFF">
        <w:rPr>
          <w:rFonts w:cs="Arial"/>
          <w:noProof/>
        </w:rPr>
        <w:t xml:space="preserve"> </w:t>
      </w:r>
      <w:r w:rsidRPr="0038704A">
        <w:rPr>
          <w:rFonts w:cs="Arial"/>
          <w:noProof/>
        </w:rPr>
        <w:t xml:space="preserve">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46691FD0" w14:textId="56DB9BA1" w:rsidR="00E629F8" w:rsidRPr="0038704A" w:rsidRDefault="00E629F8" w:rsidP="007F63A0">
      <w:pPr>
        <w:pStyle w:val="ListParagraph"/>
        <w:numPr>
          <w:ilvl w:val="0"/>
          <w:numId w:val="6"/>
        </w:numPr>
        <w:rPr>
          <w:rFonts w:cs="Arial"/>
          <w:noProof/>
        </w:rPr>
      </w:pPr>
      <w:r w:rsidRPr="0038704A">
        <w:rPr>
          <w:rFonts w:cs="Arial"/>
          <w:noProof/>
        </w:rPr>
        <w:t xml:space="preserve">ponudnik </w:t>
      </w:r>
      <w:r w:rsidR="00895DFF">
        <w:rPr>
          <w:rFonts w:cs="Arial"/>
          <w:noProof/>
        </w:rPr>
        <w:t>strokovno in tehnično sposoben izvesti naročilo po tej pogodbi</w:t>
      </w:r>
      <w:r w:rsidRPr="0038704A">
        <w:rPr>
          <w:rFonts w:cs="Arial"/>
          <w:noProof/>
        </w:rPr>
        <w:t>.</w:t>
      </w:r>
    </w:p>
    <w:p w14:paraId="49F64E9F" w14:textId="77777777" w:rsidR="00E629F8" w:rsidRPr="0038704A" w:rsidRDefault="00E629F8" w:rsidP="00E629F8">
      <w:pPr>
        <w:rPr>
          <w:rFonts w:cs="Arial"/>
          <w:noProof/>
        </w:rPr>
      </w:pPr>
    </w:p>
    <w:p w14:paraId="0932FE5C" w14:textId="0A36CA04" w:rsidR="00E629F8" w:rsidRPr="0038704A" w:rsidRDefault="00E629F8" w:rsidP="00E629F8">
      <w:pPr>
        <w:rPr>
          <w:rFonts w:cs="Arial"/>
          <w:noProof/>
        </w:rPr>
      </w:pPr>
      <w:r w:rsidRPr="0038704A">
        <w:rPr>
          <w:rFonts w:cs="Arial"/>
          <w:noProof/>
        </w:rPr>
        <w:t>(2) Dokumentacija v zvezi z oddajo javnega naročila z dne</w:t>
      </w:r>
      <w:r w:rsidRPr="0038704A">
        <w:rPr>
          <w:rFonts w:cs="Arial"/>
          <w:b/>
          <w:noProof/>
        </w:rPr>
        <w:t xml:space="preserve"> </w:t>
      </w:r>
      <w:r w:rsidR="00F31369">
        <w:rPr>
          <w:rFonts w:cs="Arial"/>
          <w:bCs/>
          <w:noProof/>
        </w:rPr>
        <w:t xml:space="preserve">16. 9. 2024 </w:t>
      </w:r>
      <w:r w:rsidRPr="0038704A">
        <w:rPr>
          <w:rFonts w:cs="Arial"/>
          <w:noProof/>
        </w:rPr>
        <w:t>ter ponudba ponudnika št. ………. z dne ……………. (v nadaljevanju: Ponudba) sta sestavni del te pogodbe.</w:t>
      </w:r>
    </w:p>
    <w:p w14:paraId="0454C5AD" w14:textId="77777777" w:rsidR="00E629F8" w:rsidRPr="0038704A" w:rsidRDefault="00E629F8" w:rsidP="00E629F8">
      <w:pPr>
        <w:rPr>
          <w:rFonts w:cs="Arial"/>
          <w:noProof/>
        </w:rPr>
      </w:pPr>
    </w:p>
    <w:p w14:paraId="43301E71" w14:textId="77777777" w:rsidR="00E629F8" w:rsidRPr="0038704A" w:rsidRDefault="00E629F8" w:rsidP="00E629F8">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24"/>
    <w:p w14:paraId="280CAF6B" w14:textId="77777777" w:rsidR="00E629F8" w:rsidRPr="0038704A" w:rsidRDefault="00E629F8" w:rsidP="00E629F8">
      <w:pPr>
        <w:rPr>
          <w:rFonts w:cs="Arial"/>
          <w:noProof/>
          <w:szCs w:val="20"/>
        </w:rPr>
      </w:pPr>
    </w:p>
    <w:p w14:paraId="09B25199" w14:textId="77777777" w:rsidR="00E629F8" w:rsidRPr="0038704A" w:rsidRDefault="00E629F8" w:rsidP="00E629F8">
      <w:pPr>
        <w:jc w:val="center"/>
        <w:rPr>
          <w:rFonts w:cs="Arial"/>
          <w:b/>
          <w:noProof/>
        </w:rPr>
      </w:pPr>
      <w:r w:rsidRPr="0038704A">
        <w:rPr>
          <w:rFonts w:cs="Arial"/>
          <w:b/>
          <w:noProof/>
        </w:rPr>
        <w:t>2. člen</w:t>
      </w:r>
    </w:p>
    <w:p w14:paraId="18F11720" w14:textId="77777777" w:rsidR="00E629F8" w:rsidRPr="0038704A" w:rsidRDefault="00E629F8" w:rsidP="00E629F8">
      <w:pPr>
        <w:pStyle w:val="BodyText3"/>
        <w:rPr>
          <w:rFonts w:cs="Arial"/>
          <w:noProof/>
          <w:sz w:val="20"/>
          <w:lang w:val="sl-SI"/>
        </w:rPr>
      </w:pPr>
    </w:p>
    <w:p w14:paraId="7410F778" w14:textId="58DA9217" w:rsidR="00E629F8" w:rsidRPr="0038704A" w:rsidRDefault="00E629F8" w:rsidP="00E629F8">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w:t>
      </w:r>
      <w:r w:rsidR="00895DFF">
        <w:rPr>
          <w:noProof/>
        </w:rPr>
        <w:t>99</w:t>
      </w:r>
      <w:r w:rsidRPr="0038704A">
        <w:rPr>
          <w:noProof/>
        </w:rPr>
        <w:t>, sprejeti in navedeni v ponudbi ponudnika št. .............. z dne ……..</w:t>
      </w:r>
      <w:r w:rsidRPr="0038704A">
        <w:rPr>
          <w:rFonts w:cs="Arial"/>
          <w:bCs/>
          <w:noProof/>
          <w:szCs w:val="20"/>
        </w:rPr>
        <w:t>, ki predstavlja Prilogo 1 te pogodbe.</w:t>
      </w:r>
    </w:p>
    <w:p w14:paraId="49F2B66C" w14:textId="77777777" w:rsidR="00E629F8" w:rsidRPr="0038704A" w:rsidRDefault="00E629F8" w:rsidP="00E629F8">
      <w:pPr>
        <w:rPr>
          <w:rFonts w:cs="Arial"/>
          <w:b/>
          <w:noProof/>
        </w:rPr>
      </w:pPr>
    </w:p>
    <w:p w14:paraId="453CC416" w14:textId="485C2B4D" w:rsidR="00B019FA" w:rsidRPr="0038704A" w:rsidRDefault="00E629F8" w:rsidP="00582627">
      <w:pPr>
        <w:jc w:val="center"/>
        <w:rPr>
          <w:rFonts w:cs="Arial"/>
          <w:b/>
          <w:noProof/>
        </w:rPr>
      </w:pPr>
      <w:r w:rsidRPr="0038704A">
        <w:rPr>
          <w:rFonts w:cs="Arial"/>
          <w:b/>
          <w:noProof/>
        </w:rPr>
        <w:t>PREDMET JAVNEGA NAROČILA</w:t>
      </w:r>
    </w:p>
    <w:p w14:paraId="4D345D55" w14:textId="77777777" w:rsidR="00E629F8" w:rsidRPr="0038704A" w:rsidRDefault="00E629F8" w:rsidP="00E629F8">
      <w:pPr>
        <w:jc w:val="center"/>
        <w:rPr>
          <w:rFonts w:cs="Arial"/>
          <w:b/>
          <w:noProof/>
        </w:rPr>
      </w:pPr>
      <w:r w:rsidRPr="0038704A">
        <w:rPr>
          <w:rFonts w:cs="Arial"/>
          <w:b/>
          <w:noProof/>
        </w:rPr>
        <w:t>3. člen</w:t>
      </w:r>
    </w:p>
    <w:p w14:paraId="6CED7080" w14:textId="77777777" w:rsidR="00E629F8" w:rsidRPr="0038704A" w:rsidRDefault="00E629F8" w:rsidP="00E629F8">
      <w:pPr>
        <w:rPr>
          <w:rFonts w:cs="Arial"/>
          <w:szCs w:val="20"/>
        </w:rPr>
      </w:pPr>
    </w:p>
    <w:p w14:paraId="094B5A02" w14:textId="77777777" w:rsidR="00C9327F" w:rsidRPr="00C9327F" w:rsidRDefault="00E629F8" w:rsidP="00C9327F">
      <w:pPr>
        <w:pStyle w:val="BodyText"/>
        <w:rPr>
          <w:rFonts w:cs="Arial"/>
          <w:bCs/>
          <w:szCs w:val="20"/>
        </w:rPr>
      </w:pPr>
      <w:bookmarkStart w:id="225" w:name="_Hlk176941820"/>
      <w:r w:rsidRPr="0038704A">
        <w:rPr>
          <w:rFonts w:cs="Arial"/>
          <w:bCs/>
          <w:szCs w:val="20"/>
        </w:rPr>
        <w:t xml:space="preserve">(1) </w:t>
      </w:r>
      <w:r w:rsidR="00C9327F" w:rsidRPr="00C9327F">
        <w:rPr>
          <w:rFonts w:cs="Arial"/>
          <w:bCs/>
          <w:szCs w:val="20"/>
        </w:rPr>
        <w:t>Predmet javnega naročila je elektronsko merjenje gledanosti za predvajana sporeda RTV Slovenija – TV Slovenija 1 in TV Slovenija 2 ter računalniška orodja za analizo podatkov za dobo štirih (4) let.</w:t>
      </w:r>
    </w:p>
    <w:bookmarkEnd w:id="225"/>
    <w:p w14:paraId="7E99AE2C" w14:textId="77777777" w:rsidR="00895DFF" w:rsidRPr="0038704A" w:rsidRDefault="00895DFF" w:rsidP="00895DFF">
      <w:pPr>
        <w:pStyle w:val="BodyText"/>
        <w:spacing w:after="0"/>
        <w:rPr>
          <w:rFonts w:cs="Arial"/>
          <w:noProof/>
        </w:rPr>
      </w:pPr>
    </w:p>
    <w:p w14:paraId="1BC43401" w14:textId="77777777" w:rsidR="00E629F8" w:rsidRPr="00101205" w:rsidRDefault="00E629F8" w:rsidP="00895DFF">
      <w:pPr>
        <w:rPr>
          <w:rFonts w:cs="Arial"/>
          <w:noProof/>
          <w:szCs w:val="20"/>
        </w:rPr>
      </w:pPr>
      <w:r w:rsidRPr="00101205">
        <w:rPr>
          <w:rFonts w:cs="Arial"/>
          <w:bCs/>
          <w:szCs w:val="20"/>
        </w:rPr>
        <w:t xml:space="preserve">(2) </w:t>
      </w:r>
      <w:r w:rsidRPr="00101205">
        <w:rPr>
          <w:rFonts w:cs="Arial"/>
          <w:noProof/>
          <w:szCs w:val="20"/>
        </w:rPr>
        <w:t>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1CD247B1" w14:textId="77777777" w:rsidR="00E629F8" w:rsidRPr="0038704A" w:rsidRDefault="00E629F8" w:rsidP="00E629F8">
      <w:pPr>
        <w:pStyle w:val="BodyText"/>
        <w:rPr>
          <w:rFonts w:cs="Arial"/>
          <w:bCs/>
          <w:szCs w:val="20"/>
        </w:rPr>
      </w:pPr>
    </w:p>
    <w:p w14:paraId="4CBDFD5C" w14:textId="12F5FE65" w:rsidR="00B019FA" w:rsidRPr="0038704A" w:rsidRDefault="00E629F8" w:rsidP="00582627">
      <w:pPr>
        <w:pStyle w:val="BodyText"/>
        <w:spacing w:after="0"/>
        <w:jc w:val="center"/>
        <w:rPr>
          <w:rFonts w:cs="Arial"/>
          <w:b/>
          <w:bCs/>
          <w:noProof/>
        </w:rPr>
      </w:pPr>
      <w:r w:rsidRPr="0038704A">
        <w:rPr>
          <w:rFonts w:cs="Arial"/>
          <w:b/>
          <w:bCs/>
          <w:noProof/>
        </w:rPr>
        <w:t>POGODBENA VREDNOST</w:t>
      </w:r>
    </w:p>
    <w:p w14:paraId="23177B75" w14:textId="77777777" w:rsidR="00E629F8" w:rsidRPr="0038704A" w:rsidRDefault="00E629F8" w:rsidP="00E629F8">
      <w:pPr>
        <w:pStyle w:val="BodyText"/>
        <w:spacing w:after="0"/>
        <w:jc w:val="center"/>
        <w:rPr>
          <w:rFonts w:cs="Arial"/>
          <w:b/>
          <w:bCs/>
          <w:noProof/>
        </w:rPr>
      </w:pPr>
      <w:r w:rsidRPr="0038704A">
        <w:rPr>
          <w:rFonts w:cs="Arial"/>
          <w:b/>
          <w:bCs/>
          <w:noProof/>
        </w:rPr>
        <w:t>4. člen</w:t>
      </w:r>
    </w:p>
    <w:p w14:paraId="56E80D12" w14:textId="77777777" w:rsidR="00E629F8" w:rsidRPr="0038704A" w:rsidRDefault="00E629F8" w:rsidP="00E629F8">
      <w:pPr>
        <w:rPr>
          <w:bCs/>
          <w:szCs w:val="20"/>
        </w:rPr>
      </w:pPr>
    </w:p>
    <w:p w14:paraId="1F4A5604" w14:textId="7E561A1C" w:rsidR="00E629F8" w:rsidRPr="0038704A" w:rsidRDefault="00E629F8" w:rsidP="00E629F8">
      <w:pPr>
        <w:rPr>
          <w:bCs/>
          <w:szCs w:val="20"/>
        </w:rPr>
      </w:pPr>
      <w:bookmarkStart w:id="226" w:name="_Hlk176941906"/>
      <w:r w:rsidRPr="0038704A">
        <w:rPr>
          <w:bCs/>
          <w:szCs w:val="20"/>
        </w:rPr>
        <w:t xml:space="preserve">(1) Končna pogodbena vrednost </w:t>
      </w:r>
      <w:r w:rsidR="00895DFF">
        <w:rPr>
          <w:bCs/>
          <w:szCs w:val="20"/>
        </w:rPr>
        <w:t>za merjenje dnevne gledanosti TV programov za dobo štirih (4) let</w:t>
      </w:r>
      <w:r w:rsidRPr="0038704A">
        <w:t xml:space="preserve"> znaša</w:t>
      </w:r>
      <w:r w:rsidRPr="0038704A">
        <w:rPr>
          <w:bCs/>
          <w:szCs w:val="20"/>
        </w:rPr>
        <w:t>:</w:t>
      </w:r>
    </w:p>
    <w:p w14:paraId="01D28F34" w14:textId="77777777" w:rsidR="00E629F8" w:rsidRPr="0038704A" w:rsidRDefault="00E629F8" w:rsidP="00E629F8">
      <w:pPr>
        <w:rPr>
          <w:bCs/>
          <w:szCs w:val="22"/>
        </w:rPr>
      </w:pPr>
    </w:p>
    <w:p w14:paraId="05CC76C4"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0FF4EB84"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1FBD4CD" w14:textId="77777777" w:rsidR="00E629F8" w:rsidRPr="0038704A" w:rsidRDefault="00E629F8" w:rsidP="00E629F8">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751F8D5B" w14:textId="77777777" w:rsidR="00E629F8" w:rsidRPr="0038704A" w:rsidRDefault="00E629F8" w:rsidP="00E629F8">
      <w:pPr>
        <w:pStyle w:val="FootnoteText"/>
        <w:spacing w:line="360" w:lineRule="auto"/>
        <w:ind w:firstLine="708"/>
        <w:rPr>
          <w:rFonts w:ascii="Arial" w:hAnsi="Arial" w:cs="Arial"/>
          <w:b/>
          <w:bCs/>
          <w:szCs w:val="24"/>
        </w:rPr>
      </w:pPr>
    </w:p>
    <w:p w14:paraId="567ECC26" w14:textId="41DE3141" w:rsidR="00E629F8" w:rsidRPr="0038704A" w:rsidRDefault="00E629F8" w:rsidP="00E629F8">
      <w:pPr>
        <w:pStyle w:val="FootnoteText"/>
        <w:spacing w:line="360" w:lineRule="auto"/>
        <w:rPr>
          <w:rFonts w:ascii="Arial" w:hAnsi="Arial" w:cs="Arial"/>
          <w:szCs w:val="24"/>
        </w:rPr>
      </w:pPr>
      <w:r w:rsidRPr="0038704A">
        <w:rPr>
          <w:rFonts w:ascii="Arial" w:hAnsi="Arial" w:cs="Arial"/>
          <w:szCs w:val="24"/>
        </w:rPr>
        <w:t xml:space="preserve">(2) Cena posameznega mesečnega pavšala </w:t>
      </w:r>
      <w:r w:rsidR="00895DFF">
        <w:rPr>
          <w:rFonts w:ascii="Arial" w:hAnsi="Arial" w:cs="Arial"/>
          <w:szCs w:val="24"/>
        </w:rPr>
        <w:t>za merjenje dnevne gledanosti TV programov za dobo štirih (4) let</w:t>
      </w:r>
      <w:r w:rsidRPr="0038704A">
        <w:rPr>
          <w:rFonts w:ascii="Arial" w:hAnsi="Arial" w:cs="Arial"/>
          <w:szCs w:val="24"/>
        </w:rPr>
        <w:t xml:space="preserve"> znaša: </w:t>
      </w:r>
    </w:p>
    <w:p w14:paraId="596AC3D1"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6FE705FC"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29503624" w14:textId="4761F457" w:rsidR="00E629F8" w:rsidRPr="0038704A" w:rsidRDefault="00E629F8" w:rsidP="00C9397E">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1AF767E5" w14:textId="30EFF225" w:rsidR="00ED089A" w:rsidRPr="0038704A" w:rsidRDefault="00ED089A" w:rsidP="00ED089A">
      <w:pPr>
        <w:pStyle w:val="odstavek1"/>
        <w:ind w:firstLine="0"/>
        <w:rPr>
          <w:sz w:val="20"/>
          <w:szCs w:val="20"/>
        </w:rPr>
      </w:pPr>
      <w:r w:rsidRPr="0038704A">
        <w:rPr>
          <w:sz w:val="20"/>
          <w:szCs w:val="20"/>
        </w:rPr>
        <w:t>(3) Cena navedena na obrazcu Povzetek predračuna / Rekapitulacija (OBR-3) mora biti izražena v EUR, lokacija naročnika, brez DDV. Cena mora biti za obdobje od 1. 1. 2025 do 31. 12. 2025 fiksna in se v tem obdobju ne sme spremeniti.</w:t>
      </w:r>
    </w:p>
    <w:p w14:paraId="2059833A" w14:textId="77777777" w:rsidR="00ED089A" w:rsidRPr="0038704A" w:rsidRDefault="00ED089A" w:rsidP="00ED089A">
      <w:pPr>
        <w:suppressAutoHyphens/>
        <w:rPr>
          <w:rFonts w:cs="Arial"/>
          <w:bCs/>
          <w:noProof/>
          <w:szCs w:val="20"/>
        </w:rPr>
      </w:pPr>
    </w:p>
    <w:p w14:paraId="250C030A" w14:textId="07FFA0F8" w:rsidR="00ED089A" w:rsidRPr="0038704A" w:rsidRDefault="00ED089A" w:rsidP="00ED089A">
      <w:pPr>
        <w:suppressAutoHyphens/>
        <w:rPr>
          <w:rFonts w:cs="Arial"/>
          <w:bCs/>
          <w:noProof/>
          <w:szCs w:val="20"/>
        </w:rPr>
      </w:pPr>
      <w:r w:rsidRPr="0038704A">
        <w:rPr>
          <w:rFonts w:cs="Arial"/>
          <w:bCs/>
          <w:noProof/>
          <w:szCs w:val="20"/>
        </w:rPr>
        <w:lastRenderedPageBreak/>
        <w:t xml:space="preserve">(4)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8DD6E99" w14:textId="77777777" w:rsidR="00ED089A" w:rsidRPr="0038704A" w:rsidRDefault="00ED089A" w:rsidP="00ED089A">
      <w:pPr>
        <w:suppressAutoHyphens/>
        <w:rPr>
          <w:rFonts w:cs="Arial"/>
          <w:bCs/>
          <w:noProof/>
          <w:szCs w:val="20"/>
        </w:rPr>
      </w:pPr>
    </w:p>
    <w:p w14:paraId="41E8C6DD" w14:textId="6736DB81" w:rsidR="00ED089A" w:rsidRPr="0038704A" w:rsidRDefault="00ED089A" w:rsidP="00ED089A">
      <w:pPr>
        <w:suppressAutoHyphens/>
        <w:rPr>
          <w:rFonts w:cs="Arial"/>
          <w:bCs/>
          <w:noProof/>
          <w:szCs w:val="20"/>
        </w:rPr>
      </w:pPr>
      <w:r w:rsidRPr="0038704A">
        <w:rPr>
          <w:rFonts w:cs="Arial"/>
          <w:bCs/>
          <w:noProof/>
          <w:szCs w:val="20"/>
        </w:rPr>
        <w:t>(5) Enako se cene uskladijo za naslednja leta, osnova za izračun relativnega deleža bodo vsakokrat podatki o gledanosti televizije na ciljni skupini »vsi posamezniki«, v preteklem koledarskem letu.</w:t>
      </w:r>
    </w:p>
    <w:p w14:paraId="1A21D99D" w14:textId="77777777" w:rsidR="00ED089A" w:rsidRPr="0038704A" w:rsidRDefault="00ED089A" w:rsidP="00ED089A">
      <w:pPr>
        <w:suppressAutoHyphens/>
        <w:rPr>
          <w:rFonts w:cs="Arial"/>
          <w:bCs/>
          <w:noProof/>
          <w:szCs w:val="20"/>
        </w:rPr>
      </w:pPr>
    </w:p>
    <w:p w14:paraId="1FA620E6" w14:textId="7030ABBA" w:rsidR="00ED089A" w:rsidRPr="0038704A" w:rsidRDefault="00ED089A" w:rsidP="00ED089A">
      <w:pPr>
        <w:suppressAutoHyphens/>
        <w:rPr>
          <w:rFonts w:cs="Arial"/>
          <w:noProof/>
          <w:szCs w:val="20"/>
          <w:lang w:eastAsia="ar-SA"/>
        </w:rPr>
      </w:pPr>
      <w:r w:rsidRPr="0038704A">
        <w:rPr>
          <w:rFonts w:cs="Arial"/>
          <w:bCs/>
          <w:noProof/>
          <w:szCs w:val="20"/>
        </w:rPr>
        <w:t>(6) Naročnik in ponudnik morata dogovorjeno spremembo cene vsakokrat potrditi tudi z dodatkom k pogodbi.</w:t>
      </w:r>
    </w:p>
    <w:bookmarkEnd w:id="226"/>
    <w:p w14:paraId="13D50379" w14:textId="77777777" w:rsidR="00E629F8" w:rsidRPr="0038704A" w:rsidRDefault="00E629F8" w:rsidP="00E629F8">
      <w:pPr>
        <w:pStyle w:val="BodyText3"/>
        <w:rPr>
          <w:rFonts w:cs="Arial"/>
          <w:b/>
          <w:noProof/>
          <w:sz w:val="20"/>
          <w:lang w:val="sl-SI"/>
        </w:rPr>
      </w:pPr>
    </w:p>
    <w:p w14:paraId="2EC58534" w14:textId="022D1EDE" w:rsidR="00B019FA" w:rsidRPr="0038704A" w:rsidRDefault="00E629F8" w:rsidP="00582627">
      <w:pPr>
        <w:pStyle w:val="BodyText3"/>
        <w:jc w:val="center"/>
        <w:rPr>
          <w:rFonts w:cs="Arial"/>
          <w:b/>
          <w:noProof/>
          <w:sz w:val="20"/>
          <w:lang w:val="sl-SI"/>
        </w:rPr>
      </w:pPr>
      <w:r w:rsidRPr="0038704A">
        <w:rPr>
          <w:rFonts w:cs="Arial"/>
          <w:b/>
          <w:noProof/>
          <w:sz w:val="20"/>
          <w:lang w:val="sl-SI"/>
        </w:rPr>
        <w:t>PLAČILO</w:t>
      </w:r>
    </w:p>
    <w:p w14:paraId="7D7F1B05" w14:textId="7F030A76" w:rsidR="00E629F8" w:rsidRPr="0038704A" w:rsidRDefault="00E629F8" w:rsidP="00A0643F">
      <w:pPr>
        <w:pStyle w:val="BodyText3"/>
        <w:jc w:val="center"/>
        <w:rPr>
          <w:rFonts w:cs="Arial"/>
          <w:b/>
          <w:noProof/>
          <w:sz w:val="20"/>
          <w:lang w:val="sl-SI"/>
        </w:rPr>
      </w:pPr>
      <w:r w:rsidRPr="0038704A">
        <w:rPr>
          <w:rFonts w:cs="Arial"/>
          <w:b/>
          <w:noProof/>
          <w:sz w:val="20"/>
          <w:lang w:val="sl-SI"/>
        </w:rPr>
        <w:t>5. člen</w:t>
      </w:r>
    </w:p>
    <w:p w14:paraId="103C7DA3" w14:textId="77777777" w:rsidR="00E629F8" w:rsidRPr="0038704A" w:rsidRDefault="00E629F8" w:rsidP="00E629F8">
      <w:pPr>
        <w:pStyle w:val="BodyText3"/>
        <w:rPr>
          <w:rFonts w:cs="Arial"/>
          <w:b/>
          <w:noProof/>
          <w:sz w:val="20"/>
          <w:lang w:val="sl-SI"/>
        </w:rPr>
      </w:pPr>
    </w:p>
    <w:p w14:paraId="7BACA290" w14:textId="77777777" w:rsidR="00E629F8" w:rsidRPr="0038704A" w:rsidRDefault="00E629F8" w:rsidP="00E629F8">
      <w:pPr>
        <w:rPr>
          <w:szCs w:val="20"/>
        </w:rPr>
      </w:pPr>
      <w:r w:rsidRPr="0038704A">
        <w:rPr>
          <w:szCs w:val="20"/>
        </w:rPr>
        <w:t>(1) Naročnik bo plačila izvrševal na sledeči poslovni račun ponudnika: TRR številka …………………….., odprt pri banki …………………., na naslednji način:</w:t>
      </w:r>
    </w:p>
    <w:p w14:paraId="28E5720A" w14:textId="77777777" w:rsidR="00E629F8" w:rsidRPr="0038704A" w:rsidRDefault="00E629F8" w:rsidP="00E629F8">
      <w:pPr>
        <w:rPr>
          <w:bCs/>
        </w:rPr>
      </w:pPr>
    </w:p>
    <w:p w14:paraId="0554A9B3" w14:textId="77777777" w:rsidR="00E629F8" w:rsidRPr="0038704A" w:rsidRDefault="00E629F8" w:rsidP="007F63A0">
      <w:pPr>
        <w:pStyle w:val="ListParagraph"/>
        <w:numPr>
          <w:ilvl w:val="0"/>
          <w:numId w:val="10"/>
        </w:numPr>
        <w:spacing w:line="280" w:lineRule="exact"/>
        <w:rPr>
          <w:i/>
        </w:rPr>
      </w:pPr>
      <w:r w:rsidRPr="0038704A">
        <w:t xml:space="preserve">100 % v roku 30 dni </w:t>
      </w:r>
      <w:r w:rsidRPr="0038704A">
        <w:rPr>
          <w:szCs w:val="20"/>
        </w:rPr>
        <w:t>od dneva prejema pravilno izstavljenega računa za storitve opravljene v preteklem mesecu.</w:t>
      </w:r>
    </w:p>
    <w:p w14:paraId="1BFEF71F" w14:textId="77777777" w:rsidR="00E629F8" w:rsidRPr="0038704A" w:rsidRDefault="00E629F8" w:rsidP="00E629F8">
      <w:pPr>
        <w:rPr>
          <w:bCs/>
        </w:rPr>
      </w:pPr>
    </w:p>
    <w:p w14:paraId="1F5B117E" w14:textId="77777777" w:rsidR="00E629F8" w:rsidRPr="0038704A" w:rsidRDefault="00E629F8" w:rsidP="00E629F8">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38704A" w:rsidRDefault="00E629F8" w:rsidP="00E629F8">
      <w:pPr>
        <w:rPr>
          <w:b/>
          <w:szCs w:val="20"/>
          <w:u w:val="single"/>
        </w:rPr>
      </w:pPr>
    </w:p>
    <w:p w14:paraId="30AC2C8D" w14:textId="77777777" w:rsidR="00E629F8" w:rsidRPr="0038704A" w:rsidRDefault="00E629F8" w:rsidP="00E629F8">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4790866A" w14:textId="77777777" w:rsidR="00E629F8" w:rsidRPr="0038704A" w:rsidRDefault="00E629F8" w:rsidP="00A0643F">
      <w:pPr>
        <w:pStyle w:val="BodyText3"/>
        <w:rPr>
          <w:rFonts w:cs="Arial"/>
          <w:b/>
          <w:noProof/>
          <w:sz w:val="20"/>
          <w:lang w:val="sl-SI"/>
        </w:rPr>
      </w:pPr>
    </w:p>
    <w:p w14:paraId="13A6435B" w14:textId="77777777" w:rsidR="00E629F8" w:rsidRPr="0038704A" w:rsidRDefault="00E629F8" w:rsidP="00E629F8">
      <w:pPr>
        <w:pStyle w:val="BodyText3"/>
        <w:jc w:val="center"/>
        <w:rPr>
          <w:rFonts w:cs="Arial"/>
          <w:b/>
          <w:noProof/>
          <w:sz w:val="20"/>
          <w:lang w:val="sl-SI"/>
        </w:rPr>
      </w:pPr>
    </w:p>
    <w:p w14:paraId="48F65C3A" w14:textId="1805EAA4" w:rsidR="00B019FA" w:rsidRPr="0038704A" w:rsidRDefault="00E629F8" w:rsidP="00582627">
      <w:pPr>
        <w:pStyle w:val="BodyText3"/>
        <w:jc w:val="center"/>
        <w:rPr>
          <w:rFonts w:cs="Arial"/>
          <w:b/>
          <w:noProof/>
          <w:sz w:val="20"/>
          <w:lang w:val="sl-SI"/>
        </w:rPr>
      </w:pPr>
      <w:r w:rsidRPr="0038704A">
        <w:rPr>
          <w:rFonts w:cs="Arial"/>
          <w:b/>
          <w:noProof/>
          <w:sz w:val="20"/>
          <w:lang w:val="sl-SI"/>
        </w:rPr>
        <w:t>PREDSTAVNIKI POGODBENIH STRANK IN NADZOR NAD IZVAJANJEM</w:t>
      </w:r>
    </w:p>
    <w:p w14:paraId="1768EB90"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6. člen</w:t>
      </w:r>
    </w:p>
    <w:p w14:paraId="2F21BF11" w14:textId="77777777" w:rsidR="00E629F8" w:rsidRPr="0038704A" w:rsidRDefault="00E629F8" w:rsidP="00E629F8">
      <w:pPr>
        <w:pStyle w:val="BodyText3"/>
        <w:jc w:val="center"/>
        <w:rPr>
          <w:rFonts w:cs="Arial"/>
          <w:b/>
          <w:noProof/>
          <w:sz w:val="20"/>
          <w:lang w:val="sl-SI"/>
        </w:rPr>
      </w:pPr>
    </w:p>
    <w:p w14:paraId="3CABBB27" w14:textId="77777777" w:rsidR="00E629F8" w:rsidRPr="0038704A" w:rsidRDefault="00E629F8" w:rsidP="00E629F8">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2337A80D" w14:textId="77777777" w:rsidR="00E629F8" w:rsidRPr="0038704A" w:rsidRDefault="00E629F8" w:rsidP="00E629F8">
      <w:pPr>
        <w:rPr>
          <w:szCs w:val="20"/>
        </w:rPr>
      </w:pPr>
    </w:p>
    <w:p w14:paraId="2936CF3E" w14:textId="77777777" w:rsidR="00E629F8" w:rsidRPr="0038704A" w:rsidRDefault="00E629F8" w:rsidP="00E629F8">
      <w:pPr>
        <w:rPr>
          <w:szCs w:val="20"/>
        </w:rPr>
      </w:pPr>
      <w:r w:rsidRPr="0038704A">
        <w:rPr>
          <w:szCs w:val="20"/>
        </w:rPr>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36B9532B" w14:textId="77777777" w:rsidR="00E629F8" w:rsidRPr="0038704A" w:rsidRDefault="00E629F8" w:rsidP="00E629F8">
      <w:pPr>
        <w:tabs>
          <w:tab w:val="left" w:pos="2880"/>
        </w:tabs>
        <w:rPr>
          <w:rFonts w:cs="Arial"/>
          <w:bCs/>
        </w:rPr>
      </w:pPr>
    </w:p>
    <w:p w14:paraId="73D35A92" w14:textId="36074DB4" w:rsidR="00B019FA" w:rsidRPr="0038704A" w:rsidRDefault="00E629F8" w:rsidP="00582627">
      <w:pPr>
        <w:jc w:val="center"/>
        <w:rPr>
          <w:rFonts w:cs="Arial"/>
          <w:b/>
          <w:noProof/>
        </w:rPr>
      </w:pPr>
      <w:r w:rsidRPr="0038704A">
        <w:rPr>
          <w:rFonts w:cs="Arial"/>
          <w:b/>
          <w:noProof/>
        </w:rPr>
        <w:t>PODATKI</w:t>
      </w:r>
    </w:p>
    <w:p w14:paraId="02D5A405"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7. člen</w:t>
      </w:r>
    </w:p>
    <w:p w14:paraId="59020D23" w14:textId="77777777" w:rsidR="00E629F8" w:rsidRPr="0038704A" w:rsidRDefault="00E629F8" w:rsidP="00E629F8">
      <w:pPr>
        <w:rPr>
          <w:rFonts w:cs="Arial"/>
        </w:rPr>
      </w:pPr>
    </w:p>
    <w:p w14:paraId="3EBECFD5" w14:textId="77777777" w:rsidR="00E629F8" w:rsidRPr="0038704A" w:rsidRDefault="00E629F8" w:rsidP="00E629F8">
      <w:pPr>
        <w:rPr>
          <w:rFonts w:cs="Arial"/>
          <w:noProof/>
        </w:rPr>
      </w:pPr>
      <w:r w:rsidRPr="0038704A">
        <w:rPr>
          <w:rFonts w:cs="Arial"/>
          <w:noProof/>
        </w:rPr>
        <w:t>(1) Podatki o gledanosti televizijskih programov temeljijo na reprezentativnem panelu televizijskih  gospodinjstev v Republiki Sloveniji z najmanj enim delujočim zaslonom;</w:t>
      </w:r>
    </w:p>
    <w:p w14:paraId="3938003C" w14:textId="77777777" w:rsidR="00E629F8" w:rsidRPr="0038704A" w:rsidRDefault="00E629F8" w:rsidP="00E629F8">
      <w:pPr>
        <w:rPr>
          <w:rFonts w:cs="Arial"/>
          <w:noProof/>
        </w:rPr>
      </w:pPr>
    </w:p>
    <w:p w14:paraId="346DE02E" w14:textId="77777777" w:rsidR="00E629F8" w:rsidRPr="0038704A" w:rsidRDefault="00E629F8" w:rsidP="00E629F8">
      <w:pPr>
        <w:rPr>
          <w:rFonts w:cs="Arial"/>
          <w:noProof/>
        </w:rPr>
      </w:pPr>
      <w:r w:rsidRPr="0038704A">
        <w:rPr>
          <w:rFonts w:cs="Arial"/>
          <w:noProof/>
        </w:rPr>
        <w:t>(2) Gledanost televizije je merjena v formatu ura:minuta:sekunda, za uporabo se podatki lahko obdelajo po minutnih intervalih; dan je opredeljen v času 24 ur;</w:t>
      </w:r>
    </w:p>
    <w:p w14:paraId="763E0B24" w14:textId="77777777" w:rsidR="00E629F8" w:rsidRPr="0038704A" w:rsidRDefault="00E629F8" w:rsidP="00E629F8">
      <w:pPr>
        <w:rPr>
          <w:rFonts w:cs="Arial"/>
          <w:noProof/>
        </w:rPr>
      </w:pPr>
    </w:p>
    <w:p w14:paraId="453E5A64" w14:textId="08421A67" w:rsidR="00E629F8" w:rsidRPr="0038704A" w:rsidRDefault="00E629F8" w:rsidP="00E629F8">
      <w:pPr>
        <w:rPr>
          <w:rFonts w:cs="Arial"/>
          <w:noProof/>
        </w:rPr>
      </w:pPr>
      <w:r w:rsidRPr="0038704A">
        <w:rPr>
          <w:rFonts w:cs="Arial"/>
          <w:noProof/>
        </w:rPr>
        <w:t>(3) Podatke o gledanosti dobivajo uporabniki ločeno za televizijske programe RTV Slovenija – TV Slovenija 1 in TV Slovenija 2.</w:t>
      </w:r>
    </w:p>
    <w:p w14:paraId="31028022" w14:textId="77777777" w:rsidR="00E629F8" w:rsidRPr="0038704A" w:rsidRDefault="00E629F8" w:rsidP="00E629F8">
      <w:pPr>
        <w:rPr>
          <w:rFonts w:cs="Arial"/>
          <w:noProof/>
        </w:rPr>
      </w:pPr>
    </w:p>
    <w:p w14:paraId="47FA68F9" w14:textId="21879B37" w:rsidR="00E629F8" w:rsidRPr="0038704A" w:rsidRDefault="00E629F8" w:rsidP="00E629F8">
      <w:pPr>
        <w:rPr>
          <w:rFonts w:cs="Arial"/>
          <w:noProof/>
        </w:rPr>
      </w:pPr>
      <w:r w:rsidRPr="0038704A">
        <w:rPr>
          <w:rFonts w:cs="Arial"/>
          <w:noProof/>
        </w:rPr>
        <w:t>(</w:t>
      </w:r>
      <w:r w:rsidR="00ED089A" w:rsidRPr="0038704A">
        <w:rPr>
          <w:rFonts w:cs="Arial"/>
          <w:noProof/>
        </w:rPr>
        <w:t>4</w:t>
      </w:r>
      <w:r w:rsidRPr="0038704A">
        <w:rPr>
          <w:rFonts w:cs="Arial"/>
          <w:noProof/>
        </w:rPr>
        <w:t xml:space="preserve">) Podatki o predvajanih programih, oglasnih sporočilih in prekinitvah se pripravljajo za TV Slovenija 1 in TV Slovenija 2. </w:t>
      </w:r>
    </w:p>
    <w:p w14:paraId="5ACF4713" w14:textId="77777777" w:rsidR="00E6617A" w:rsidRPr="0038704A" w:rsidRDefault="00E6617A" w:rsidP="00E629F8">
      <w:pPr>
        <w:rPr>
          <w:rFonts w:cs="Arial"/>
          <w:noProof/>
        </w:rPr>
      </w:pPr>
    </w:p>
    <w:p w14:paraId="2B23D30B" w14:textId="513CBEBE" w:rsidR="00B019FA" w:rsidRPr="0038704A" w:rsidRDefault="00E629F8" w:rsidP="00582627">
      <w:pPr>
        <w:pStyle w:val="BodyText3"/>
        <w:jc w:val="center"/>
        <w:rPr>
          <w:rFonts w:cs="Arial"/>
          <w:b/>
          <w:noProof/>
          <w:sz w:val="20"/>
          <w:lang w:val="sl-SI"/>
        </w:rPr>
      </w:pPr>
      <w:r w:rsidRPr="0038704A">
        <w:rPr>
          <w:rFonts w:cs="Arial"/>
          <w:b/>
          <w:noProof/>
          <w:sz w:val="20"/>
          <w:lang w:val="sl-SI"/>
        </w:rPr>
        <w:t>DOSTAVA PODATKOV</w:t>
      </w:r>
    </w:p>
    <w:p w14:paraId="7A184DC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8. člen</w:t>
      </w:r>
    </w:p>
    <w:p w14:paraId="116BF401" w14:textId="77777777" w:rsidR="00E629F8" w:rsidRPr="0038704A" w:rsidRDefault="00E629F8" w:rsidP="00E629F8">
      <w:pPr>
        <w:pStyle w:val="BodyText3"/>
        <w:jc w:val="center"/>
        <w:rPr>
          <w:rFonts w:cs="Arial"/>
          <w:b/>
          <w:noProof/>
          <w:sz w:val="20"/>
          <w:lang w:val="sl-SI"/>
        </w:rPr>
      </w:pPr>
    </w:p>
    <w:p w14:paraId="757C8CD2" w14:textId="77777777" w:rsidR="00E629F8" w:rsidRPr="0038704A" w:rsidRDefault="00E629F8" w:rsidP="00E629F8">
      <w:pPr>
        <w:spacing w:line="260" w:lineRule="atLeast"/>
        <w:rPr>
          <w:rFonts w:cs="Arial"/>
          <w:noProof/>
        </w:rPr>
      </w:pPr>
      <w:r w:rsidRPr="0038704A">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463358E9" w14:textId="77777777" w:rsidR="00E629F8" w:rsidRPr="0038704A" w:rsidRDefault="00E629F8" w:rsidP="00E629F8">
      <w:pPr>
        <w:spacing w:line="260" w:lineRule="atLeast"/>
        <w:rPr>
          <w:rFonts w:cs="Arial"/>
          <w:strike/>
          <w:noProof/>
        </w:rPr>
      </w:pPr>
    </w:p>
    <w:p w14:paraId="3AE6CFF7" w14:textId="77777777" w:rsidR="00E629F8" w:rsidRPr="0038704A" w:rsidRDefault="00E629F8" w:rsidP="00E629F8">
      <w:pPr>
        <w:spacing w:line="260" w:lineRule="atLeast"/>
        <w:rPr>
          <w:rFonts w:cs="Arial"/>
          <w:noProof/>
        </w:rPr>
      </w:pPr>
      <w:r w:rsidRPr="0038704A">
        <w:rPr>
          <w:rFonts w:cs="Arial"/>
          <w:noProof/>
        </w:rPr>
        <w:t xml:space="preserve">(2) V primeru izpada delovanja elektronske pošte ali strežniškega vmesnika mora ponudnik storitve posredovati podatke na takem nosilcu zapisa, ki omogoča enakovredno nadaljnjo obdelavo podatkov, </w:t>
      </w:r>
      <w:r w:rsidRPr="0038704A">
        <w:rPr>
          <w:rFonts w:cs="Arial"/>
          <w:noProof/>
        </w:rPr>
        <w:lastRenderedPageBreak/>
        <w:t>po kurirski službi. S tem povezane stroške poravna tista stran, pri kateri je prišlo do okvare delovanja elektronske pošte ali strežniškega vmesnika. V takih primerih je rok za oddajo podatkov do 12:00 ure tekočega dne za pretekli dan.</w:t>
      </w:r>
    </w:p>
    <w:p w14:paraId="43C51118" w14:textId="77777777" w:rsidR="00E629F8" w:rsidRPr="0038704A" w:rsidRDefault="00E629F8" w:rsidP="00E629F8">
      <w:pPr>
        <w:spacing w:line="260" w:lineRule="atLeast"/>
        <w:rPr>
          <w:rFonts w:cs="Arial"/>
          <w:noProof/>
        </w:rPr>
      </w:pPr>
    </w:p>
    <w:p w14:paraId="43A53EBE" w14:textId="58F6C0E4" w:rsidR="00E629F8" w:rsidRPr="0038704A" w:rsidRDefault="00E629F8" w:rsidP="00E629F8">
      <w:pPr>
        <w:spacing w:line="260" w:lineRule="atLeast"/>
        <w:rPr>
          <w:rFonts w:cs="Arial"/>
          <w:noProof/>
        </w:rPr>
      </w:pPr>
      <w:r w:rsidRPr="0038704A">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0AF474EE" w14:textId="2FE4C0B1" w:rsidR="00EA19A4" w:rsidRPr="0038704A" w:rsidRDefault="00EA19A4" w:rsidP="00E629F8">
      <w:pPr>
        <w:spacing w:line="260" w:lineRule="atLeast"/>
        <w:rPr>
          <w:rFonts w:cs="Arial"/>
          <w:noProof/>
        </w:rPr>
      </w:pPr>
    </w:p>
    <w:p w14:paraId="539D63A6" w14:textId="226E5C63" w:rsidR="00B019FA" w:rsidRPr="0038704A" w:rsidRDefault="00E629F8" w:rsidP="00582627">
      <w:pPr>
        <w:pStyle w:val="BodyText3"/>
        <w:jc w:val="center"/>
        <w:rPr>
          <w:rFonts w:cs="Arial"/>
          <w:b/>
          <w:noProof/>
          <w:sz w:val="20"/>
          <w:lang w:val="sl-SI"/>
        </w:rPr>
      </w:pPr>
      <w:r w:rsidRPr="0038704A">
        <w:rPr>
          <w:rFonts w:cs="Arial"/>
          <w:b/>
          <w:noProof/>
          <w:sz w:val="20"/>
          <w:lang w:val="sl-SI"/>
        </w:rPr>
        <w:t>UPORABA PODATKOV</w:t>
      </w:r>
    </w:p>
    <w:p w14:paraId="77877779"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9. člen</w:t>
      </w:r>
    </w:p>
    <w:p w14:paraId="22FF5884" w14:textId="77777777" w:rsidR="00E629F8" w:rsidRPr="0038704A" w:rsidRDefault="00E629F8" w:rsidP="00E629F8">
      <w:pPr>
        <w:spacing w:line="260" w:lineRule="atLeast"/>
        <w:rPr>
          <w:rFonts w:cs="Arial"/>
          <w:noProof/>
        </w:rPr>
      </w:pPr>
    </w:p>
    <w:p w14:paraId="38F387A9"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71A831B6"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p>
    <w:p w14:paraId="5C8812B8"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(2) Podatki bodo uporabljeni z navedbo vira podatkov, velikosti vzorca in obdobja, na katerega se podatki nanašajo.</w:t>
      </w:r>
    </w:p>
    <w:p w14:paraId="6B430391"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p>
    <w:p w14:paraId="04ECD302"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(3) Ponudnik storitve ima pravico do uporabe in objave vseh podatkov za interno rabo.</w:t>
      </w:r>
    </w:p>
    <w:p w14:paraId="0C6794A0" w14:textId="77777777" w:rsidR="00E629F8" w:rsidRPr="0038704A" w:rsidRDefault="00E629F8" w:rsidP="00E629F8">
      <w:pPr>
        <w:spacing w:line="260" w:lineRule="atLeast"/>
        <w:rPr>
          <w:rFonts w:cs="Arial"/>
          <w:noProof/>
        </w:rPr>
      </w:pPr>
    </w:p>
    <w:p w14:paraId="47D30131" w14:textId="7EDB01E0" w:rsidR="00B019FA" w:rsidRPr="0038704A" w:rsidRDefault="00E629F8" w:rsidP="00582627">
      <w:pPr>
        <w:pStyle w:val="BodyText3"/>
        <w:jc w:val="center"/>
        <w:rPr>
          <w:rFonts w:cs="Arial"/>
          <w:b/>
          <w:noProof/>
          <w:sz w:val="20"/>
          <w:lang w:val="sl-SI"/>
        </w:rPr>
      </w:pPr>
      <w:r w:rsidRPr="0038704A">
        <w:rPr>
          <w:rFonts w:cs="Arial"/>
          <w:b/>
          <w:noProof/>
          <w:sz w:val="20"/>
          <w:lang w:val="sl-SI"/>
        </w:rPr>
        <w:t>IZOBRAŽEVANJE</w:t>
      </w:r>
    </w:p>
    <w:p w14:paraId="093DA3D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10. člen</w:t>
      </w:r>
    </w:p>
    <w:p w14:paraId="1CC26D68" w14:textId="77777777" w:rsidR="00E629F8" w:rsidRPr="0038704A" w:rsidRDefault="00E629F8" w:rsidP="00E629F8">
      <w:pPr>
        <w:spacing w:line="260" w:lineRule="atLeast"/>
        <w:rPr>
          <w:rFonts w:cs="Arial"/>
          <w:noProof/>
        </w:rPr>
      </w:pPr>
    </w:p>
    <w:p w14:paraId="69EBF882" w14:textId="7595BDAC" w:rsidR="00E629F8" w:rsidRPr="0038704A" w:rsidRDefault="00E629F8" w:rsidP="00E629F8">
      <w:pPr>
        <w:rPr>
          <w:rFonts w:cs="Arial"/>
          <w:noProof/>
        </w:rPr>
      </w:pPr>
      <w:r w:rsidRPr="0038704A">
        <w:rPr>
          <w:rFonts w:cs="Arial"/>
          <w:noProof/>
        </w:rPr>
        <w:t>(1) Ponudnik bo izvedel začetno in nadaljevalno izobraževanje</w:t>
      </w:r>
      <w:r w:rsidR="00F83CF3" w:rsidRPr="0038704A">
        <w:rPr>
          <w:rFonts w:cs="Arial"/>
          <w:noProof/>
        </w:rPr>
        <w:t xml:space="preserve"> za do</w:t>
      </w:r>
      <w:r w:rsidR="00C8587F" w:rsidRPr="0038704A">
        <w:rPr>
          <w:rFonts w:cs="Arial"/>
          <w:noProof/>
        </w:rPr>
        <w:t xml:space="preserve"> skupno</w:t>
      </w:r>
      <w:r w:rsidR="00F83CF3" w:rsidRPr="0038704A">
        <w:rPr>
          <w:rFonts w:cs="Arial"/>
          <w:noProof/>
        </w:rPr>
        <w:t xml:space="preserve"> 20 zaposlenih</w:t>
      </w:r>
      <w:r w:rsidR="00C8587F" w:rsidRPr="0038704A">
        <w:rPr>
          <w:rFonts w:cs="Arial"/>
          <w:noProof/>
        </w:rPr>
        <w:t xml:space="preserve"> v prostorih naročnika</w:t>
      </w:r>
      <w:r w:rsidRPr="0038704A">
        <w:rPr>
          <w:rFonts w:cs="Arial"/>
          <w:noProof/>
        </w:rPr>
        <w:t xml:space="preserve">, skladno s potrebami naročnika za uporabo podatkov telemetrije in pomoč, kadarkoli bo to potrebno. </w:t>
      </w:r>
    </w:p>
    <w:p w14:paraId="1CA9893E" w14:textId="77777777" w:rsidR="00E629F8" w:rsidRPr="0038704A" w:rsidRDefault="00E629F8" w:rsidP="00E629F8">
      <w:pPr>
        <w:rPr>
          <w:rFonts w:cs="Arial"/>
          <w:noProof/>
        </w:rPr>
      </w:pPr>
    </w:p>
    <w:p w14:paraId="2F02C639" w14:textId="77777777" w:rsidR="00E629F8" w:rsidRPr="0038704A" w:rsidRDefault="00E629F8" w:rsidP="00E629F8">
      <w:pPr>
        <w:rPr>
          <w:rFonts w:cs="Arial"/>
          <w:noProof/>
        </w:rPr>
      </w:pPr>
      <w:r w:rsidRPr="0038704A">
        <w:rPr>
          <w:rFonts w:cs="Arial"/>
          <w:noProof/>
        </w:rPr>
        <w:t>(2) Naročnik bo vse zaposlene, ki telemetrijo uporabljajo, seznanil s strokovnimi izhodišči za javno uporabo.</w:t>
      </w:r>
    </w:p>
    <w:p w14:paraId="187B431D" w14:textId="77777777" w:rsidR="00E629F8" w:rsidRPr="0038704A" w:rsidRDefault="00E629F8" w:rsidP="00E629F8">
      <w:pPr>
        <w:rPr>
          <w:rFonts w:cs="Arial"/>
          <w:noProof/>
        </w:rPr>
      </w:pPr>
    </w:p>
    <w:p w14:paraId="59BA3750" w14:textId="32E3EC41" w:rsidR="00B019FA" w:rsidRPr="0038704A" w:rsidRDefault="00E629F8" w:rsidP="00582627">
      <w:pPr>
        <w:pStyle w:val="BodyText3"/>
        <w:jc w:val="center"/>
        <w:rPr>
          <w:rFonts w:cs="Arial"/>
          <w:b/>
          <w:noProof/>
          <w:sz w:val="20"/>
          <w:lang w:val="sl-SI"/>
        </w:rPr>
      </w:pPr>
      <w:r w:rsidRPr="0038704A">
        <w:rPr>
          <w:rFonts w:cs="Arial"/>
          <w:b/>
          <w:noProof/>
          <w:sz w:val="20"/>
          <w:lang w:val="sl-SI"/>
        </w:rPr>
        <w:t>PROGRAMSKO ORODJE</w:t>
      </w:r>
    </w:p>
    <w:p w14:paraId="3064835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11. člen</w:t>
      </w:r>
    </w:p>
    <w:p w14:paraId="1B0EAE91" w14:textId="77777777" w:rsidR="00E629F8" w:rsidRPr="0038704A" w:rsidRDefault="00E629F8" w:rsidP="00E629F8">
      <w:pPr>
        <w:rPr>
          <w:rFonts w:cs="Arial"/>
          <w:noProof/>
        </w:rPr>
      </w:pPr>
    </w:p>
    <w:p w14:paraId="0C550DD5" w14:textId="77777777" w:rsidR="00966850" w:rsidRPr="0038704A" w:rsidRDefault="00966850" w:rsidP="00966850">
      <w:pPr>
        <w:rPr>
          <w:rFonts w:cs="Arial"/>
          <w:noProof/>
        </w:rPr>
      </w:pPr>
      <w:r w:rsidRPr="0038704A">
        <w:rPr>
          <w:rFonts w:cs="Arial"/>
          <w:noProof/>
        </w:rPr>
        <w:t>(1) Podatki se obdelujejo z ustreznim programskim orodjem. Ponudnik zagotavlja, da  ima za navedeno programsko orodje ustrezne licence za njegovo uporabo.</w:t>
      </w:r>
    </w:p>
    <w:p w14:paraId="3600577B" w14:textId="77777777" w:rsidR="00966850" w:rsidRPr="0038704A" w:rsidRDefault="00966850" w:rsidP="00966850">
      <w:pPr>
        <w:rPr>
          <w:rFonts w:cs="Arial"/>
          <w:noProof/>
        </w:rPr>
      </w:pPr>
    </w:p>
    <w:p w14:paraId="4628DEE1" w14:textId="315E350D" w:rsidR="00966850" w:rsidRDefault="00966850" w:rsidP="00966850">
      <w:pPr>
        <w:rPr>
          <w:rFonts w:cs="Arial"/>
          <w:noProof/>
        </w:rPr>
      </w:pPr>
      <w:r w:rsidRPr="0038704A">
        <w:rPr>
          <w:rFonts w:cs="Arial"/>
          <w:noProof/>
        </w:rPr>
        <w:t>(2) Naročnik s podpisom te pogodbe pridobi pravico za uporabo tega programskega orodja in z vsemi potrebnimi dovoljenji za čas trajanja te pogodbe.</w:t>
      </w:r>
    </w:p>
    <w:p w14:paraId="79FAA07A" w14:textId="77777777" w:rsidR="004E270E" w:rsidRDefault="004E270E" w:rsidP="00966850">
      <w:pPr>
        <w:rPr>
          <w:rFonts w:cs="Arial"/>
          <w:noProof/>
        </w:rPr>
      </w:pPr>
    </w:p>
    <w:p w14:paraId="46FEDB0C" w14:textId="62C2F160" w:rsidR="004E270E" w:rsidRPr="0038704A" w:rsidRDefault="004E270E" w:rsidP="00966850">
      <w:pPr>
        <w:rPr>
          <w:rFonts w:cs="Arial"/>
          <w:noProof/>
        </w:rPr>
      </w:pPr>
      <w:bookmarkStart w:id="227" w:name="_Hlk179886177"/>
      <w:r w:rsidRPr="004E270E">
        <w:rPr>
          <w:rFonts w:cs="Arial"/>
          <w:noProof/>
          <w:highlight w:val="yellow"/>
        </w:rPr>
        <w:t>(3) Naročnik nima pravice do obratnega inženiringa programske opreme kakor tudi ne do uporabe programske opreme za namene, ki niso povezani z analizo podatkov, skladno s pogodbo.</w:t>
      </w:r>
    </w:p>
    <w:bookmarkEnd w:id="227"/>
    <w:p w14:paraId="283F0D95" w14:textId="77777777" w:rsidR="00E621CC" w:rsidRDefault="00E621CC" w:rsidP="00582627">
      <w:pPr>
        <w:pStyle w:val="BodyText3"/>
        <w:rPr>
          <w:rFonts w:cs="Arial"/>
          <w:b/>
          <w:noProof/>
          <w:sz w:val="20"/>
          <w:lang w:val="sl-SI"/>
        </w:rPr>
      </w:pPr>
    </w:p>
    <w:p w14:paraId="1B8128CE" w14:textId="6CEB5972" w:rsidR="00B019FA" w:rsidRPr="0038704A" w:rsidRDefault="00E629F8" w:rsidP="00582627">
      <w:pPr>
        <w:pStyle w:val="BodyText3"/>
        <w:jc w:val="center"/>
        <w:rPr>
          <w:rFonts w:cs="Arial"/>
          <w:b/>
          <w:noProof/>
          <w:sz w:val="20"/>
          <w:lang w:val="sl-SI"/>
        </w:rPr>
      </w:pPr>
      <w:r w:rsidRPr="0038704A">
        <w:rPr>
          <w:rFonts w:cs="Arial"/>
          <w:b/>
          <w:noProof/>
          <w:sz w:val="20"/>
          <w:lang w:val="sl-SI"/>
        </w:rPr>
        <w:t>POMOČ IN ODPRAVLJANJE NAPAK</w:t>
      </w:r>
    </w:p>
    <w:p w14:paraId="0FC4A2FF"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12. člen</w:t>
      </w:r>
    </w:p>
    <w:p w14:paraId="05ADBB46" w14:textId="77777777" w:rsidR="00E629F8" w:rsidRPr="0038704A" w:rsidRDefault="00E629F8" w:rsidP="00E629F8">
      <w:pPr>
        <w:rPr>
          <w:rFonts w:cs="Arial"/>
          <w:noProof/>
        </w:rPr>
      </w:pPr>
    </w:p>
    <w:p w14:paraId="024FA7E9" w14:textId="5C0A6046" w:rsidR="00B019FA" w:rsidRPr="0038704A" w:rsidRDefault="00E629F8" w:rsidP="00E629F8">
      <w:pPr>
        <w:rPr>
          <w:rFonts w:cs="Arial"/>
          <w:bCs/>
          <w:noProof/>
        </w:rPr>
      </w:pPr>
      <w:r w:rsidRPr="0038704A">
        <w:rPr>
          <w:rFonts w:cs="Arial"/>
          <w:bCs/>
          <w:noProof/>
        </w:rPr>
        <w:t xml:space="preserve">(1) </w:t>
      </w:r>
      <w:r w:rsidR="00B019FA" w:rsidRPr="0038704A">
        <w:rPr>
          <w:rFonts w:cs="Arial"/>
          <w:bCs/>
          <w:noProof/>
        </w:rPr>
        <w:t>V primeru tehničnih težav v delovanju programske opreme bomo naročniku na voljo vsak delovnik med 8.00 in 16.00 uro na vnaprej dogovorjeni telefonski številki in elektronski pošti.</w:t>
      </w:r>
    </w:p>
    <w:p w14:paraId="151C4A4E" w14:textId="14EF44B9" w:rsidR="00B019FA" w:rsidRPr="0038704A" w:rsidRDefault="00B019FA" w:rsidP="00E629F8">
      <w:pPr>
        <w:rPr>
          <w:rFonts w:cs="Arial"/>
          <w:bCs/>
          <w:noProof/>
        </w:rPr>
      </w:pPr>
    </w:p>
    <w:p w14:paraId="3A2C2EFF" w14:textId="10C24951" w:rsidR="00B019FA" w:rsidRPr="0038704A" w:rsidRDefault="00B019FA" w:rsidP="00E629F8">
      <w:pPr>
        <w:rPr>
          <w:rFonts w:cs="Arial"/>
          <w:b/>
          <w:bCs/>
          <w:noProof/>
        </w:rPr>
      </w:pPr>
      <w:r w:rsidRPr="0038704A">
        <w:rPr>
          <w:rFonts w:cs="Arial"/>
          <w:bCs/>
          <w:noProof/>
        </w:rPr>
        <w:t xml:space="preserve">(2) </w:t>
      </w:r>
      <w:r w:rsidRPr="0038704A">
        <w:rPr>
          <w:rFonts w:cs="Arial"/>
          <w:noProof/>
        </w:rPr>
        <w:t>V primeru, da napaka nastopi zaradi naše programske opreme, se zavezujemo za odpravo napako najkasneje v roku 48 ur od prijave napake.</w:t>
      </w:r>
    </w:p>
    <w:p w14:paraId="6918AFB3" w14:textId="77777777" w:rsidR="00E629F8" w:rsidRPr="0038704A" w:rsidRDefault="00E629F8" w:rsidP="00E629F8">
      <w:pPr>
        <w:pStyle w:val="BodyText3"/>
        <w:jc w:val="center"/>
        <w:rPr>
          <w:rFonts w:cs="Arial"/>
          <w:b/>
          <w:noProof/>
          <w:sz w:val="20"/>
          <w:lang w:val="sl-SI"/>
        </w:rPr>
      </w:pPr>
    </w:p>
    <w:p w14:paraId="3FB6BC23" w14:textId="1BD35078" w:rsidR="00B019FA" w:rsidRPr="0038704A" w:rsidRDefault="00E629F8" w:rsidP="00582627">
      <w:pPr>
        <w:pStyle w:val="BodyText3"/>
        <w:jc w:val="center"/>
        <w:rPr>
          <w:rFonts w:cs="Arial"/>
          <w:b/>
          <w:noProof/>
          <w:sz w:val="20"/>
          <w:lang w:val="sl-SI"/>
        </w:rPr>
      </w:pPr>
      <w:r w:rsidRPr="0038704A">
        <w:rPr>
          <w:rFonts w:cs="Arial"/>
          <w:b/>
          <w:noProof/>
          <w:sz w:val="20"/>
          <w:lang w:val="sl-SI"/>
        </w:rPr>
        <w:t>PRAVICE IN OBVEZNOSTI NAROČNIKA</w:t>
      </w:r>
    </w:p>
    <w:p w14:paraId="2FEF7D0E"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13. člen</w:t>
      </w:r>
    </w:p>
    <w:p w14:paraId="119D593B" w14:textId="77777777" w:rsidR="00E629F8" w:rsidRPr="0038704A" w:rsidRDefault="00E629F8" w:rsidP="00E629F8">
      <w:pPr>
        <w:rPr>
          <w:rFonts w:cs="Arial"/>
          <w:bCs/>
          <w:noProof/>
        </w:rPr>
      </w:pPr>
    </w:p>
    <w:p w14:paraId="5C74E96C" w14:textId="77777777" w:rsidR="00E629F8" w:rsidRPr="0038704A" w:rsidRDefault="00E629F8" w:rsidP="00E629F8">
      <w:pPr>
        <w:rPr>
          <w:rFonts w:cs="Arial"/>
          <w:b/>
          <w:noProof/>
        </w:rPr>
      </w:pPr>
      <w:r w:rsidRPr="0038704A">
        <w:rPr>
          <w:rFonts w:cs="Arial"/>
          <w:noProof/>
          <w:szCs w:val="22"/>
        </w:rPr>
        <w:t xml:space="preserve">(1) Naročnik ima v času veljavnosti te pogodbe </w:t>
      </w:r>
      <w:r w:rsidRPr="0038704A">
        <w:rPr>
          <w:rFonts w:cs="Arial"/>
          <w:b/>
          <w:noProof/>
          <w:szCs w:val="22"/>
        </w:rPr>
        <w:t>pravico</w:t>
      </w:r>
      <w:r w:rsidRPr="0038704A">
        <w:rPr>
          <w:rFonts w:cs="Arial"/>
          <w:noProof/>
          <w:szCs w:val="22"/>
        </w:rPr>
        <w:t>:</w:t>
      </w:r>
    </w:p>
    <w:p w14:paraId="0C2BCEE5"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t xml:space="preserve">do nadzora vseh delov sistema opravljanja storitev iz te pogodbe, razen identifikacije gospodinjstev vključenih v panel; </w:t>
      </w:r>
    </w:p>
    <w:p w14:paraId="0F4A6CE8"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lastRenderedPageBreak/>
        <w:t>do rezultatov koincidenčnih raziskav;</w:t>
      </w:r>
    </w:p>
    <w:p w14:paraId="3540B2C9"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0E178CD5"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t>do uveljavljanja določil te pogodbe.</w:t>
      </w:r>
    </w:p>
    <w:p w14:paraId="3882899E" w14:textId="77777777" w:rsidR="00E629F8" w:rsidRPr="0038704A" w:rsidRDefault="00E629F8" w:rsidP="00E629F8">
      <w:pPr>
        <w:tabs>
          <w:tab w:val="center" w:pos="1980"/>
          <w:tab w:val="center" w:pos="7020"/>
        </w:tabs>
        <w:spacing w:before="120"/>
        <w:rPr>
          <w:rFonts w:cs="Arial"/>
          <w:noProof/>
          <w:szCs w:val="22"/>
        </w:rPr>
      </w:pPr>
    </w:p>
    <w:p w14:paraId="02E63BC2" w14:textId="77777777" w:rsidR="00E629F8" w:rsidRPr="0038704A" w:rsidRDefault="00E629F8" w:rsidP="00E629F8">
      <w:pPr>
        <w:tabs>
          <w:tab w:val="center" w:pos="1980"/>
          <w:tab w:val="center" w:pos="7020"/>
        </w:tabs>
        <w:rPr>
          <w:rFonts w:cs="Arial"/>
          <w:b/>
          <w:bCs/>
          <w:noProof/>
          <w:szCs w:val="22"/>
        </w:rPr>
      </w:pPr>
      <w:r w:rsidRPr="0038704A">
        <w:rPr>
          <w:rFonts w:cs="Arial"/>
          <w:noProof/>
          <w:szCs w:val="22"/>
        </w:rPr>
        <w:t xml:space="preserve">(2) Naročnik v času veljavnosti te pogodbe prevzema sledeče </w:t>
      </w:r>
      <w:r w:rsidRPr="0038704A">
        <w:rPr>
          <w:rFonts w:cs="Arial"/>
          <w:b/>
          <w:noProof/>
          <w:szCs w:val="22"/>
        </w:rPr>
        <w:t>obveznosti</w:t>
      </w:r>
      <w:r w:rsidRPr="0038704A">
        <w:rPr>
          <w:rFonts w:cs="Arial"/>
          <w:noProof/>
          <w:szCs w:val="22"/>
        </w:rPr>
        <w:t>:</w:t>
      </w:r>
    </w:p>
    <w:p w14:paraId="558F2E48"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rPr>
        <w:t>posredovanje podatkov o predvajanih programih RTV Slovenija;</w:t>
      </w:r>
    </w:p>
    <w:p w14:paraId="70EF71D2"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bo v skladu s 5. členom te pogodbe izvajal finančne obveznosti do ponudnika;</w:t>
      </w:r>
    </w:p>
    <w:p w14:paraId="2CEE8B30"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prejetih podatkov v kakršnikoli obliki ne bo razmnoževal in / ali posredoval drugim pravnim ali fizičnim  osebam, ki niso uslužbenci ali pogodbeni sodelavci naročnika;</w:t>
      </w:r>
    </w:p>
    <w:p w14:paraId="565E7AB1"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podatkov, ki so predmet te pogodbe, ne bo samostojno tržil ali prodajal, oziroma z uporabo podatkov v nobenem smislu ne bo škodoval ponudniku v Sloveniji in tujini;</w:t>
      </w:r>
    </w:p>
    <w:p w14:paraId="0195B25E"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bo s strokovnimi izhodišči za javno uporabo podatkov seznanil vse zaposlene v RTV Slovenija, ki so upravičeni do prejemanja podatkov;</w:t>
      </w:r>
    </w:p>
    <w:p w14:paraId="66E8805C"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spoštovanje določil te pogodbe.</w:t>
      </w:r>
    </w:p>
    <w:p w14:paraId="00913CD1" w14:textId="77777777" w:rsidR="00E629F8" w:rsidRPr="0038704A" w:rsidRDefault="00E629F8" w:rsidP="00E629F8">
      <w:pPr>
        <w:tabs>
          <w:tab w:val="center" w:pos="1980"/>
          <w:tab w:val="center" w:pos="7020"/>
        </w:tabs>
        <w:spacing w:before="120"/>
        <w:rPr>
          <w:rFonts w:cs="Arial"/>
          <w:noProof/>
          <w:szCs w:val="22"/>
        </w:rPr>
      </w:pPr>
    </w:p>
    <w:p w14:paraId="512BE88B" w14:textId="14C2CE5C" w:rsidR="00B019FA" w:rsidRPr="0038704A" w:rsidRDefault="00E629F8" w:rsidP="00582627">
      <w:pPr>
        <w:pStyle w:val="BodyText3"/>
        <w:jc w:val="center"/>
        <w:rPr>
          <w:rFonts w:cs="Arial"/>
          <w:b/>
          <w:noProof/>
          <w:sz w:val="20"/>
          <w:lang w:val="sl-SI"/>
        </w:rPr>
      </w:pPr>
      <w:r w:rsidRPr="0038704A">
        <w:rPr>
          <w:rFonts w:cs="Arial"/>
          <w:b/>
          <w:noProof/>
          <w:sz w:val="20"/>
          <w:lang w:val="sl-SI"/>
        </w:rPr>
        <w:t>PRAVICE IN OBVEZNOSTI PONUDNIKA</w:t>
      </w:r>
    </w:p>
    <w:p w14:paraId="72518C68"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14. člen</w:t>
      </w:r>
    </w:p>
    <w:p w14:paraId="3D846DCA" w14:textId="77777777" w:rsidR="00E629F8" w:rsidRPr="0038704A" w:rsidRDefault="00E629F8" w:rsidP="00E629F8">
      <w:pPr>
        <w:tabs>
          <w:tab w:val="center" w:pos="1980"/>
          <w:tab w:val="center" w:pos="7020"/>
        </w:tabs>
        <w:spacing w:before="120"/>
        <w:rPr>
          <w:rFonts w:cs="Arial"/>
          <w:noProof/>
          <w:szCs w:val="22"/>
        </w:rPr>
      </w:pPr>
    </w:p>
    <w:p w14:paraId="1C74A98A" w14:textId="77777777" w:rsidR="00E629F8" w:rsidRPr="0038704A" w:rsidRDefault="00E629F8" w:rsidP="00E629F8">
      <w:pPr>
        <w:spacing w:line="260" w:lineRule="atLeast"/>
        <w:rPr>
          <w:rFonts w:cs="Arial"/>
          <w:noProof/>
        </w:rPr>
      </w:pPr>
      <w:r w:rsidRPr="0038704A">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38704A">
        <w:rPr>
          <w:rFonts w:cs="Arial"/>
          <w:b/>
          <w:noProof/>
        </w:rPr>
        <w:t>pravico</w:t>
      </w:r>
      <w:r w:rsidRPr="0038704A">
        <w:rPr>
          <w:rFonts w:cs="Arial"/>
          <w:noProof/>
        </w:rPr>
        <w:t>:</w:t>
      </w:r>
    </w:p>
    <w:p w14:paraId="4298CDBA"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na trgu nastopati s storitvami, ki so predmet te pogodbe in jih tržiti tudi drugim uporabnikom v skladu s to pogodbo;</w:t>
      </w:r>
    </w:p>
    <w:p w14:paraId="7B19340E" w14:textId="237DA783" w:rsidR="00E629F8"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do uporabe in objave vseh podatkov, pri čemer velja, da mora ponudnik za vse podatke, ki se nanašajo na programe RTV Slovenija, predhodno pridobiti pisno soglasje pooblaščenega predstavnika naročnika;</w:t>
      </w:r>
    </w:p>
    <w:p w14:paraId="7DE0B806" w14:textId="2A0117E0" w:rsidR="00962312" w:rsidRPr="00962312" w:rsidRDefault="00962312" w:rsidP="007F63A0">
      <w:pPr>
        <w:pStyle w:val="ListParagraph"/>
        <w:numPr>
          <w:ilvl w:val="0"/>
          <w:numId w:val="17"/>
        </w:numPr>
        <w:spacing w:before="120" w:line="260" w:lineRule="atLeast"/>
        <w:ind w:left="714" w:hanging="357"/>
        <w:rPr>
          <w:rFonts w:cs="Arial"/>
          <w:noProof/>
          <w:highlight w:val="yellow"/>
        </w:rPr>
      </w:pPr>
      <w:bookmarkStart w:id="228" w:name="_Hlk179887418"/>
      <w:r w:rsidRPr="00962312">
        <w:rPr>
          <w:rFonts w:cs="Arial"/>
          <w:noProof/>
          <w:highlight w:val="yellow"/>
        </w:rPr>
        <w:t>uporabljati, tržiti in prodajati podatke o gledanosti naročnika ter jih vključiti kot del valute na trgu</w:t>
      </w:r>
      <w:r w:rsidRPr="00962312">
        <w:rPr>
          <w:rFonts w:cs="Arial"/>
          <w:noProof/>
          <w:highlight w:val="yellow"/>
        </w:rPr>
        <w:t>;</w:t>
      </w:r>
    </w:p>
    <w:bookmarkEnd w:id="228"/>
    <w:p w14:paraId="10EEF4F9"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uveljavljati določila te pogodbe;</w:t>
      </w:r>
    </w:p>
    <w:p w14:paraId="3A38BFE9"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 xml:space="preserve">varovanja identifikacije gospodinjstev vključenih v panel; </w:t>
      </w:r>
    </w:p>
    <w:p w14:paraId="768FE620" w14:textId="77777777" w:rsidR="00582627" w:rsidRPr="00582627" w:rsidRDefault="00582627" w:rsidP="00582627">
      <w:pPr>
        <w:pStyle w:val="ListParagraph"/>
        <w:spacing w:before="120" w:line="260" w:lineRule="atLeast"/>
        <w:ind w:left="714"/>
        <w:rPr>
          <w:rFonts w:cs="Arial"/>
          <w:noProof/>
        </w:rPr>
      </w:pPr>
    </w:p>
    <w:p w14:paraId="79DC7C26" w14:textId="77777777" w:rsidR="00E629F8" w:rsidRPr="0038704A" w:rsidRDefault="00E629F8" w:rsidP="00E629F8">
      <w:pPr>
        <w:rPr>
          <w:rFonts w:cs="Arial"/>
          <w:noProof/>
        </w:rPr>
      </w:pPr>
      <w:r w:rsidRPr="0038704A">
        <w:rPr>
          <w:rFonts w:cs="Arial"/>
          <w:noProof/>
        </w:rPr>
        <w:t xml:space="preserve">(2) Ponudnik v času veljavnosti te pogodbe prevzema sledeče </w:t>
      </w:r>
      <w:r w:rsidRPr="0038704A">
        <w:rPr>
          <w:rFonts w:cs="Arial"/>
          <w:b/>
          <w:noProof/>
        </w:rPr>
        <w:t>obveznosti</w:t>
      </w:r>
      <w:r w:rsidRPr="0038704A">
        <w:rPr>
          <w:rFonts w:cs="Arial"/>
          <w:noProof/>
        </w:rPr>
        <w:t>:</w:t>
      </w:r>
    </w:p>
    <w:p w14:paraId="1A93C7E6" w14:textId="6A5A5C1A"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izvajati strokovno in neoporečno dnevno merjenje, v skladu z določili te pogodbe in skladno s ponudbo, ki je kot priloga sestavni del te pogodbe; </w:t>
      </w:r>
    </w:p>
    <w:p w14:paraId="32689367"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70EBAFE1"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da bo letno obnavljal sestavo panela, tako da se zagotovi prilagajanje spremembam v slovenskem medijskem prostoru; </w:t>
      </w:r>
    </w:p>
    <w:p w14:paraId="1CC7464C"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da bo vsaj dvakrat letno izvedel kontrolno raziskavo – koincidenčno raziskavo v različnih časovnih terminih in dnevih in vsakokratno posredoval rezultate koncidenčne raziskave;</w:t>
      </w:r>
    </w:p>
    <w:p w14:paraId="17CD3CEE" w14:textId="5107636A" w:rsidR="00962312" w:rsidRPr="00962312" w:rsidRDefault="00E629F8" w:rsidP="00962312">
      <w:pPr>
        <w:pStyle w:val="ListParagraph"/>
        <w:numPr>
          <w:ilvl w:val="0"/>
          <w:numId w:val="18"/>
        </w:numPr>
        <w:spacing w:before="120" w:line="260" w:lineRule="atLeast"/>
        <w:ind w:left="714" w:hanging="357"/>
        <w:rPr>
          <w:rFonts w:cs="Arial"/>
          <w:noProof/>
        </w:rPr>
      </w:pPr>
      <w:r w:rsidRPr="0038704A">
        <w:rPr>
          <w:rFonts w:cs="Arial"/>
          <w:noProof/>
        </w:rPr>
        <w:t>posredovanja podatkov, v skladu z določili te pogodbe. Ponudnik se obvezuje, da nobenemu uporabniku ne bo odstopal nobenega podatka naročnika</w:t>
      </w:r>
      <w:r w:rsidR="007359EB" w:rsidRPr="0038704A">
        <w:rPr>
          <w:rFonts w:cs="Arial"/>
          <w:noProof/>
        </w:rPr>
        <w:t>,</w:t>
      </w:r>
      <w:r w:rsidRPr="0038704A">
        <w:rPr>
          <w:rFonts w:cs="Arial"/>
          <w:noProof/>
        </w:rPr>
        <w:t xml:space="preserve"> razen za lastne potrebe ponudnika  in s ponudnikom povezanih fizičnih ali pravnih oseb, za potrebe vključevanja v domače in mednarodne študije;</w:t>
      </w:r>
    </w:p>
    <w:p w14:paraId="7A668BBE"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4B0BF7A0"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lastRenderedPageBreak/>
        <w:t>da bo uporabnikom naročnika vgradil ustrezno programsko opremo, ter aktiviral dovoljenja za uporabo programa;</w:t>
      </w:r>
    </w:p>
    <w:p w14:paraId="25279BDB"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da bo nudil strokovno usposabljanje uporabnikov naročnika in pomoč, kadar koli bo to potrebno;</w:t>
      </w:r>
    </w:p>
    <w:p w14:paraId="7B92D528"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187EE161" w14:textId="591E8D98" w:rsidR="00E629F8" w:rsidRPr="0038704A" w:rsidRDefault="00E629F8" w:rsidP="007F63A0">
      <w:pPr>
        <w:pStyle w:val="ListParagraph"/>
        <w:numPr>
          <w:ilvl w:val="0"/>
          <w:numId w:val="18"/>
        </w:numPr>
        <w:spacing w:line="260" w:lineRule="atLeast"/>
        <w:ind w:left="714" w:hanging="357"/>
        <w:rPr>
          <w:rFonts w:cs="Arial"/>
          <w:noProof/>
        </w:rPr>
      </w:pPr>
      <w:r w:rsidRPr="0038704A">
        <w:rPr>
          <w:rFonts w:cs="Arial"/>
          <w:noProof/>
        </w:rPr>
        <w:t>da te pogodbe ne bo zastavil ali kako drugače oddal kot varščino v banki ali drugje, ne zase in ne za druge</w:t>
      </w:r>
      <w:r w:rsidR="00A0643F" w:rsidRPr="0038704A">
        <w:rPr>
          <w:rFonts w:cs="Arial"/>
          <w:noProof/>
        </w:rPr>
        <w:t>.</w:t>
      </w:r>
    </w:p>
    <w:p w14:paraId="042AE78D" w14:textId="77777777" w:rsidR="00A0643F" w:rsidRPr="0038704A" w:rsidRDefault="00A0643F" w:rsidP="00A0643F">
      <w:pPr>
        <w:pStyle w:val="ListParagraph"/>
        <w:spacing w:line="260" w:lineRule="atLeast"/>
        <w:ind w:left="714"/>
        <w:rPr>
          <w:rFonts w:cs="Arial"/>
          <w:noProof/>
        </w:rPr>
      </w:pPr>
    </w:p>
    <w:p w14:paraId="37AE0797" w14:textId="097C5975" w:rsidR="00B019FA" w:rsidRPr="0038704A" w:rsidRDefault="00E629F8" w:rsidP="00582627">
      <w:pPr>
        <w:pStyle w:val="BodyText3"/>
        <w:jc w:val="center"/>
        <w:rPr>
          <w:rFonts w:cs="Arial"/>
          <w:b/>
          <w:noProof/>
          <w:sz w:val="20"/>
          <w:lang w:val="sl-SI"/>
        </w:rPr>
      </w:pPr>
      <w:r w:rsidRPr="0038704A">
        <w:rPr>
          <w:rFonts w:cs="Arial"/>
          <w:b/>
          <w:noProof/>
          <w:sz w:val="20"/>
          <w:lang w:val="sl-SI"/>
        </w:rPr>
        <w:t>REVIZIJA</w:t>
      </w:r>
    </w:p>
    <w:p w14:paraId="45D61179"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15. člen</w:t>
      </w:r>
    </w:p>
    <w:p w14:paraId="40691923" w14:textId="77777777" w:rsidR="00E629F8" w:rsidRPr="0038704A" w:rsidRDefault="00E629F8" w:rsidP="00E629F8">
      <w:pPr>
        <w:rPr>
          <w:rFonts w:cs="Arial"/>
          <w:bCs/>
          <w:noProof/>
        </w:rPr>
      </w:pPr>
    </w:p>
    <w:p w14:paraId="1AF626D0" w14:textId="77777777" w:rsidR="00E629F8" w:rsidRPr="0038704A" w:rsidRDefault="00E629F8" w:rsidP="00E629F8">
      <w:pPr>
        <w:spacing w:line="260" w:lineRule="atLeast"/>
        <w:contextualSpacing/>
        <w:rPr>
          <w:rFonts w:cs="Arial"/>
          <w:noProof/>
        </w:rPr>
      </w:pPr>
      <w:r w:rsidRPr="0038704A">
        <w:rPr>
          <w:rFonts w:cs="Arial"/>
          <w:noProof/>
        </w:rPr>
        <w:t>V primeru, da bi se v času trajanja te pogodbe izvajala zunanja revizija sistema merjenja v Sloveniji, mora ponudnik o tem obvestiti naročnika.</w:t>
      </w:r>
    </w:p>
    <w:p w14:paraId="703BBDE5" w14:textId="77777777" w:rsidR="00E629F8" w:rsidRDefault="00E629F8" w:rsidP="00E629F8">
      <w:pPr>
        <w:rPr>
          <w:rFonts w:cs="Arial"/>
          <w:bCs/>
          <w:noProof/>
        </w:rPr>
      </w:pPr>
    </w:p>
    <w:p w14:paraId="3C299669" w14:textId="77777777" w:rsidR="00E6617A" w:rsidRPr="0038704A" w:rsidRDefault="00E6617A" w:rsidP="00E629F8">
      <w:pPr>
        <w:rPr>
          <w:rFonts w:cs="Arial"/>
          <w:bCs/>
          <w:noProof/>
        </w:rPr>
      </w:pPr>
    </w:p>
    <w:p w14:paraId="26F82F35" w14:textId="41C0A595" w:rsidR="00B019FA" w:rsidRPr="0038704A" w:rsidRDefault="00E629F8" w:rsidP="00582627">
      <w:pPr>
        <w:pStyle w:val="BodyText3"/>
        <w:jc w:val="center"/>
        <w:rPr>
          <w:rFonts w:cs="Arial"/>
          <w:b/>
          <w:noProof/>
          <w:sz w:val="20"/>
          <w:lang w:val="sl-SI"/>
        </w:rPr>
      </w:pPr>
      <w:r w:rsidRPr="0038704A">
        <w:rPr>
          <w:rFonts w:cs="Arial"/>
          <w:b/>
          <w:noProof/>
          <w:sz w:val="20"/>
          <w:lang w:val="sl-SI"/>
        </w:rPr>
        <w:t>POGODBENA KAZEN</w:t>
      </w:r>
      <w:r w:rsidR="00387453" w:rsidRPr="0038704A">
        <w:rPr>
          <w:rFonts w:cs="Arial"/>
          <w:b/>
          <w:noProof/>
          <w:sz w:val="20"/>
          <w:lang w:val="sl-SI"/>
        </w:rPr>
        <w:t xml:space="preserve">, </w:t>
      </w:r>
      <w:r w:rsidRPr="0038704A">
        <w:rPr>
          <w:rFonts w:cs="Arial"/>
          <w:b/>
          <w:noProof/>
          <w:sz w:val="20"/>
          <w:lang w:val="sl-SI"/>
        </w:rPr>
        <w:t>NADOMESTILO ZA ŠKODO</w:t>
      </w:r>
      <w:r w:rsidR="00387453" w:rsidRPr="0038704A">
        <w:rPr>
          <w:rFonts w:cs="Arial"/>
          <w:b/>
          <w:noProof/>
          <w:sz w:val="20"/>
          <w:lang w:val="sl-SI"/>
        </w:rPr>
        <w:t xml:space="preserve"> IN GARANCIJA ZA DOBRO IZVEDBO POGODBENIH OBVEZNOSTI</w:t>
      </w:r>
    </w:p>
    <w:p w14:paraId="3BC8DD33"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16. člen</w:t>
      </w:r>
    </w:p>
    <w:p w14:paraId="23DACA4A" w14:textId="77777777" w:rsidR="00E629F8" w:rsidRPr="0038704A" w:rsidRDefault="00E629F8" w:rsidP="00E629F8">
      <w:pPr>
        <w:pStyle w:val="BodyText3"/>
        <w:rPr>
          <w:rFonts w:cs="Arial"/>
          <w:b/>
          <w:noProof/>
          <w:sz w:val="20"/>
          <w:lang w:val="sl-SI"/>
        </w:rPr>
      </w:pPr>
    </w:p>
    <w:p w14:paraId="1B8F4DC7" w14:textId="2007433A" w:rsidR="00E629F8" w:rsidRPr="0038704A" w:rsidRDefault="00E629F8" w:rsidP="00E629F8">
      <w:pPr>
        <w:spacing w:line="260" w:lineRule="atLeast"/>
        <w:rPr>
          <w:rFonts w:cs="Arial"/>
          <w:noProof/>
        </w:rPr>
      </w:pPr>
      <w:r w:rsidRPr="0038704A">
        <w:rPr>
          <w:rFonts w:cs="Arial"/>
          <w:noProof/>
        </w:rPr>
        <w:t>(1) V primeru nastanka škode po krivdi ponudnika storitve bo naročnik upravičen do nadomestila za nastalo škodo.</w:t>
      </w:r>
    </w:p>
    <w:p w14:paraId="63A79D6A" w14:textId="77777777" w:rsidR="00E629F8" w:rsidRPr="0038704A" w:rsidRDefault="00E629F8" w:rsidP="00E629F8">
      <w:pPr>
        <w:spacing w:line="260" w:lineRule="atLeast"/>
        <w:rPr>
          <w:rFonts w:cs="Arial"/>
          <w:noProof/>
        </w:rPr>
      </w:pPr>
    </w:p>
    <w:p w14:paraId="304EC858" w14:textId="0D457A27" w:rsidR="00E629F8" w:rsidRPr="0038704A" w:rsidRDefault="00E629F8" w:rsidP="00E629F8">
      <w:pPr>
        <w:spacing w:line="260" w:lineRule="atLeast"/>
        <w:rPr>
          <w:rFonts w:cs="Arial"/>
          <w:noProof/>
        </w:rPr>
      </w:pPr>
      <w:r w:rsidRPr="0038704A">
        <w:rPr>
          <w:rFonts w:cs="Arial"/>
          <w:noProof/>
        </w:rPr>
        <w:t>(</w:t>
      </w:r>
      <w:r w:rsidR="00E6617A">
        <w:rPr>
          <w:rFonts w:cs="Arial"/>
          <w:noProof/>
        </w:rPr>
        <w:t>2</w:t>
      </w:r>
      <w:r w:rsidRPr="0038704A">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5968B3D4" w14:textId="77777777" w:rsidR="00E629F8" w:rsidRPr="0038704A" w:rsidRDefault="00E629F8" w:rsidP="00E629F8">
      <w:pPr>
        <w:spacing w:line="260" w:lineRule="atLeast"/>
        <w:rPr>
          <w:rFonts w:cs="Arial"/>
          <w:noProof/>
        </w:rPr>
      </w:pPr>
    </w:p>
    <w:p w14:paraId="20C7C062" w14:textId="77777777" w:rsidR="00E629F8" w:rsidRPr="0038704A" w:rsidRDefault="00E629F8" w:rsidP="00E629F8">
      <w:pPr>
        <w:spacing w:line="260" w:lineRule="atLeast"/>
        <w:rPr>
          <w:rFonts w:cs="Arial"/>
          <w:noProof/>
        </w:rPr>
      </w:pPr>
      <w:r w:rsidRPr="0038704A">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229" w:name="_Hlk27122475"/>
    </w:p>
    <w:p w14:paraId="2A2C2673" w14:textId="77777777" w:rsidR="00E629F8" w:rsidRPr="0038704A" w:rsidRDefault="00E629F8" w:rsidP="007F63A0">
      <w:pPr>
        <w:pStyle w:val="ListParagraph"/>
        <w:numPr>
          <w:ilvl w:val="0"/>
          <w:numId w:val="19"/>
        </w:numPr>
        <w:spacing w:line="260" w:lineRule="atLeast"/>
        <w:rPr>
          <w:rFonts w:cs="Arial"/>
          <w:noProof/>
        </w:rPr>
      </w:pPr>
      <w:r w:rsidRPr="0038704A">
        <w:rPr>
          <w:rFonts w:cs="Arial"/>
          <w:noProof/>
        </w:rPr>
        <w:t xml:space="preserve">ponudnik </w:t>
      </w:r>
      <w:r w:rsidRPr="0038704A">
        <w:rPr>
          <w:rFonts w:cs="Arial"/>
          <w:iCs/>
          <w:noProof/>
        </w:rPr>
        <w:t>ni obvezen odpravljati napak, ki so nastale v sistemskem okolju naročnika ali so posledica napak v delovanju strojne opreme</w:t>
      </w:r>
      <w:r w:rsidRPr="0038704A">
        <w:rPr>
          <w:rFonts w:cs="Arial"/>
          <w:noProof/>
        </w:rPr>
        <w:t>;</w:t>
      </w:r>
    </w:p>
    <w:p w14:paraId="7ACBE21D" w14:textId="77777777" w:rsidR="00E629F8" w:rsidRPr="0038704A" w:rsidRDefault="00E629F8" w:rsidP="007F63A0">
      <w:pPr>
        <w:pStyle w:val="ListParagraph"/>
        <w:numPr>
          <w:ilvl w:val="0"/>
          <w:numId w:val="19"/>
        </w:numPr>
        <w:spacing w:line="260" w:lineRule="atLeast"/>
        <w:rPr>
          <w:rFonts w:cs="Arial"/>
          <w:noProof/>
        </w:rPr>
      </w:pPr>
      <w:r w:rsidRPr="0038704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7AAE78A7" w14:textId="77777777" w:rsidR="00E629F8" w:rsidRPr="0038704A" w:rsidRDefault="00E629F8" w:rsidP="007F63A0">
      <w:pPr>
        <w:pStyle w:val="ListParagraph"/>
        <w:numPr>
          <w:ilvl w:val="0"/>
          <w:numId w:val="19"/>
        </w:numPr>
        <w:spacing w:line="260" w:lineRule="atLeast"/>
        <w:rPr>
          <w:rFonts w:cs="Arial"/>
          <w:noProof/>
        </w:rPr>
      </w:pPr>
      <w:r w:rsidRPr="0038704A">
        <w:rPr>
          <w:rFonts w:cs="Arial"/>
          <w:noProof/>
        </w:rPr>
        <w:t>ponudnik ne prevzema odgovornosti za posledice, ki bi nastale s kakršnimi koli nepooblaščenimi posegi  v programsko opremo s strani naročnika, njegovih zaposlenih ali zunanjega tehničnega osebja.</w:t>
      </w:r>
    </w:p>
    <w:p w14:paraId="1257A445" w14:textId="77777777" w:rsidR="00E629F8" w:rsidRPr="0038704A" w:rsidRDefault="00E629F8" w:rsidP="00E629F8">
      <w:pPr>
        <w:spacing w:line="260" w:lineRule="atLeast"/>
        <w:rPr>
          <w:rFonts w:cs="Arial"/>
          <w:noProof/>
        </w:rPr>
      </w:pPr>
    </w:p>
    <w:bookmarkEnd w:id="229"/>
    <w:p w14:paraId="47459972" w14:textId="77777777" w:rsidR="00E629F8" w:rsidRPr="0038704A" w:rsidRDefault="00E629F8" w:rsidP="00E629F8">
      <w:pPr>
        <w:spacing w:line="260" w:lineRule="atLeast"/>
        <w:rPr>
          <w:rFonts w:cs="Arial"/>
          <w:noProof/>
        </w:rPr>
      </w:pPr>
      <w:r w:rsidRPr="0038704A">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541C94F6" w14:textId="77777777" w:rsidR="00E629F8" w:rsidRPr="0038704A" w:rsidRDefault="00E629F8" w:rsidP="00E629F8">
      <w:pPr>
        <w:spacing w:line="260" w:lineRule="atLeast"/>
        <w:rPr>
          <w:rFonts w:cs="Arial"/>
          <w:noProof/>
        </w:rPr>
      </w:pPr>
    </w:p>
    <w:p w14:paraId="678B8672" w14:textId="264C6402" w:rsidR="00E629F8" w:rsidRPr="0038704A" w:rsidRDefault="00E629F8" w:rsidP="00E629F8">
      <w:pPr>
        <w:spacing w:line="260" w:lineRule="atLeast"/>
        <w:rPr>
          <w:rFonts w:cs="Arial"/>
          <w:noProof/>
        </w:rPr>
      </w:pPr>
      <w:r w:rsidRPr="0038704A">
        <w:rPr>
          <w:rFonts w:cs="Arial"/>
          <w:noProof/>
        </w:rPr>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BA55626" w14:textId="70E6DD33" w:rsidR="00387453" w:rsidRPr="0038704A" w:rsidRDefault="00387453" w:rsidP="00E629F8">
      <w:pPr>
        <w:spacing w:line="260" w:lineRule="atLeast"/>
        <w:rPr>
          <w:rFonts w:cs="Arial"/>
          <w:noProof/>
        </w:rPr>
      </w:pPr>
    </w:p>
    <w:p w14:paraId="63C0CEDB" w14:textId="2E31C456" w:rsidR="00387453" w:rsidRPr="0038704A" w:rsidRDefault="00387453" w:rsidP="00E629F8">
      <w:pPr>
        <w:spacing w:line="260" w:lineRule="atLeast"/>
        <w:rPr>
          <w:rFonts w:cs="Arial"/>
          <w:noProof/>
        </w:rPr>
      </w:pPr>
      <w:r w:rsidRPr="0038704A">
        <w:rPr>
          <w:rFonts w:cs="Arial"/>
          <w:noProof/>
        </w:rPr>
        <w:lastRenderedPageBreak/>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59A31C5D" w14:textId="77777777" w:rsidR="00387453" w:rsidRPr="0038704A" w:rsidRDefault="00387453" w:rsidP="00387453">
      <w:pPr>
        <w:spacing w:line="240" w:lineRule="atLeast"/>
        <w:rPr>
          <w:rFonts w:cs="Arial"/>
          <w:b/>
        </w:rPr>
      </w:pPr>
    </w:p>
    <w:p w14:paraId="6BA0B847" w14:textId="169D1947" w:rsidR="00B019FA" w:rsidRPr="0038704A" w:rsidRDefault="00E629F8" w:rsidP="00582627">
      <w:pPr>
        <w:spacing w:line="240" w:lineRule="atLeast"/>
        <w:jc w:val="center"/>
        <w:rPr>
          <w:rFonts w:cs="Arial"/>
          <w:b/>
        </w:rPr>
      </w:pPr>
      <w:r w:rsidRPr="0038704A">
        <w:rPr>
          <w:rFonts w:cs="Arial"/>
          <w:b/>
        </w:rPr>
        <w:t>VIŠJA SILA</w:t>
      </w:r>
    </w:p>
    <w:p w14:paraId="4B8E0A20" w14:textId="77777777" w:rsidR="00E629F8" w:rsidRPr="0038704A" w:rsidRDefault="00E629F8" w:rsidP="00E629F8">
      <w:pPr>
        <w:spacing w:line="240" w:lineRule="atLeast"/>
        <w:jc w:val="center"/>
        <w:rPr>
          <w:rFonts w:cs="Arial"/>
          <w:b/>
          <w:bCs/>
        </w:rPr>
      </w:pPr>
      <w:r w:rsidRPr="0038704A">
        <w:rPr>
          <w:rFonts w:cs="Arial"/>
          <w:b/>
          <w:bCs/>
        </w:rPr>
        <w:t>17. člen</w:t>
      </w:r>
    </w:p>
    <w:p w14:paraId="23274931" w14:textId="77777777" w:rsidR="00E629F8" w:rsidRPr="0038704A" w:rsidRDefault="00E629F8" w:rsidP="00E629F8">
      <w:pPr>
        <w:spacing w:line="240" w:lineRule="atLeast"/>
        <w:rPr>
          <w:rFonts w:cs="Arial"/>
          <w:szCs w:val="20"/>
        </w:rPr>
      </w:pPr>
    </w:p>
    <w:p w14:paraId="352F8EEE" w14:textId="3E581786" w:rsidR="00E629F8" w:rsidRPr="0038704A" w:rsidRDefault="00E629F8" w:rsidP="00E6617A">
      <w:pPr>
        <w:spacing w:line="260" w:lineRule="atLeast"/>
        <w:rPr>
          <w:rFonts w:cs="Arial"/>
          <w:bCs/>
        </w:rPr>
      </w:pPr>
      <w:bookmarkStart w:id="230" w:name="_Hlk179886691"/>
      <w:r w:rsidRPr="0038704A">
        <w:rPr>
          <w:rFonts w:cs="Arial"/>
          <w:bCs/>
        </w:rPr>
        <w:t>(1) V primeru višje sile kot so požar, poplava, potres, vojna, stavke in podobno</w:t>
      </w:r>
      <w:r w:rsidR="00840031">
        <w:rPr>
          <w:rFonts w:cs="Arial"/>
          <w:bCs/>
        </w:rPr>
        <w:t xml:space="preserve"> </w:t>
      </w:r>
      <w:r w:rsidR="00840031" w:rsidRPr="006F5D59">
        <w:rPr>
          <w:rFonts w:cs="Arial"/>
          <w:bCs/>
          <w:highlight w:val="yellow"/>
        </w:rPr>
        <w:t>ali izpadi regijskih oziroma nacionalnih telekomunikacijskih sistemov (mobilna telefonija, kabelske in internetne storitve)</w:t>
      </w:r>
      <w:r w:rsidRPr="0038704A">
        <w:rPr>
          <w:rFonts w:cs="Arial"/>
          <w:bCs/>
        </w:rPr>
        <w:t xml:space="preserve">, se lahko naročnik in ponudnik sporazumeta za podaljšanje roka izpolnitve po tej pogodbi, za dobo trajanja višje sile. Če zaradi daljših rokov trajanja višje sile ne bi bilo mogoče izpolniti pogodbenih obveznosti, lahko pogodbeni stranki pogodbo prekineta. </w:t>
      </w:r>
    </w:p>
    <w:bookmarkEnd w:id="230"/>
    <w:p w14:paraId="7C8B07CA" w14:textId="77777777" w:rsidR="00E629F8" w:rsidRPr="0038704A" w:rsidRDefault="00E629F8" w:rsidP="00E6617A">
      <w:pPr>
        <w:spacing w:line="260" w:lineRule="atLeast"/>
        <w:rPr>
          <w:rFonts w:cs="Arial"/>
          <w:bCs/>
        </w:rPr>
      </w:pPr>
    </w:p>
    <w:p w14:paraId="7CB6CD96" w14:textId="77777777" w:rsidR="00E629F8" w:rsidRPr="0038704A" w:rsidRDefault="00E629F8" w:rsidP="00E6617A">
      <w:pPr>
        <w:spacing w:line="260" w:lineRule="atLeast"/>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0BF9E16A" w14:textId="77777777" w:rsidR="00E629F8" w:rsidRPr="0038704A" w:rsidRDefault="00E629F8" w:rsidP="00E629F8">
      <w:pPr>
        <w:spacing w:line="240" w:lineRule="atLeast"/>
        <w:rPr>
          <w:rFonts w:cs="Arial"/>
          <w:b/>
          <w:bCs/>
        </w:rPr>
      </w:pPr>
    </w:p>
    <w:p w14:paraId="1C13AEBF" w14:textId="23DF6B99" w:rsidR="00B019FA" w:rsidRPr="0038704A" w:rsidRDefault="00E629F8" w:rsidP="00582627">
      <w:pPr>
        <w:spacing w:line="240" w:lineRule="atLeast"/>
        <w:jc w:val="center"/>
        <w:rPr>
          <w:rFonts w:cs="Arial"/>
          <w:b/>
        </w:rPr>
      </w:pPr>
      <w:r w:rsidRPr="0038704A">
        <w:rPr>
          <w:rFonts w:cs="Arial"/>
          <w:b/>
        </w:rPr>
        <w:t>VELJAVNOST POGODBE</w:t>
      </w:r>
    </w:p>
    <w:p w14:paraId="76B3402D" w14:textId="77777777" w:rsidR="00E629F8" w:rsidRPr="0038704A" w:rsidRDefault="00E629F8" w:rsidP="00E629F8">
      <w:pPr>
        <w:spacing w:line="240" w:lineRule="atLeast"/>
        <w:jc w:val="center"/>
        <w:rPr>
          <w:rFonts w:cs="Arial"/>
          <w:b/>
        </w:rPr>
      </w:pPr>
      <w:r w:rsidRPr="0038704A">
        <w:rPr>
          <w:rFonts w:cs="Arial"/>
          <w:b/>
        </w:rPr>
        <w:t>18. člen</w:t>
      </w:r>
    </w:p>
    <w:p w14:paraId="55B2067E" w14:textId="77777777" w:rsidR="00E629F8" w:rsidRPr="0038704A" w:rsidRDefault="00E629F8" w:rsidP="00E629F8">
      <w:pPr>
        <w:spacing w:line="240" w:lineRule="atLeast"/>
        <w:rPr>
          <w:rFonts w:cs="Arial"/>
        </w:rPr>
      </w:pPr>
    </w:p>
    <w:p w14:paraId="29AFEB43" w14:textId="77777777" w:rsidR="00E629F8" w:rsidRPr="0038704A" w:rsidRDefault="00E629F8" w:rsidP="00E6617A">
      <w:pPr>
        <w:spacing w:line="260" w:lineRule="atLeast"/>
        <w:rPr>
          <w:rFonts w:cs="Arial"/>
          <w:szCs w:val="20"/>
        </w:rPr>
      </w:pPr>
      <w:r w:rsidRPr="0038704A">
        <w:rPr>
          <w:rFonts w:cs="Arial"/>
          <w:szCs w:val="20"/>
        </w:rPr>
        <w:t>(1) Pogodba je sklenjena z odložnim pogojem in stopi v veljavo, ko so izpolnjeni vsi naslednji pogoji:</w:t>
      </w:r>
    </w:p>
    <w:p w14:paraId="5CE13ADC" w14:textId="77777777" w:rsidR="00E629F8" w:rsidRPr="0038704A" w:rsidRDefault="00E629F8" w:rsidP="00E6617A">
      <w:pPr>
        <w:pStyle w:val="ListParagraph"/>
        <w:numPr>
          <w:ilvl w:val="0"/>
          <w:numId w:val="7"/>
        </w:numPr>
        <w:spacing w:line="260" w:lineRule="atLeast"/>
        <w:rPr>
          <w:rFonts w:cs="Arial"/>
          <w:szCs w:val="20"/>
        </w:rPr>
      </w:pPr>
      <w:r w:rsidRPr="0038704A">
        <w:rPr>
          <w:rFonts w:cs="Arial"/>
          <w:szCs w:val="20"/>
        </w:rPr>
        <w:t>z dnem obojestranskega podpisa s strani pooblaščenih podpisnikov naročnika in ponudnika ter veljavnim žigom obeh pogodbenih strank;</w:t>
      </w:r>
    </w:p>
    <w:p w14:paraId="479BFBBD" w14:textId="42B88E19" w:rsidR="00E629F8" w:rsidRPr="0038704A" w:rsidRDefault="00E629F8" w:rsidP="00E6617A">
      <w:pPr>
        <w:pStyle w:val="ListParagraph"/>
        <w:numPr>
          <w:ilvl w:val="0"/>
          <w:numId w:val="7"/>
        </w:numPr>
        <w:spacing w:line="260" w:lineRule="atLeast"/>
        <w:rPr>
          <w:rFonts w:cs="Arial"/>
          <w:szCs w:val="20"/>
        </w:rPr>
      </w:pPr>
      <w:r w:rsidRPr="0038704A">
        <w:rPr>
          <w:rFonts w:cs="Arial"/>
          <w:szCs w:val="20"/>
        </w:rPr>
        <w:t xml:space="preserve">s predložitvijo garancije za dobro izvedbo pogodbenih obveznosti, </w:t>
      </w:r>
      <w:r w:rsidRPr="0038704A">
        <w:rPr>
          <w:rFonts w:cs="Arial"/>
          <w:bCs/>
          <w:szCs w:val="20"/>
        </w:rPr>
        <w:t>v višini 10 % pogodbene vrednosti;</w:t>
      </w:r>
      <w:r w:rsidRPr="0038704A">
        <w:rPr>
          <w:rFonts w:cs="Arial"/>
          <w:szCs w:val="20"/>
        </w:rPr>
        <w:t xml:space="preserve"> brezpogojne, nepreklicne in plačljive na prvi poziv naročnika, izstavljene in potrjene s strani ponudnikove banke ali zavarovalnice, </w:t>
      </w:r>
      <w:r w:rsidRPr="0038704A">
        <w:t xml:space="preserve">veljavne </w:t>
      </w:r>
      <w:r w:rsidR="00ED089A" w:rsidRPr="0038704A">
        <w:t>od 1. 1. 2025 do 31. 12. 2025.</w:t>
      </w:r>
    </w:p>
    <w:p w14:paraId="46155821" w14:textId="77777777" w:rsidR="00E629F8" w:rsidRPr="0038704A" w:rsidRDefault="00E629F8" w:rsidP="00E6617A">
      <w:pPr>
        <w:spacing w:line="260" w:lineRule="atLeast"/>
        <w:rPr>
          <w:rFonts w:cs="Arial"/>
          <w:szCs w:val="20"/>
        </w:rPr>
      </w:pPr>
    </w:p>
    <w:p w14:paraId="3BE2B4FE" w14:textId="77777777" w:rsidR="00E629F8" w:rsidRPr="0038704A" w:rsidRDefault="00E629F8" w:rsidP="00E6617A">
      <w:pPr>
        <w:spacing w:line="260" w:lineRule="atLeast"/>
        <w:rPr>
          <w:rFonts w:cs="Arial"/>
          <w:szCs w:val="20"/>
        </w:rPr>
      </w:pPr>
      <w:r w:rsidRPr="0038704A">
        <w:rPr>
          <w:rFonts w:cs="Arial"/>
          <w:szCs w:val="20"/>
        </w:rPr>
        <w:t>(2) Ponudnik je dolžan predložiti zahtevane dokumente v prejšnjem odstavku tega členu v roku 10 dni po podpisu pogodbe.</w:t>
      </w:r>
    </w:p>
    <w:p w14:paraId="0346474C" w14:textId="77777777" w:rsidR="00E629F8" w:rsidRPr="0038704A" w:rsidRDefault="00E629F8" w:rsidP="00E6617A">
      <w:pPr>
        <w:spacing w:line="260" w:lineRule="atLeast"/>
        <w:rPr>
          <w:rFonts w:cs="Arial"/>
          <w:szCs w:val="20"/>
        </w:rPr>
      </w:pPr>
    </w:p>
    <w:p w14:paraId="7E734F29" w14:textId="5CE10E25" w:rsidR="00ED089A" w:rsidRPr="0038704A" w:rsidRDefault="00E629F8" w:rsidP="00E6617A">
      <w:pPr>
        <w:spacing w:line="260" w:lineRule="atLeast"/>
        <w:rPr>
          <w:rFonts w:eastAsia="Calibri" w:cs="Arial"/>
          <w:bCs/>
          <w:szCs w:val="20"/>
        </w:rPr>
      </w:pPr>
      <w:r w:rsidRPr="0038704A">
        <w:rPr>
          <w:rFonts w:cs="Arial"/>
          <w:szCs w:val="20"/>
        </w:rPr>
        <w:t xml:space="preserve">(3) </w:t>
      </w:r>
      <w:r w:rsidRPr="0038704A">
        <w:rPr>
          <w:rFonts w:eastAsia="Calibri" w:cs="Arial"/>
          <w:bCs/>
          <w:szCs w:val="20"/>
        </w:rPr>
        <w:t xml:space="preserve">Pogodba je sklenjena za določen čas, </w:t>
      </w:r>
      <w:r w:rsidR="00ED089A" w:rsidRPr="0038704A">
        <w:rPr>
          <w:rFonts w:eastAsia="Calibri" w:cs="Arial"/>
          <w:bCs/>
          <w:szCs w:val="20"/>
        </w:rPr>
        <w:t>in sicer od dneva veljavnosti pogodbe do vključno 31. 12. 202</w:t>
      </w:r>
      <w:r w:rsidR="00E6617A">
        <w:rPr>
          <w:rFonts w:eastAsia="Calibri" w:cs="Arial"/>
          <w:bCs/>
          <w:szCs w:val="20"/>
        </w:rPr>
        <w:t>8</w:t>
      </w:r>
      <w:r w:rsidR="00ED089A" w:rsidRPr="0038704A">
        <w:rPr>
          <w:rFonts w:eastAsia="Calibri" w:cs="Arial"/>
          <w:bCs/>
          <w:szCs w:val="20"/>
        </w:rPr>
        <w:t>.</w:t>
      </w:r>
    </w:p>
    <w:p w14:paraId="754EA698" w14:textId="77777777" w:rsidR="00E629F8" w:rsidRPr="0038704A" w:rsidRDefault="00E629F8" w:rsidP="00E6617A">
      <w:pPr>
        <w:spacing w:line="260" w:lineRule="atLeast"/>
        <w:rPr>
          <w:rFonts w:eastAsia="Calibri" w:cs="Arial"/>
          <w:bCs/>
          <w:szCs w:val="20"/>
        </w:rPr>
      </w:pPr>
    </w:p>
    <w:p w14:paraId="6559FEB7" w14:textId="76C17E54" w:rsidR="00E629F8" w:rsidRPr="0038704A" w:rsidRDefault="00E629F8" w:rsidP="00E6617A">
      <w:pPr>
        <w:suppressAutoHyphens/>
        <w:spacing w:line="260" w:lineRule="atLeast"/>
        <w:rPr>
          <w:rFonts w:cs="Arial"/>
          <w:noProof/>
          <w:szCs w:val="20"/>
        </w:rPr>
      </w:pPr>
      <w:r w:rsidRPr="0038704A">
        <w:rPr>
          <w:rFonts w:cs="Arial"/>
          <w:noProof/>
          <w:szCs w:val="20"/>
        </w:rPr>
        <w:t xml:space="preserve">(4)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ED089A" w:rsidRPr="0038704A">
        <w:rPr>
          <w:rFonts w:cs="Arial"/>
          <w:b/>
          <w:bCs/>
          <w:noProof/>
          <w:szCs w:val="20"/>
        </w:rPr>
        <w:t>od 1. 1. 2026 do 31. 12. 2026</w:t>
      </w:r>
      <w:r w:rsidRPr="0038704A">
        <w:rPr>
          <w:rFonts w:cs="Arial"/>
          <w:noProof/>
          <w:szCs w:val="20"/>
        </w:rPr>
        <w:t>.</w:t>
      </w:r>
    </w:p>
    <w:p w14:paraId="488DA917" w14:textId="77777777" w:rsidR="00E629F8" w:rsidRPr="0038704A" w:rsidRDefault="00E629F8" w:rsidP="00E6617A">
      <w:pPr>
        <w:spacing w:line="260" w:lineRule="atLeast"/>
      </w:pPr>
    </w:p>
    <w:p w14:paraId="7D9CC5CC" w14:textId="75658CB5" w:rsidR="00E629F8" w:rsidRPr="0038704A" w:rsidRDefault="00E629F8" w:rsidP="00E6617A">
      <w:pPr>
        <w:suppressAutoHyphens/>
        <w:spacing w:line="260" w:lineRule="atLeast"/>
        <w:rPr>
          <w:rFonts w:cs="Arial"/>
          <w:noProof/>
          <w:szCs w:val="20"/>
        </w:rPr>
      </w:pPr>
      <w:r w:rsidRPr="0038704A">
        <w:rPr>
          <w:rFonts w:cs="Arial"/>
          <w:noProof/>
          <w:szCs w:val="20"/>
        </w:rPr>
        <w:t xml:space="preserve">(5)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00ED089A" w:rsidRPr="0038704A">
        <w:rPr>
          <w:rFonts w:cs="Arial"/>
          <w:b/>
          <w:bCs/>
          <w:noProof/>
          <w:szCs w:val="20"/>
        </w:rPr>
        <w:t>od 1. 1. 2027 do 31. 12. 2027.</w:t>
      </w:r>
    </w:p>
    <w:p w14:paraId="025D1946" w14:textId="77777777" w:rsidR="00E629F8" w:rsidRPr="0038704A" w:rsidRDefault="00E629F8" w:rsidP="00E6617A">
      <w:pPr>
        <w:spacing w:line="260" w:lineRule="atLeast"/>
      </w:pPr>
    </w:p>
    <w:p w14:paraId="489F5724" w14:textId="76854F6F" w:rsidR="00E629F8" w:rsidRPr="0038704A" w:rsidRDefault="00E629F8" w:rsidP="00E6617A">
      <w:pPr>
        <w:suppressAutoHyphens/>
        <w:spacing w:line="260" w:lineRule="atLeast"/>
        <w:rPr>
          <w:rFonts w:cs="Arial"/>
          <w:noProof/>
          <w:szCs w:val="20"/>
        </w:rPr>
      </w:pPr>
      <w:r w:rsidRPr="0038704A">
        <w:rPr>
          <w:rFonts w:cs="Arial"/>
          <w:noProof/>
          <w:szCs w:val="20"/>
        </w:rPr>
        <w:t xml:space="preserve">(6)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ED089A" w:rsidRPr="0038704A">
        <w:rPr>
          <w:rFonts w:cs="Arial"/>
          <w:b/>
          <w:bCs/>
          <w:noProof/>
          <w:szCs w:val="20"/>
        </w:rPr>
        <w:t>od 1. 1. 2028 do 31. 12. 2028.</w:t>
      </w:r>
    </w:p>
    <w:p w14:paraId="28216011" w14:textId="77777777" w:rsidR="00E629F8" w:rsidRPr="0038704A" w:rsidRDefault="00E629F8" w:rsidP="00E629F8">
      <w:pPr>
        <w:rPr>
          <w:rFonts w:eastAsia="Calibri" w:cs="Arial"/>
          <w:bCs/>
          <w:szCs w:val="20"/>
        </w:rPr>
      </w:pPr>
    </w:p>
    <w:p w14:paraId="236F3469" w14:textId="77777777" w:rsidR="00E629F8" w:rsidRPr="0038704A" w:rsidRDefault="00E629F8" w:rsidP="00E629F8">
      <w:pPr>
        <w:spacing w:line="240" w:lineRule="atLeast"/>
        <w:jc w:val="center"/>
        <w:rPr>
          <w:rFonts w:cs="Arial"/>
          <w:b/>
          <w:bCs/>
        </w:rPr>
      </w:pPr>
      <w:r w:rsidRPr="0038704A">
        <w:rPr>
          <w:rFonts w:cs="Arial"/>
          <w:b/>
          <w:bCs/>
        </w:rPr>
        <w:t>19. člen</w:t>
      </w:r>
    </w:p>
    <w:p w14:paraId="7C3A5783" w14:textId="77777777" w:rsidR="00E629F8" w:rsidRPr="0038704A" w:rsidRDefault="00E629F8" w:rsidP="00E629F8">
      <w:pPr>
        <w:spacing w:line="240" w:lineRule="atLeast"/>
        <w:rPr>
          <w:rFonts w:cs="Arial"/>
          <w:b/>
          <w:bCs/>
        </w:rPr>
      </w:pPr>
    </w:p>
    <w:p w14:paraId="653C45B5" w14:textId="77777777" w:rsidR="00E629F8" w:rsidRDefault="00E629F8" w:rsidP="00E629F8">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43E0EC4" w14:textId="77777777" w:rsidR="00E6617A" w:rsidRDefault="00E6617A" w:rsidP="00E629F8">
      <w:pPr>
        <w:rPr>
          <w:rFonts w:cs="Arial"/>
          <w:szCs w:val="20"/>
        </w:rPr>
      </w:pPr>
    </w:p>
    <w:p w14:paraId="3330C709" w14:textId="77777777" w:rsidR="00582627" w:rsidRDefault="00582627" w:rsidP="00E629F8">
      <w:pPr>
        <w:rPr>
          <w:rFonts w:cs="Arial"/>
          <w:szCs w:val="20"/>
        </w:rPr>
      </w:pPr>
    </w:p>
    <w:p w14:paraId="35C3E3B6" w14:textId="77777777" w:rsidR="00582627" w:rsidRPr="0038704A" w:rsidRDefault="00582627" w:rsidP="00E629F8">
      <w:pPr>
        <w:rPr>
          <w:rFonts w:cs="Arial"/>
          <w:szCs w:val="20"/>
        </w:rPr>
      </w:pPr>
    </w:p>
    <w:p w14:paraId="02B33C07" w14:textId="370382E0" w:rsidR="00B019FA" w:rsidRPr="0038704A" w:rsidRDefault="00E629F8" w:rsidP="00582627">
      <w:pPr>
        <w:pStyle w:val="BESEDILO"/>
        <w:keepLines w:val="0"/>
        <w:widowControl/>
        <w:tabs>
          <w:tab w:val="clear" w:pos="2155"/>
        </w:tabs>
        <w:jc w:val="center"/>
        <w:rPr>
          <w:b/>
          <w:bCs/>
          <w:kern w:val="0"/>
          <w:szCs w:val="24"/>
        </w:rPr>
      </w:pPr>
      <w:r w:rsidRPr="0038704A">
        <w:rPr>
          <w:b/>
          <w:bCs/>
          <w:kern w:val="0"/>
          <w:szCs w:val="24"/>
        </w:rPr>
        <w:t>PROTIKORUPCIJSKA KLAVZULA</w:t>
      </w:r>
    </w:p>
    <w:p w14:paraId="64301F79" w14:textId="77777777" w:rsidR="00E629F8" w:rsidRPr="0038704A" w:rsidRDefault="00E629F8" w:rsidP="00E629F8">
      <w:pPr>
        <w:pStyle w:val="BESEDILO"/>
        <w:keepLines w:val="0"/>
        <w:widowControl/>
        <w:tabs>
          <w:tab w:val="clear" w:pos="2155"/>
        </w:tabs>
        <w:jc w:val="center"/>
        <w:rPr>
          <w:b/>
          <w:bCs/>
          <w:kern w:val="0"/>
          <w:szCs w:val="24"/>
        </w:rPr>
      </w:pPr>
      <w:r w:rsidRPr="0038704A">
        <w:rPr>
          <w:b/>
          <w:bCs/>
          <w:kern w:val="0"/>
          <w:szCs w:val="24"/>
        </w:rPr>
        <w:t>20. člen</w:t>
      </w:r>
    </w:p>
    <w:p w14:paraId="25345ABF" w14:textId="77777777" w:rsidR="00E629F8" w:rsidRPr="0038704A" w:rsidRDefault="00E629F8" w:rsidP="00E629F8">
      <w:pPr>
        <w:pStyle w:val="BESEDILO"/>
        <w:keepLines w:val="0"/>
        <w:widowControl/>
        <w:tabs>
          <w:tab w:val="clear" w:pos="2155"/>
        </w:tabs>
        <w:jc w:val="center"/>
        <w:rPr>
          <w:b/>
          <w:bCs/>
          <w:kern w:val="0"/>
          <w:szCs w:val="24"/>
        </w:rPr>
      </w:pPr>
    </w:p>
    <w:p w14:paraId="648A198A"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0196B138"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sklenitev posla pod ugodnejšimi pogoji, </w:t>
      </w:r>
    </w:p>
    <w:p w14:paraId="0D1973E2"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247F63F8"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782A789A" w14:textId="77777777" w:rsidR="00E629F8" w:rsidRPr="0038704A" w:rsidRDefault="00E629F8" w:rsidP="00E629F8">
      <w:pPr>
        <w:suppressAutoHyphens/>
        <w:autoSpaceDE w:val="0"/>
        <w:rPr>
          <w:rFonts w:eastAsia="Calibri" w:cs="Arial"/>
          <w:bCs/>
          <w:iCs/>
          <w:szCs w:val="20"/>
          <w:lang w:eastAsia="ar-SA"/>
        </w:rPr>
      </w:pPr>
    </w:p>
    <w:p w14:paraId="41A8E420" w14:textId="1CC0A956" w:rsidR="00B019FA" w:rsidRPr="0038704A" w:rsidRDefault="00E629F8" w:rsidP="00582627">
      <w:pPr>
        <w:spacing w:line="240" w:lineRule="atLeast"/>
        <w:jc w:val="center"/>
        <w:rPr>
          <w:rFonts w:cs="Arial"/>
          <w:b/>
          <w:bCs/>
        </w:rPr>
      </w:pPr>
      <w:r w:rsidRPr="0038704A">
        <w:rPr>
          <w:rFonts w:cs="Arial"/>
          <w:b/>
          <w:bCs/>
        </w:rPr>
        <w:t>ODPOVED IN ODSTOP OD POGODBE</w:t>
      </w:r>
    </w:p>
    <w:p w14:paraId="0F3292D4" w14:textId="77777777" w:rsidR="00E629F8" w:rsidRPr="0038704A" w:rsidRDefault="00E629F8" w:rsidP="00E629F8">
      <w:pPr>
        <w:spacing w:line="240" w:lineRule="atLeast"/>
        <w:jc w:val="center"/>
        <w:rPr>
          <w:rFonts w:cs="Arial"/>
          <w:b/>
          <w:bCs/>
        </w:rPr>
      </w:pPr>
      <w:r w:rsidRPr="0038704A">
        <w:rPr>
          <w:rFonts w:cs="Arial"/>
          <w:b/>
          <w:bCs/>
        </w:rPr>
        <w:t>21. člen</w:t>
      </w:r>
    </w:p>
    <w:p w14:paraId="223777A1" w14:textId="77777777" w:rsidR="00E629F8" w:rsidRPr="0038704A" w:rsidRDefault="00E629F8" w:rsidP="00E629F8">
      <w:pPr>
        <w:rPr>
          <w:rFonts w:cs="Arial"/>
          <w:bCs/>
          <w:szCs w:val="20"/>
        </w:rPr>
      </w:pPr>
    </w:p>
    <w:p w14:paraId="44F52033" w14:textId="77777777" w:rsidR="00E629F8" w:rsidRPr="0038704A" w:rsidRDefault="00E629F8" w:rsidP="00E629F8">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0AE10DA9" w14:textId="77777777" w:rsidR="00E629F8" w:rsidRPr="0038704A" w:rsidRDefault="00E629F8" w:rsidP="00E629F8">
      <w:pPr>
        <w:rPr>
          <w:rFonts w:cs="Arial"/>
        </w:rPr>
      </w:pPr>
    </w:p>
    <w:p w14:paraId="76D5CAA8" w14:textId="77777777" w:rsidR="00E629F8" w:rsidRPr="0038704A" w:rsidRDefault="00E629F8" w:rsidP="00E629F8">
      <w:pPr>
        <w:rPr>
          <w:rFonts w:cs="Arial"/>
        </w:rPr>
      </w:pPr>
      <w:r w:rsidRPr="0038704A">
        <w:rPr>
          <w:rFonts w:cs="Arial"/>
        </w:rPr>
        <w:t>(2) Naročnik lahko odpove pogodbo pred njeno izpolnitvijo:</w:t>
      </w:r>
    </w:p>
    <w:p w14:paraId="02CC8D11" w14:textId="6AD25455" w:rsidR="00E629F8" w:rsidRPr="0038704A" w:rsidRDefault="00E629F8" w:rsidP="007F63A0">
      <w:pPr>
        <w:pStyle w:val="ListParagraph"/>
        <w:numPr>
          <w:ilvl w:val="0"/>
          <w:numId w:val="21"/>
        </w:numPr>
        <w:contextualSpacing w:val="0"/>
        <w:rPr>
          <w:bCs/>
          <w:szCs w:val="20"/>
        </w:rPr>
      </w:pPr>
      <w:r w:rsidRPr="0038704A">
        <w:t>če ponudnik ne izpolnjuje pogodbenih obveznosti na način, predviden v pogodbi o izvedbi javnega naročila</w:t>
      </w:r>
      <w:r w:rsidR="008744D8">
        <w:t>,</w:t>
      </w:r>
    </w:p>
    <w:p w14:paraId="7C4C665E" w14:textId="77777777" w:rsidR="00E629F8" w:rsidRPr="0038704A" w:rsidRDefault="00E629F8" w:rsidP="007F63A0">
      <w:pPr>
        <w:numPr>
          <w:ilvl w:val="0"/>
          <w:numId w:val="21"/>
        </w:numPr>
        <w:rPr>
          <w:rFonts w:cs="Arial"/>
        </w:rPr>
      </w:pPr>
      <w:r w:rsidRPr="0038704A">
        <w:rPr>
          <w:rFonts w:cs="Arial"/>
        </w:rPr>
        <w:t>če je proti ponudniku uveden stečaj ali prisilna poravnava,</w:t>
      </w:r>
    </w:p>
    <w:p w14:paraId="1A000FE6" w14:textId="77777777" w:rsidR="00E629F8" w:rsidRPr="0038704A" w:rsidRDefault="00E629F8" w:rsidP="007F63A0">
      <w:pPr>
        <w:numPr>
          <w:ilvl w:val="0"/>
          <w:numId w:val="21"/>
        </w:numPr>
        <w:rPr>
          <w:rFonts w:cs="Arial"/>
        </w:rPr>
      </w:pPr>
      <w:r w:rsidRPr="0038704A">
        <w:rPr>
          <w:rFonts w:cs="Arial"/>
          <w:kern w:val="16"/>
          <w:szCs w:val="20"/>
        </w:rPr>
        <w:t>če je neuspešno pretekel pogodbeno določen rok, pa ponudnik ni izpolnil pogodbenih obveznosti,</w:t>
      </w:r>
    </w:p>
    <w:p w14:paraId="0F6EBCC1" w14:textId="1F8D2F5A" w:rsidR="00E629F8" w:rsidRPr="0038704A" w:rsidRDefault="00E629F8" w:rsidP="007F63A0">
      <w:pPr>
        <w:numPr>
          <w:ilvl w:val="0"/>
          <w:numId w:val="21"/>
        </w:numPr>
        <w:rPr>
          <w:rFonts w:cs="Arial"/>
        </w:rPr>
      </w:pPr>
      <w:r w:rsidRPr="0038704A">
        <w:rPr>
          <w:rFonts w:cs="Arial"/>
        </w:rPr>
        <w:t xml:space="preserve">če ponudnik ni odpravil ugovarjanjih napak </w:t>
      </w:r>
      <w:r w:rsidR="008744D8" w:rsidRPr="008744D8">
        <w:rPr>
          <w:rFonts w:cs="Arial"/>
          <w:highlight w:val="yellow"/>
        </w:rPr>
        <w:t>v roku 7 dni</w:t>
      </w:r>
      <w:r w:rsidR="008744D8">
        <w:rPr>
          <w:rFonts w:cs="Arial"/>
        </w:rPr>
        <w:t xml:space="preserve"> </w:t>
      </w:r>
      <w:r w:rsidRPr="0038704A">
        <w:rPr>
          <w:rFonts w:cs="Arial"/>
        </w:rPr>
        <w:t>oz. odprava napak ni možna</w:t>
      </w:r>
      <w:r w:rsidR="008744D8">
        <w:rPr>
          <w:rFonts w:cs="Arial"/>
        </w:rPr>
        <w:t>.</w:t>
      </w:r>
    </w:p>
    <w:p w14:paraId="62973809" w14:textId="77777777" w:rsidR="00C9397E" w:rsidRPr="0038704A" w:rsidRDefault="00C9397E" w:rsidP="00C9397E">
      <w:pPr>
        <w:rPr>
          <w:rFonts w:cs="Arial"/>
        </w:rPr>
      </w:pPr>
    </w:p>
    <w:p w14:paraId="6D48B615" w14:textId="02033986" w:rsidR="00C9397E" w:rsidRPr="0038704A" w:rsidRDefault="00C9397E" w:rsidP="00C9397E">
      <w:pPr>
        <w:rPr>
          <w:rFonts w:cs="Arial"/>
        </w:rPr>
      </w:pPr>
      <w:r w:rsidRPr="0038704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w:t>
      </w:r>
      <w:r w:rsidR="00B44731" w:rsidRPr="0038704A">
        <w:rPr>
          <w:rFonts w:cs="Arial"/>
        </w:rPr>
        <w:t>.</w:t>
      </w:r>
      <w:r w:rsidRPr="0038704A">
        <w:rPr>
          <w:rFonts w:cs="Arial"/>
        </w:rPr>
        <w:t xml:space="preserve"> Odpoved je veljavna le, če jo naročnik pošlje ponudniku v pisni obliki s priporočeno poštno pošiljko oz. s povratnico. Odpovedni rok prične teči z dnem, ko ponudnik prejme odpoved, vendar najkasneje 15. dan od oddaje odpovedi na pošto.</w:t>
      </w:r>
    </w:p>
    <w:p w14:paraId="264BF58E" w14:textId="77777777" w:rsidR="00E629F8" w:rsidRPr="0038704A" w:rsidRDefault="00E629F8" w:rsidP="00E629F8">
      <w:pPr>
        <w:rPr>
          <w:rFonts w:cs="Arial"/>
        </w:rPr>
      </w:pPr>
    </w:p>
    <w:p w14:paraId="4B182054" w14:textId="02B21B72" w:rsidR="00E629F8" w:rsidRPr="0038704A" w:rsidRDefault="00C9397E" w:rsidP="00E629F8">
      <w:pPr>
        <w:rPr>
          <w:rFonts w:cs="Arial"/>
        </w:rPr>
      </w:pPr>
      <w:r w:rsidRPr="0038704A">
        <w:rPr>
          <w:rFonts w:cs="Arial"/>
        </w:rPr>
        <w:t xml:space="preserve">(4) </w:t>
      </w:r>
      <w:r w:rsidR="00E629F8" w:rsidRPr="0038704A">
        <w:rPr>
          <w:rFonts w:cs="Arial"/>
        </w:rPr>
        <w:t>Ponudnik lahko odpove pogodbo, če naročnik ne plača pogodbene cene.</w:t>
      </w:r>
    </w:p>
    <w:p w14:paraId="779D04E3" w14:textId="77777777" w:rsidR="00E629F8" w:rsidRPr="0038704A" w:rsidRDefault="00E629F8" w:rsidP="00E629F8"/>
    <w:p w14:paraId="5DD17884" w14:textId="2023A6C4" w:rsidR="00E629F8" w:rsidRPr="0038704A" w:rsidRDefault="00E629F8" w:rsidP="00E629F8">
      <w:r w:rsidRPr="0038704A">
        <w:t>(</w:t>
      </w:r>
      <w:r w:rsidR="00C9397E" w:rsidRPr="0038704A">
        <w:t>5</w:t>
      </w:r>
      <w:r w:rsidRPr="0038704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8094A20" w14:textId="77777777" w:rsidR="00E629F8" w:rsidRPr="0038704A" w:rsidRDefault="00E629F8" w:rsidP="00E629F8">
      <w:pPr>
        <w:jc w:val="center"/>
        <w:rPr>
          <w:b/>
        </w:rPr>
      </w:pPr>
    </w:p>
    <w:p w14:paraId="68B27EE0" w14:textId="262D198B" w:rsidR="00B019FA" w:rsidRPr="0038704A" w:rsidRDefault="00E629F8" w:rsidP="00582627">
      <w:pPr>
        <w:jc w:val="center"/>
        <w:rPr>
          <w:b/>
        </w:rPr>
      </w:pPr>
      <w:r w:rsidRPr="0038704A">
        <w:rPr>
          <w:b/>
        </w:rPr>
        <w:t>KONČNE DOLOČBE</w:t>
      </w:r>
    </w:p>
    <w:p w14:paraId="3228F86D" w14:textId="77777777" w:rsidR="00E629F8" w:rsidRPr="0038704A" w:rsidRDefault="00E629F8" w:rsidP="00E629F8">
      <w:pPr>
        <w:pStyle w:val="BodyText3"/>
        <w:jc w:val="center"/>
        <w:rPr>
          <w:b/>
          <w:sz w:val="20"/>
          <w:lang w:val="sl-SI"/>
        </w:rPr>
      </w:pPr>
      <w:r w:rsidRPr="0038704A">
        <w:rPr>
          <w:b/>
          <w:sz w:val="20"/>
          <w:lang w:val="sl-SI"/>
        </w:rPr>
        <w:t>22. člen</w:t>
      </w:r>
    </w:p>
    <w:p w14:paraId="68CF40C4" w14:textId="77777777" w:rsidR="00E629F8" w:rsidRPr="0038704A" w:rsidRDefault="00E629F8" w:rsidP="00E629F8">
      <w:pPr>
        <w:pStyle w:val="BodyText3"/>
        <w:jc w:val="center"/>
        <w:rPr>
          <w:b/>
          <w:sz w:val="20"/>
          <w:lang w:val="sl-SI"/>
        </w:rPr>
      </w:pPr>
    </w:p>
    <w:p w14:paraId="71F490DE" w14:textId="77777777" w:rsidR="00E629F8" w:rsidRPr="0038704A" w:rsidRDefault="00E629F8" w:rsidP="00E629F8">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9CB45CA" w14:textId="77777777" w:rsidR="00B019FA" w:rsidRPr="0038704A" w:rsidRDefault="00B019FA" w:rsidP="00E629F8"/>
    <w:p w14:paraId="4DD13EBE" w14:textId="77777777" w:rsidR="00E629F8" w:rsidRPr="0038704A" w:rsidRDefault="00E629F8" w:rsidP="00E629F8">
      <w:pPr>
        <w:jc w:val="center"/>
        <w:rPr>
          <w:b/>
          <w:noProof/>
          <w:szCs w:val="20"/>
        </w:rPr>
      </w:pPr>
      <w:r w:rsidRPr="0038704A">
        <w:rPr>
          <w:b/>
          <w:noProof/>
          <w:szCs w:val="20"/>
        </w:rPr>
        <w:t>23. člen</w:t>
      </w:r>
    </w:p>
    <w:p w14:paraId="6F60D14B" w14:textId="77777777" w:rsidR="00E629F8" w:rsidRPr="0038704A" w:rsidRDefault="00E629F8" w:rsidP="00E629F8">
      <w:pPr>
        <w:rPr>
          <w:b/>
          <w:noProof/>
          <w:szCs w:val="20"/>
        </w:rPr>
      </w:pPr>
    </w:p>
    <w:p w14:paraId="704A1504" w14:textId="77777777" w:rsidR="00E629F8" w:rsidRPr="0038704A" w:rsidRDefault="00E629F8" w:rsidP="00E629F8">
      <w:pPr>
        <w:rPr>
          <w:szCs w:val="20"/>
        </w:rPr>
      </w:pPr>
      <w:r w:rsidRPr="0038704A">
        <w:rPr>
          <w:szCs w:val="20"/>
        </w:rPr>
        <w:t>(1) Ta pogodba je sklenjena pod razveznim pogojem, ki se uresniči v primeru izpolnitve ene od naslednjih okoliščin:</w:t>
      </w:r>
    </w:p>
    <w:p w14:paraId="65153482" w14:textId="77777777" w:rsidR="00E629F8" w:rsidRPr="0038704A" w:rsidRDefault="00E629F8" w:rsidP="007F63A0">
      <w:pPr>
        <w:pStyle w:val="ListParagraph"/>
        <w:numPr>
          <w:ilvl w:val="0"/>
          <w:numId w:val="22"/>
        </w:numPr>
        <w:rPr>
          <w:szCs w:val="20"/>
        </w:rPr>
      </w:pPr>
      <w:r w:rsidRPr="0038704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38704A" w:rsidRDefault="00E629F8" w:rsidP="007F63A0">
      <w:pPr>
        <w:pStyle w:val="ListParagraph"/>
        <w:numPr>
          <w:ilvl w:val="0"/>
          <w:numId w:val="22"/>
        </w:numPr>
        <w:rPr>
          <w:szCs w:val="20"/>
        </w:rPr>
      </w:pPr>
      <w:r w:rsidRPr="0038704A">
        <w:rPr>
          <w:szCs w:val="20"/>
        </w:rPr>
        <w:lastRenderedPageBreak/>
        <w:t>če je naročnik seznanjen, da je pristojni državni organ pri ponudniku ali podizvajalcu v času izvajanja pogodbe ugotovil najmanj dve kršitvi v zvezi s:</w:t>
      </w:r>
    </w:p>
    <w:p w14:paraId="189A979E" w14:textId="77777777" w:rsidR="00E629F8" w:rsidRPr="0038704A" w:rsidRDefault="00E629F8" w:rsidP="007F63A0">
      <w:pPr>
        <w:pStyle w:val="ListParagraph"/>
        <w:numPr>
          <w:ilvl w:val="1"/>
          <w:numId w:val="11"/>
        </w:numPr>
        <w:rPr>
          <w:szCs w:val="20"/>
        </w:rPr>
      </w:pPr>
      <w:r w:rsidRPr="0038704A">
        <w:rPr>
          <w:szCs w:val="20"/>
        </w:rPr>
        <w:t xml:space="preserve">plačilom za delo, </w:t>
      </w:r>
    </w:p>
    <w:p w14:paraId="7DB75A24" w14:textId="77777777" w:rsidR="00E629F8" w:rsidRPr="0038704A" w:rsidRDefault="00E629F8" w:rsidP="007F63A0">
      <w:pPr>
        <w:pStyle w:val="ListParagraph"/>
        <w:numPr>
          <w:ilvl w:val="1"/>
          <w:numId w:val="11"/>
        </w:numPr>
        <w:rPr>
          <w:szCs w:val="20"/>
        </w:rPr>
      </w:pPr>
      <w:r w:rsidRPr="0038704A">
        <w:rPr>
          <w:szCs w:val="20"/>
        </w:rPr>
        <w:t xml:space="preserve">delovnim časom, </w:t>
      </w:r>
    </w:p>
    <w:p w14:paraId="7E0A1DCC" w14:textId="77777777" w:rsidR="00E629F8" w:rsidRPr="0038704A" w:rsidRDefault="00E629F8" w:rsidP="007F63A0">
      <w:pPr>
        <w:pStyle w:val="ListParagraph"/>
        <w:numPr>
          <w:ilvl w:val="1"/>
          <w:numId w:val="11"/>
        </w:numPr>
        <w:rPr>
          <w:szCs w:val="20"/>
        </w:rPr>
      </w:pPr>
      <w:r w:rsidRPr="0038704A">
        <w:rPr>
          <w:szCs w:val="20"/>
        </w:rPr>
        <w:t xml:space="preserve">počitki, </w:t>
      </w:r>
    </w:p>
    <w:p w14:paraId="65260BBA" w14:textId="77777777" w:rsidR="00E629F8" w:rsidRPr="0038704A" w:rsidRDefault="00E629F8" w:rsidP="007F63A0">
      <w:pPr>
        <w:pStyle w:val="ListParagraph"/>
        <w:numPr>
          <w:ilvl w:val="1"/>
          <w:numId w:val="11"/>
        </w:numPr>
        <w:rPr>
          <w:szCs w:val="20"/>
        </w:rPr>
      </w:pPr>
      <w:r w:rsidRPr="0038704A">
        <w:rPr>
          <w:szCs w:val="20"/>
        </w:rPr>
        <w:t xml:space="preserve">opravljanjem dela na podlagi pogodb civilnega prava kljub obstoju elementov delovnega razmerja ali v zvezi z zaposlovanjem na črno </w:t>
      </w:r>
    </w:p>
    <w:p w14:paraId="7F9CB8B5" w14:textId="77777777" w:rsidR="00E629F8" w:rsidRPr="0038704A" w:rsidRDefault="00E629F8" w:rsidP="00E629F8">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38704A" w:rsidRDefault="00E629F8" w:rsidP="00E629F8">
      <w:pPr>
        <w:rPr>
          <w:szCs w:val="20"/>
        </w:rPr>
      </w:pPr>
    </w:p>
    <w:p w14:paraId="18778408" w14:textId="77777777" w:rsidR="00E629F8" w:rsidRPr="0038704A" w:rsidRDefault="00E629F8" w:rsidP="00E629F8">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38704A" w:rsidRDefault="00E629F8" w:rsidP="00E629F8">
      <w:pPr>
        <w:rPr>
          <w:szCs w:val="20"/>
        </w:rPr>
      </w:pPr>
    </w:p>
    <w:p w14:paraId="6E294CAD" w14:textId="77777777" w:rsidR="00E629F8" w:rsidRPr="0038704A" w:rsidRDefault="00E629F8" w:rsidP="00E629F8">
      <w:pPr>
        <w:rPr>
          <w:szCs w:val="20"/>
        </w:rPr>
      </w:pPr>
      <w:r w:rsidRPr="0038704A">
        <w:rPr>
          <w:szCs w:val="20"/>
        </w:rPr>
        <w:t>(3) O datumu sklenitve nove pogodbe bo naročnik obvestil ponudnika.</w:t>
      </w:r>
    </w:p>
    <w:p w14:paraId="416F763E" w14:textId="77777777" w:rsidR="00E629F8" w:rsidRPr="0038704A" w:rsidRDefault="00E629F8" w:rsidP="00E629F8">
      <w:pPr>
        <w:rPr>
          <w:szCs w:val="20"/>
        </w:rPr>
      </w:pPr>
    </w:p>
    <w:p w14:paraId="6C1809DA" w14:textId="77777777" w:rsidR="00E629F8" w:rsidRPr="0038704A" w:rsidRDefault="00E629F8" w:rsidP="00E629F8">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713EEE86" w14:textId="77777777" w:rsidR="00E629F8" w:rsidRPr="0038704A" w:rsidRDefault="00E629F8" w:rsidP="00E629F8">
      <w:pPr>
        <w:rPr>
          <w:b/>
          <w:noProof/>
          <w:szCs w:val="20"/>
        </w:rPr>
      </w:pPr>
    </w:p>
    <w:p w14:paraId="16516E1D" w14:textId="77777777" w:rsidR="00E629F8" w:rsidRPr="0038704A" w:rsidRDefault="00E629F8" w:rsidP="00E629F8">
      <w:pPr>
        <w:jc w:val="center"/>
        <w:rPr>
          <w:b/>
          <w:noProof/>
          <w:szCs w:val="20"/>
        </w:rPr>
      </w:pPr>
      <w:r w:rsidRPr="0038704A">
        <w:rPr>
          <w:b/>
          <w:noProof/>
          <w:szCs w:val="20"/>
        </w:rPr>
        <w:t>24. člen</w:t>
      </w:r>
    </w:p>
    <w:p w14:paraId="4CFA0382" w14:textId="77777777" w:rsidR="00E629F8" w:rsidRPr="0038704A" w:rsidRDefault="00E629F8" w:rsidP="00E629F8">
      <w:pPr>
        <w:rPr>
          <w:noProof/>
          <w:szCs w:val="20"/>
        </w:rPr>
      </w:pPr>
    </w:p>
    <w:p w14:paraId="2E657C2D" w14:textId="77777777" w:rsidR="00E629F8" w:rsidRPr="0038704A" w:rsidRDefault="00E629F8" w:rsidP="00E629F8">
      <w:r w:rsidRPr="0038704A">
        <w:t>Pogodba je sestavljena iz naslednjih delov, ki predstavljajo enovito celoto:</w:t>
      </w:r>
    </w:p>
    <w:p w14:paraId="06599E0C" w14:textId="77777777" w:rsidR="00E629F8" w:rsidRPr="0038704A" w:rsidRDefault="00E629F8" w:rsidP="00E629F8"/>
    <w:p w14:paraId="3710E1B7" w14:textId="77777777" w:rsidR="00E629F8" w:rsidRPr="0038704A" w:rsidRDefault="00E629F8" w:rsidP="007F63A0">
      <w:pPr>
        <w:numPr>
          <w:ilvl w:val="0"/>
          <w:numId w:val="5"/>
        </w:numPr>
      </w:pPr>
      <w:r w:rsidRPr="0038704A">
        <w:t>Osnovna pogodba s komercialnimi pogoji,</w:t>
      </w:r>
    </w:p>
    <w:p w14:paraId="1DAFFB88" w14:textId="77777777" w:rsidR="00E629F8" w:rsidRPr="0038704A" w:rsidRDefault="00E629F8" w:rsidP="007F63A0">
      <w:pPr>
        <w:numPr>
          <w:ilvl w:val="0"/>
          <w:numId w:val="5"/>
        </w:numPr>
      </w:pPr>
      <w:r w:rsidRPr="0038704A">
        <w:t>Priloga 1 – Ponudbena dokumentacija št……….. z dne …………</w:t>
      </w:r>
    </w:p>
    <w:p w14:paraId="03513FEA" w14:textId="77777777" w:rsidR="00E629F8" w:rsidRPr="0038704A" w:rsidRDefault="00E629F8" w:rsidP="007F63A0">
      <w:pPr>
        <w:numPr>
          <w:ilvl w:val="0"/>
          <w:numId w:val="5"/>
        </w:numPr>
      </w:pPr>
      <w:r w:rsidRPr="0038704A">
        <w:t>Priloga 2 – Garancija za dobro izvedbo pogodbenih obveznosti</w:t>
      </w:r>
    </w:p>
    <w:p w14:paraId="40459B45" w14:textId="77777777" w:rsidR="00E629F8" w:rsidRPr="0038704A" w:rsidRDefault="00E629F8" w:rsidP="00E629F8">
      <w:pPr>
        <w:spacing w:line="276" w:lineRule="auto"/>
        <w:rPr>
          <w:rFonts w:cs="Arial"/>
        </w:rPr>
      </w:pPr>
    </w:p>
    <w:p w14:paraId="496289F2" w14:textId="77777777" w:rsidR="00E629F8" w:rsidRPr="0038704A" w:rsidRDefault="00E629F8" w:rsidP="00E629F8">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6452E79F" w14:textId="77777777" w:rsidR="00E629F8" w:rsidRPr="0038704A" w:rsidRDefault="00E629F8" w:rsidP="00E629F8">
      <w:pPr>
        <w:pStyle w:val="BodyText3"/>
        <w:spacing w:line="276" w:lineRule="auto"/>
        <w:rPr>
          <w:sz w:val="20"/>
          <w:lang w:val="sl-SI"/>
        </w:rPr>
      </w:pPr>
    </w:p>
    <w:p w14:paraId="45FC3D50" w14:textId="2B39A00C" w:rsidR="00C9327F" w:rsidRDefault="00E629F8" w:rsidP="00C9327F">
      <w:pPr>
        <w:rPr>
          <w:rFonts w:cs="Arial"/>
          <w:bCs/>
        </w:rPr>
      </w:pPr>
      <w:r w:rsidRPr="0038704A">
        <w:rPr>
          <w:rFonts w:cs="Arial"/>
          <w:sz w:val="18"/>
        </w:rPr>
        <w:t>PODPIS IN ŽIG POOBLAŠČENIH PREDSTAVNIKOV NAROČNIKA IN PONUDNIKA – POGODBA ŠT. JN-S06</w:t>
      </w:r>
      <w:r w:rsidR="0052186E">
        <w:rPr>
          <w:rFonts w:cs="Arial"/>
          <w:sz w:val="18"/>
        </w:rPr>
        <w:t>99</w:t>
      </w:r>
      <w:r w:rsidR="001619D0" w:rsidRPr="0038704A">
        <w:rPr>
          <w:rFonts w:cs="Arial"/>
          <w:sz w:val="18"/>
        </w:rPr>
        <w:t xml:space="preserve"> </w:t>
      </w:r>
      <w:r w:rsidRPr="0038704A">
        <w:rPr>
          <w:rFonts w:cs="Arial"/>
          <w:sz w:val="18"/>
        </w:rPr>
        <w:t>– M</w:t>
      </w:r>
      <w:bookmarkStart w:id="231" w:name="_Hlk176942303"/>
      <w:r w:rsidRPr="0038704A">
        <w:rPr>
          <w:rFonts w:cs="Arial"/>
          <w:sz w:val="18"/>
        </w:rPr>
        <w:t xml:space="preserve">erjenje </w:t>
      </w:r>
      <w:r w:rsidR="0052186E">
        <w:rPr>
          <w:rFonts w:cs="Arial"/>
          <w:sz w:val="18"/>
        </w:rPr>
        <w:t>dnevne gledanosti TV programov za dobo štirih (4) let</w:t>
      </w:r>
      <w:r w:rsidRPr="0038704A">
        <w:rPr>
          <w:rFonts w:cs="Arial"/>
          <w:bCs/>
        </w:rPr>
        <w:t>.</w:t>
      </w:r>
      <w:bookmarkEnd w:id="231"/>
    </w:p>
    <w:p w14:paraId="53C2FEEE" w14:textId="77777777" w:rsidR="00C9327F" w:rsidRPr="00C9327F" w:rsidRDefault="00C9327F" w:rsidP="00C9327F">
      <w:pPr>
        <w:rPr>
          <w:rFonts w:cs="Arial"/>
        </w:rPr>
      </w:pPr>
    </w:p>
    <w:p w14:paraId="74369AD6" w14:textId="77777777" w:rsidR="00E6617A" w:rsidRDefault="00E6617A" w:rsidP="00E6617A">
      <w:pPr>
        <w:tabs>
          <w:tab w:val="center" w:pos="2268"/>
          <w:tab w:val="center" w:pos="6804"/>
        </w:tabs>
        <w:spacing w:after="200"/>
      </w:pPr>
      <w:r>
        <w:tab/>
      </w:r>
      <w:r w:rsidRPr="003D62F5">
        <w:t>NAROČNIK:</w:t>
      </w:r>
      <w:r w:rsidRPr="003D62F5">
        <w:tab/>
        <w:t>PONUDNIK:</w:t>
      </w:r>
    </w:p>
    <w:p w14:paraId="6DDF0B6F" w14:textId="77777777" w:rsidR="00E6617A" w:rsidRDefault="00E6617A" w:rsidP="00E6617A">
      <w:pPr>
        <w:tabs>
          <w:tab w:val="center" w:pos="2268"/>
          <w:tab w:val="center" w:pos="6804"/>
        </w:tabs>
        <w:spacing w:after="200"/>
      </w:pPr>
      <w:r w:rsidRPr="003D62F5">
        <w:tab/>
        <w:t>Ljubljana, dne ………………..</w:t>
      </w:r>
      <w:r w:rsidRPr="003D62F5">
        <w:tab/>
        <w:t>……………….., dne ………………..</w:t>
      </w:r>
    </w:p>
    <w:p w14:paraId="20C69FBB" w14:textId="77777777" w:rsidR="00E6617A" w:rsidRDefault="00E6617A" w:rsidP="00E6617A">
      <w:pPr>
        <w:tabs>
          <w:tab w:val="center" w:pos="2268"/>
          <w:tab w:val="center" w:pos="6804"/>
        </w:tabs>
        <w:spacing w:after="200"/>
      </w:pPr>
      <w:bookmarkStart w:id="232" w:name="_Hlk176942399"/>
      <w:r>
        <w:tab/>
      </w:r>
      <w:r w:rsidRPr="003D62F5">
        <w:t>Radiotelevizija Slovenija, Javni zavod</w:t>
      </w:r>
      <w:r w:rsidRPr="003D62F5">
        <w:tab/>
        <w:t>……………………………………..</w:t>
      </w:r>
    </w:p>
    <w:p w14:paraId="7EEA8CE4" w14:textId="77777777" w:rsidR="00E6617A" w:rsidRDefault="00E6617A" w:rsidP="00E6617A">
      <w:pPr>
        <w:tabs>
          <w:tab w:val="center" w:pos="2268"/>
          <w:tab w:val="center" w:pos="6804"/>
        </w:tabs>
      </w:pPr>
      <w:r>
        <w:tab/>
      </w:r>
      <w:r w:rsidRPr="003D62F5">
        <w:t>Uprava Javnega zavoda</w:t>
      </w:r>
    </w:p>
    <w:p w14:paraId="072BFD5E" w14:textId="77777777" w:rsidR="00E6617A" w:rsidRDefault="00E6617A" w:rsidP="00E6617A">
      <w:pPr>
        <w:tabs>
          <w:tab w:val="center" w:pos="2268"/>
          <w:tab w:val="center" w:pos="6804"/>
        </w:tabs>
        <w:spacing w:after="200"/>
      </w:pPr>
      <w:r>
        <w:tab/>
      </w:r>
      <w:r w:rsidRPr="003D62F5">
        <w:t>Radiotelevizije Slovenija</w:t>
      </w:r>
    </w:p>
    <w:p w14:paraId="3DA3C069" w14:textId="77777777" w:rsidR="00E6617A" w:rsidRPr="0062604B" w:rsidRDefault="00E6617A" w:rsidP="00E6617A">
      <w:pPr>
        <w:tabs>
          <w:tab w:val="center" w:pos="2268"/>
          <w:tab w:val="center" w:pos="6804"/>
        </w:tabs>
      </w:pPr>
      <w:r w:rsidRPr="0062604B">
        <w:tab/>
      </w:r>
      <w:r>
        <w:t>Natalija Gorščak</w:t>
      </w:r>
    </w:p>
    <w:p w14:paraId="4E195E00" w14:textId="552B86C6" w:rsidR="00E6617A" w:rsidRPr="0062604B" w:rsidRDefault="00E6617A" w:rsidP="00E6617A">
      <w:pPr>
        <w:tabs>
          <w:tab w:val="center" w:pos="2268"/>
          <w:tab w:val="center" w:pos="6804"/>
        </w:tabs>
        <w:spacing w:after="180"/>
      </w:pPr>
      <w:r w:rsidRPr="0062604B">
        <w:tab/>
      </w:r>
      <w:r>
        <w:t>P</w:t>
      </w:r>
      <w:r w:rsidRPr="0062604B">
        <w:t>redsedni</w:t>
      </w:r>
      <w:r>
        <w:t>ca</w:t>
      </w:r>
      <w:r w:rsidRPr="0062604B">
        <w:t xml:space="preserve"> </w:t>
      </w:r>
      <w:r>
        <w:t>U</w:t>
      </w:r>
      <w:r w:rsidRPr="0062604B">
        <w:t>prave RTV Slovenija</w:t>
      </w:r>
    </w:p>
    <w:p w14:paraId="3E380862" w14:textId="77777777" w:rsidR="00E6617A" w:rsidRPr="0062604B" w:rsidRDefault="00E6617A" w:rsidP="00E6617A">
      <w:pPr>
        <w:tabs>
          <w:tab w:val="center" w:pos="2268"/>
          <w:tab w:val="center" w:pos="6804"/>
        </w:tabs>
        <w:spacing w:after="200"/>
      </w:pPr>
      <w:r w:rsidRPr="0062604B">
        <w:tab/>
        <w:t>……………………………………..</w:t>
      </w:r>
    </w:p>
    <w:p w14:paraId="06A65E0A" w14:textId="77777777" w:rsidR="00E6617A" w:rsidRPr="0062604B" w:rsidRDefault="00E6617A" w:rsidP="00E6617A">
      <w:pPr>
        <w:tabs>
          <w:tab w:val="center" w:pos="2268"/>
          <w:tab w:val="center" w:pos="6804"/>
        </w:tabs>
      </w:pPr>
      <w:r>
        <w:tab/>
        <w:t>Luka Rupnik</w:t>
      </w:r>
    </w:p>
    <w:p w14:paraId="37724F38" w14:textId="77777777" w:rsidR="00E6617A" w:rsidRPr="0062604B" w:rsidRDefault="00E6617A" w:rsidP="00E6617A">
      <w:pPr>
        <w:tabs>
          <w:tab w:val="center" w:pos="2268"/>
          <w:tab w:val="center" w:pos="6804"/>
        </w:tabs>
        <w:spacing w:after="180"/>
      </w:pPr>
      <w:r w:rsidRPr="0062604B">
        <w:tab/>
      </w:r>
      <w:r>
        <w:t>V. d. č</w:t>
      </w:r>
      <w:r w:rsidRPr="0062604B">
        <w:t>lan</w:t>
      </w:r>
      <w:r>
        <w:t>a</w:t>
      </w:r>
      <w:r w:rsidRPr="0062604B">
        <w:t xml:space="preserve"> </w:t>
      </w:r>
      <w:r>
        <w:t>U</w:t>
      </w:r>
      <w:r w:rsidRPr="0062604B">
        <w:t>prave RTV Slovenija</w:t>
      </w:r>
    </w:p>
    <w:p w14:paraId="3755E9EA" w14:textId="77777777" w:rsidR="00E6617A" w:rsidRPr="0062604B" w:rsidRDefault="00E6617A" w:rsidP="00E6617A">
      <w:pPr>
        <w:tabs>
          <w:tab w:val="center" w:pos="2268"/>
          <w:tab w:val="center" w:pos="6804"/>
        </w:tabs>
        <w:spacing w:after="200"/>
      </w:pPr>
      <w:r w:rsidRPr="0062604B">
        <w:tab/>
        <w:t>……………………………………..</w:t>
      </w:r>
    </w:p>
    <w:p w14:paraId="75FB964A" w14:textId="77777777" w:rsidR="00E6617A" w:rsidRPr="0062604B" w:rsidRDefault="00E6617A" w:rsidP="00E6617A">
      <w:pPr>
        <w:tabs>
          <w:tab w:val="center" w:pos="2268"/>
          <w:tab w:val="center" w:pos="6804"/>
        </w:tabs>
      </w:pPr>
      <w:r w:rsidRPr="0062604B">
        <w:tab/>
        <w:t>Franci Pavšer</w:t>
      </w:r>
    </w:p>
    <w:p w14:paraId="4FC17E62" w14:textId="77777777" w:rsidR="00E6617A" w:rsidRPr="0062604B" w:rsidRDefault="00E6617A" w:rsidP="00E6617A">
      <w:pPr>
        <w:tabs>
          <w:tab w:val="center" w:pos="2268"/>
          <w:tab w:val="center" w:pos="6804"/>
        </w:tabs>
      </w:pPr>
      <w:r w:rsidRPr="0062604B">
        <w:tab/>
        <w:t xml:space="preserve">Član </w:t>
      </w:r>
      <w:r>
        <w:t>U</w:t>
      </w:r>
      <w:r w:rsidRPr="0062604B">
        <w:t>prave RTV Slovenija</w:t>
      </w:r>
    </w:p>
    <w:p w14:paraId="4D1A45D9" w14:textId="77777777" w:rsidR="00E6617A" w:rsidRPr="0062604B" w:rsidRDefault="00E6617A" w:rsidP="00E6617A">
      <w:pPr>
        <w:tabs>
          <w:tab w:val="center" w:pos="2268"/>
          <w:tab w:val="center" w:pos="6804"/>
        </w:tabs>
        <w:spacing w:after="180"/>
      </w:pPr>
      <w:r w:rsidRPr="0062604B">
        <w:tab/>
        <w:t>Delavski direktor</w:t>
      </w:r>
    </w:p>
    <w:p w14:paraId="137A08CA" w14:textId="730296E4" w:rsidR="00E6617A" w:rsidRPr="0062604B" w:rsidRDefault="00E6617A" w:rsidP="00E6617A">
      <w:pPr>
        <w:tabs>
          <w:tab w:val="center" w:pos="2268"/>
          <w:tab w:val="center" w:pos="6804"/>
        </w:tabs>
        <w:spacing w:after="200"/>
      </w:pPr>
      <w:r w:rsidRPr="0062604B">
        <w:tab/>
        <w:t>……………………………………..</w:t>
      </w:r>
      <w:bookmarkEnd w:id="232"/>
    </w:p>
    <w:p w14:paraId="233D6798" w14:textId="77777777" w:rsidR="00E6617A" w:rsidRDefault="00E6617A" w:rsidP="00E6617A">
      <w:pPr>
        <w:tabs>
          <w:tab w:val="center" w:pos="1980"/>
          <w:tab w:val="center" w:pos="7020"/>
        </w:tabs>
        <w:spacing w:line="280" w:lineRule="exact"/>
        <w:rPr>
          <w:rFonts w:cs="Arial"/>
          <w:noProof/>
        </w:rPr>
      </w:pPr>
      <w:r>
        <w:tab/>
      </w:r>
      <w:r w:rsidRPr="003D62F5">
        <w:t>Žig</w:t>
      </w:r>
      <w:r w:rsidRPr="003D62F5">
        <w:tab/>
      </w:r>
      <w:proofErr w:type="spellStart"/>
      <w:r w:rsidRPr="003D62F5">
        <w:t>Žig</w:t>
      </w:r>
      <w:proofErr w:type="spellEnd"/>
    </w:p>
    <w:p w14:paraId="703D0AC7" w14:textId="77777777" w:rsidR="00E629F8" w:rsidRPr="0038704A" w:rsidRDefault="00E629F8" w:rsidP="00E629F8"/>
    <w:p w14:paraId="21D65158" w14:textId="77777777" w:rsidR="008A0708" w:rsidRDefault="008A0708" w:rsidP="00A0643F">
      <w:pPr>
        <w:pStyle w:val="BESEDILO"/>
        <w:jc w:val="right"/>
        <w:rPr>
          <w:b/>
          <w:noProof/>
        </w:rPr>
      </w:pPr>
    </w:p>
    <w:p w14:paraId="093529F4" w14:textId="77777777" w:rsidR="008A0708" w:rsidRDefault="008A0708" w:rsidP="00A0643F">
      <w:pPr>
        <w:pStyle w:val="BESEDILO"/>
        <w:jc w:val="right"/>
        <w:rPr>
          <w:b/>
          <w:noProof/>
        </w:rPr>
      </w:pPr>
    </w:p>
    <w:p w14:paraId="4153678E" w14:textId="35FB6A98" w:rsidR="00517350" w:rsidRPr="0038704A" w:rsidRDefault="00D41BA3" w:rsidP="00A0643F">
      <w:pPr>
        <w:pStyle w:val="BESEDILO"/>
        <w:jc w:val="right"/>
        <w:rPr>
          <w:b/>
          <w:noProof/>
        </w:rPr>
      </w:pPr>
      <w:r w:rsidRPr="0038704A">
        <w:rPr>
          <w:b/>
          <w:noProof/>
        </w:rPr>
        <w:lastRenderedPageBreak/>
        <w:t>OBR-</w:t>
      </w:r>
      <w:r w:rsidR="00D2483C" w:rsidRPr="0038704A">
        <w:rPr>
          <w:b/>
          <w:noProof/>
        </w:rPr>
        <w:t>1</w:t>
      </w:r>
      <w:r w:rsidR="00E6617A">
        <w:rPr>
          <w:b/>
          <w:noProof/>
        </w:rPr>
        <w:t>2</w:t>
      </w:r>
    </w:p>
    <w:p w14:paraId="3DCAA4F4" w14:textId="77777777" w:rsidR="00517350" w:rsidRPr="0038704A" w:rsidRDefault="00517350" w:rsidP="00167F8E">
      <w:pPr>
        <w:pStyle w:val="BESEDILO"/>
        <w:rPr>
          <w:noProof/>
        </w:rPr>
      </w:pPr>
    </w:p>
    <w:p w14:paraId="0A20DA7E" w14:textId="1158E4DB" w:rsidR="00167F8E" w:rsidRPr="0038704A" w:rsidRDefault="00517350" w:rsidP="00167F8E">
      <w:pPr>
        <w:pStyle w:val="BESEDILO"/>
        <w:rPr>
          <w:i/>
          <w:noProof/>
        </w:rPr>
      </w:pPr>
      <w:r w:rsidRPr="0038704A">
        <w:rPr>
          <w:noProof/>
        </w:rPr>
        <w:t>Naziv:</w:t>
      </w:r>
      <w:r w:rsidR="00167F8E" w:rsidRPr="0038704A">
        <w:rPr>
          <w:noProof/>
        </w:rPr>
        <w:t xml:space="preserve"> ..................................................</w:t>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p>
    <w:p w14:paraId="296AD962" w14:textId="1A50513F" w:rsidR="00167F8E" w:rsidRPr="0038704A" w:rsidRDefault="00167F8E" w:rsidP="00167F8E">
      <w:pPr>
        <w:pStyle w:val="BESEDILO"/>
        <w:rPr>
          <w:noProof/>
        </w:rPr>
      </w:pPr>
      <w:r w:rsidRPr="0038704A">
        <w:rPr>
          <w:noProof/>
        </w:rPr>
        <w:t>Naslov</w:t>
      </w:r>
      <w:r w:rsidR="00517350" w:rsidRPr="0038704A">
        <w:rPr>
          <w:noProof/>
        </w:rPr>
        <w:t>:</w:t>
      </w:r>
      <w:r w:rsidRPr="0038704A">
        <w:rPr>
          <w:noProof/>
        </w:rPr>
        <w:t xml:space="preserve"> .......................................................</w:t>
      </w:r>
    </w:p>
    <w:p w14:paraId="032254A1" w14:textId="77777777" w:rsidR="00167F8E" w:rsidRPr="0038704A" w:rsidRDefault="00167F8E" w:rsidP="00167F8E">
      <w:pPr>
        <w:pStyle w:val="BESEDILO"/>
        <w:rPr>
          <w:noProof/>
        </w:rPr>
      </w:pPr>
    </w:p>
    <w:p w14:paraId="68D0F0EB" w14:textId="77777777" w:rsidR="00167F8E" w:rsidRPr="0038704A" w:rsidRDefault="00167F8E" w:rsidP="00167F8E">
      <w:pPr>
        <w:pStyle w:val="BESEDILO"/>
        <w:rPr>
          <w:noProof/>
        </w:rPr>
      </w:pPr>
    </w:p>
    <w:p w14:paraId="32B76840" w14:textId="77777777" w:rsidR="00167F8E" w:rsidRPr="0038704A" w:rsidRDefault="00167F8E" w:rsidP="00167F8E">
      <w:pPr>
        <w:pStyle w:val="BESEDILO"/>
        <w:rPr>
          <w:noProof/>
        </w:rPr>
      </w:pPr>
    </w:p>
    <w:p w14:paraId="412722E9" w14:textId="77777777" w:rsidR="00167F8E" w:rsidRPr="0038704A" w:rsidRDefault="00167F8E" w:rsidP="00167F8E">
      <w:pPr>
        <w:pStyle w:val="BESEDILO"/>
        <w:rPr>
          <w:noProof/>
        </w:rPr>
      </w:pPr>
    </w:p>
    <w:p w14:paraId="15731F50" w14:textId="77777777" w:rsidR="00167F8E" w:rsidRPr="0038704A" w:rsidRDefault="00167F8E" w:rsidP="00167F8E">
      <w:pPr>
        <w:pStyle w:val="BESEDILO"/>
        <w:rPr>
          <w:noProof/>
        </w:rPr>
      </w:pPr>
    </w:p>
    <w:p w14:paraId="7C84EB4B" w14:textId="342F01EB" w:rsidR="00167F8E" w:rsidRPr="0038704A" w:rsidRDefault="00BD730A" w:rsidP="00167F8E">
      <w:pPr>
        <w:pStyle w:val="Heading2"/>
        <w:numPr>
          <w:ilvl w:val="0"/>
          <w:numId w:val="0"/>
        </w:numPr>
        <w:jc w:val="center"/>
        <w:rPr>
          <w:b/>
          <w:noProof/>
        </w:rPr>
      </w:pPr>
      <w:bookmarkStart w:id="233" w:name="_Toc360107197"/>
      <w:bookmarkStart w:id="234" w:name="_Toc370472202"/>
      <w:bookmarkStart w:id="235" w:name="_Toc435370625"/>
      <w:bookmarkStart w:id="236" w:name="_Toc128383664"/>
      <w:bookmarkStart w:id="237" w:name="_Toc176944043"/>
      <w:r w:rsidRPr="0038704A">
        <w:rPr>
          <w:b/>
          <w:noProof/>
        </w:rPr>
        <w:t>Izjava o posredovanju podatkov o razkritju lastništva ponudnika</w:t>
      </w:r>
      <w:bookmarkEnd w:id="233"/>
      <w:bookmarkEnd w:id="234"/>
      <w:bookmarkEnd w:id="235"/>
      <w:bookmarkEnd w:id="236"/>
      <w:bookmarkEnd w:id="237"/>
    </w:p>
    <w:p w14:paraId="12439509" w14:textId="0BCD04F8" w:rsidR="00167F8E" w:rsidRPr="0038704A" w:rsidRDefault="00167F8E" w:rsidP="00B6123A">
      <w:pPr>
        <w:pStyle w:val="BESEDILO"/>
        <w:jc w:val="center"/>
        <w:rPr>
          <w:b/>
          <w:noProof/>
        </w:rPr>
      </w:pPr>
      <w:r w:rsidRPr="0038704A">
        <w:rPr>
          <w:b/>
          <w:noProof/>
        </w:rPr>
        <w:t xml:space="preserve">ZA JAVNO NAROČILO </w:t>
      </w:r>
      <w:r w:rsidR="00BF1C59" w:rsidRPr="0038704A">
        <w:rPr>
          <w:b/>
          <w:noProof/>
        </w:rPr>
        <w:t>JN-</w:t>
      </w:r>
      <w:r w:rsidR="00F33DD6" w:rsidRPr="0038704A">
        <w:rPr>
          <w:b/>
          <w:noProof/>
        </w:rPr>
        <w:t>S06</w:t>
      </w:r>
      <w:r w:rsidR="00D87863">
        <w:rPr>
          <w:b/>
          <w:noProof/>
        </w:rPr>
        <w:t>99</w:t>
      </w:r>
    </w:p>
    <w:p w14:paraId="45B92641" w14:textId="77777777" w:rsidR="00167F8E" w:rsidRPr="0038704A" w:rsidRDefault="00167F8E" w:rsidP="00167F8E">
      <w:pPr>
        <w:pStyle w:val="BESEDILO"/>
        <w:rPr>
          <w:b/>
          <w:noProof/>
          <w:u w:val="single"/>
        </w:rPr>
      </w:pPr>
    </w:p>
    <w:p w14:paraId="6AFD56FD" w14:textId="77777777" w:rsidR="00167F8E" w:rsidRPr="0038704A" w:rsidRDefault="00167F8E" w:rsidP="00167F8E">
      <w:pPr>
        <w:pStyle w:val="BESEDILO"/>
        <w:rPr>
          <w:b/>
          <w:noProof/>
          <w:u w:val="single"/>
        </w:rPr>
      </w:pPr>
    </w:p>
    <w:p w14:paraId="13FF1DC6" w14:textId="77777777" w:rsidR="00167F8E" w:rsidRPr="0038704A" w:rsidRDefault="00167F8E" w:rsidP="00167F8E">
      <w:pPr>
        <w:pStyle w:val="BESEDILO"/>
        <w:rPr>
          <w:b/>
          <w:noProof/>
          <w:u w:val="single"/>
        </w:rPr>
      </w:pPr>
    </w:p>
    <w:p w14:paraId="3D260421" w14:textId="77777777" w:rsidR="00167F8E" w:rsidRPr="0038704A" w:rsidRDefault="00167F8E" w:rsidP="00167F8E">
      <w:pPr>
        <w:pStyle w:val="BESEDILO"/>
        <w:rPr>
          <w:b/>
          <w:noProof/>
          <w:u w:val="single"/>
        </w:rPr>
      </w:pPr>
    </w:p>
    <w:p w14:paraId="76793F99" w14:textId="77777777" w:rsidR="00167F8E" w:rsidRPr="0038704A" w:rsidRDefault="00167F8E" w:rsidP="00167F8E">
      <w:pPr>
        <w:pStyle w:val="BESEDILO"/>
        <w:rPr>
          <w:b/>
          <w:noProof/>
          <w:u w:val="single"/>
        </w:rPr>
      </w:pPr>
    </w:p>
    <w:p w14:paraId="2489DA14" w14:textId="77777777" w:rsidR="00167F8E" w:rsidRPr="0038704A" w:rsidRDefault="00167F8E" w:rsidP="00167F8E">
      <w:pPr>
        <w:pStyle w:val="BESEDILO"/>
        <w:rPr>
          <w:b/>
          <w:noProof/>
          <w:u w:val="single"/>
        </w:rPr>
      </w:pPr>
    </w:p>
    <w:p w14:paraId="577FF0BB" w14:textId="77777777" w:rsidR="00167F8E" w:rsidRPr="0038704A" w:rsidRDefault="00167F8E" w:rsidP="00167F8E">
      <w:pPr>
        <w:pStyle w:val="BESEDILO"/>
        <w:rPr>
          <w:noProof/>
        </w:rPr>
      </w:pPr>
      <w:r w:rsidRPr="0038704A">
        <w:rPr>
          <w:noProof/>
        </w:rPr>
        <w:t xml:space="preserve">Pod kazensko in materialno odgovornostjo izjavljamo, da bomo naročniku v roku osmih dni od prejema poziva naročnika posredovali </w:t>
      </w:r>
      <w:r w:rsidRPr="0038704A">
        <w:rPr>
          <w:b/>
          <w:i/>
          <w:noProof/>
        </w:rPr>
        <w:t>Izjavo o udeležbi fizičnih in pravnih oseb v lastništvu ponudnika</w:t>
      </w:r>
      <w:r w:rsidRPr="0038704A">
        <w:rPr>
          <w:b/>
          <w:noProof/>
        </w:rPr>
        <w:t>,</w:t>
      </w:r>
      <w:r w:rsidRPr="0038704A">
        <w:rPr>
          <w:noProof/>
        </w:rPr>
        <w:t xml:space="preserve"> ki je priložena v </w:t>
      </w:r>
      <w:r w:rsidR="0037438C" w:rsidRPr="0038704A">
        <w:rPr>
          <w:noProof/>
        </w:rPr>
        <w:t xml:space="preserve">nadaljevanju </w:t>
      </w:r>
      <w:r w:rsidRPr="0038704A">
        <w:rPr>
          <w:noProof/>
        </w:rPr>
        <w:t xml:space="preserve">te </w:t>
      </w:r>
      <w:r w:rsidR="00FB71C0" w:rsidRPr="0038704A">
        <w:rPr>
          <w:rFonts w:cs="Arial"/>
          <w:noProof/>
        </w:rPr>
        <w:t>dokumentacije v zvezi z oddajo javnega naročila</w:t>
      </w:r>
      <w:r w:rsidRPr="0038704A">
        <w:rPr>
          <w:noProof/>
        </w:rPr>
        <w:t>.</w:t>
      </w:r>
    </w:p>
    <w:p w14:paraId="62430A00" w14:textId="77777777" w:rsidR="00167F8E" w:rsidRPr="0038704A" w:rsidRDefault="00167F8E" w:rsidP="00167F8E">
      <w:pPr>
        <w:pStyle w:val="BESEDILO"/>
        <w:rPr>
          <w:noProof/>
        </w:rPr>
      </w:pPr>
    </w:p>
    <w:p w14:paraId="40E39A8F" w14:textId="77777777" w:rsidR="00167F8E" w:rsidRPr="0038704A" w:rsidRDefault="00167F8E" w:rsidP="00167F8E">
      <w:pPr>
        <w:pStyle w:val="BESEDILO"/>
        <w:rPr>
          <w:noProof/>
        </w:rPr>
      </w:pPr>
    </w:p>
    <w:p w14:paraId="76AD43C0" w14:textId="77777777" w:rsidR="00167F8E" w:rsidRPr="0038704A" w:rsidRDefault="00167F8E" w:rsidP="00167F8E">
      <w:pPr>
        <w:pStyle w:val="BESEDILO"/>
        <w:rPr>
          <w:noProof/>
        </w:rPr>
      </w:pPr>
    </w:p>
    <w:p w14:paraId="700D1ADA" w14:textId="77777777" w:rsidR="00167F8E" w:rsidRPr="0038704A" w:rsidRDefault="00167F8E" w:rsidP="00167F8E">
      <w:pPr>
        <w:pStyle w:val="BESEDILO"/>
        <w:rPr>
          <w:noProof/>
        </w:rPr>
      </w:pPr>
    </w:p>
    <w:p w14:paraId="41CC1202" w14:textId="77777777" w:rsidR="00167F8E" w:rsidRPr="0038704A" w:rsidRDefault="00167F8E" w:rsidP="00167F8E">
      <w:pPr>
        <w:pStyle w:val="BESEDILO"/>
        <w:rPr>
          <w:noProof/>
        </w:rPr>
      </w:pPr>
    </w:p>
    <w:p w14:paraId="4CDBB775" w14:textId="77777777" w:rsidR="00167F8E" w:rsidRPr="0038704A" w:rsidRDefault="00167F8E" w:rsidP="00167F8E">
      <w:pPr>
        <w:pStyle w:val="BESEDILO"/>
        <w:rPr>
          <w:noProof/>
        </w:rPr>
      </w:pPr>
    </w:p>
    <w:p w14:paraId="2419F074" w14:textId="77777777" w:rsidR="00167F8E" w:rsidRPr="0038704A" w:rsidRDefault="00167F8E" w:rsidP="00167F8E">
      <w:pPr>
        <w:pStyle w:val="BESEDILO"/>
        <w:rPr>
          <w:noProof/>
        </w:rPr>
      </w:pPr>
    </w:p>
    <w:p w14:paraId="122A49AA" w14:textId="77777777" w:rsidR="00167F8E" w:rsidRPr="0038704A" w:rsidRDefault="00167F8E" w:rsidP="00167F8E">
      <w:pPr>
        <w:pStyle w:val="BESEDILO"/>
        <w:rPr>
          <w:noProof/>
        </w:rPr>
      </w:pPr>
    </w:p>
    <w:p w14:paraId="7B58C915" w14:textId="77777777" w:rsidR="00167F8E" w:rsidRPr="0038704A" w:rsidRDefault="00167F8E" w:rsidP="00167F8E">
      <w:pPr>
        <w:pStyle w:val="BESEDILO"/>
        <w:rPr>
          <w:noProof/>
        </w:rPr>
      </w:pPr>
    </w:p>
    <w:p w14:paraId="18273207" w14:textId="77777777" w:rsidR="00167F8E" w:rsidRPr="0038704A" w:rsidRDefault="00167F8E" w:rsidP="00167F8E">
      <w:pPr>
        <w:pStyle w:val="BESEDILO"/>
        <w:rPr>
          <w:noProof/>
        </w:rPr>
      </w:pPr>
    </w:p>
    <w:p w14:paraId="32B6F2B6" w14:textId="77777777" w:rsidR="00167F8E" w:rsidRPr="0038704A" w:rsidRDefault="00167F8E" w:rsidP="00167F8E">
      <w:pPr>
        <w:pStyle w:val="BESEDILO"/>
        <w:rPr>
          <w:noProof/>
        </w:rPr>
      </w:pPr>
    </w:p>
    <w:p w14:paraId="2F8A047D" w14:textId="77777777" w:rsidR="00167F8E" w:rsidRPr="0038704A" w:rsidRDefault="00167F8E" w:rsidP="00167F8E">
      <w:pPr>
        <w:pStyle w:val="BESEDILO"/>
        <w:rPr>
          <w:noProof/>
        </w:rPr>
      </w:pPr>
    </w:p>
    <w:p w14:paraId="5CDAF71D" w14:textId="77777777" w:rsidR="00167F8E" w:rsidRPr="0038704A" w:rsidRDefault="00167F8E" w:rsidP="00167F8E">
      <w:pPr>
        <w:pStyle w:val="BESEDILO"/>
        <w:rPr>
          <w:noProof/>
        </w:rPr>
      </w:pPr>
    </w:p>
    <w:p w14:paraId="57470D38" w14:textId="77777777" w:rsidR="00167F8E" w:rsidRPr="0038704A" w:rsidRDefault="00167F8E" w:rsidP="00167F8E">
      <w:pPr>
        <w:pStyle w:val="BESEDILO"/>
        <w:rPr>
          <w:noProof/>
        </w:rPr>
      </w:pPr>
    </w:p>
    <w:p w14:paraId="5BD2F695" w14:textId="577BBD65" w:rsidR="00167F8E" w:rsidRPr="0038704A" w:rsidRDefault="00167F8E" w:rsidP="00167F8E">
      <w:pPr>
        <w:pStyle w:val="BESEDILO"/>
        <w:rPr>
          <w:noProof/>
        </w:rPr>
      </w:pPr>
    </w:p>
    <w:p w14:paraId="411D9E90" w14:textId="2858D01B" w:rsidR="00705239" w:rsidRPr="0038704A" w:rsidRDefault="00705239" w:rsidP="00167F8E">
      <w:pPr>
        <w:pStyle w:val="BESEDILO"/>
        <w:rPr>
          <w:noProof/>
        </w:rPr>
      </w:pPr>
    </w:p>
    <w:p w14:paraId="723474D2" w14:textId="61729466" w:rsidR="00705239" w:rsidRPr="0038704A" w:rsidRDefault="00705239" w:rsidP="00167F8E">
      <w:pPr>
        <w:pStyle w:val="BESEDILO"/>
        <w:rPr>
          <w:noProof/>
        </w:rPr>
      </w:pPr>
    </w:p>
    <w:p w14:paraId="03B3ED7E" w14:textId="28AAA57C" w:rsidR="00705239" w:rsidRPr="0038704A" w:rsidRDefault="00705239" w:rsidP="00167F8E">
      <w:pPr>
        <w:pStyle w:val="BESEDILO"/>
        <w:rPr>
          <w:noProof/>
        </w:rPr>
      </w:pPr>
    </w:p>
    <w:p w14:paraId="359B4E0E" w14:textId="220E37EB" w:rsidR="00705239" w:rsidRPr="0038704A" w:rsidRDefault="00705239" w:rsidP="00167F8E">
      <w:pPr>
        <w:pStyle w:val="BESEDILO"/>
        <w:rPr>
          <w:noProof/>
        </w:rPr>
      </w:pPr>
    </w:p>
    <w:p w14:paraId="110A2FF2" w14:textId="4EBB9600" w:rsidR="00705239" w:rsidRPr="0038704A" w:rsidRDefault="00705239" w:rsidP="00167F8E">
      <w:pPr>
        <w:pStyle w:val="BESEDILO"/>
        <w:rPr>
          <w:noProof/>
        </w:rPr>
      </w:pPr>
    </w:p>
    <w:p w14:paraId="0D766062" w14:textId="77777777" w:rsidR="00781B3B" w:rsidRPr="0038704A" w:rsidRDefault="00781B3B" w:rsidP="00167F8E">
      <w:pPr>
        <w:pStyle w:val="BESEDILO"/>
        <w:rPr>
          <w:noProof/>
        </w:rPr>
      </w:pPr>
    </w:p>
    <w:p w14:paraId="42EBF7F5" w14:textId="77777777" w:rsidR="00705239" w:rsidRPr="0038704A" w:rsidRDefault="00705239" w:rsidP="00167F8E">
      <w:pPr>
        <w:pStyle w:val="BESEDILO"/>
        <w:rPr>
          <w:noProof/>
        </w:rPr>
      </w:pPr>
    </w:p>
    <w:p w14:paraId="474A98C8" w14:textId="44F4E43A" w:rsidR="00167F8E" w:rsidRPr="0038704A" w:rsidRDefault="00167F8E" w:rsidP="00167F8E">
      <w:pPr>
        <w:pStyle w:val="BESEDILO"/>
        <w:rPr>
          <w:noProof/>
        </w:rPr>
      </w:pPr>
    </w:p>
    <w:p w14:paraId="01E46F3F" w14:textId="338C8620" w:rsidR="00A0643F" w:rsidRPr="0038704A" w:rsidRDefault="00A0643F" w:rsidP="00167F8E">
      <w:pPr>
        <w:pStyle w:val="BESEDILO"/>
        <w:rPr>
          <w:noProof/>
        </w:rPr>
      </w:pPr>
    </w:p>
    <w:p w14:paraId="310242FC" w14:textId="3ED0815B" w:rsidR="00A0643F" w:rsidRPr="0038704A" w:rsidRDefault="00A0643F" w:rsidP="00167F8E">
      <w:pPr>
        <w:pStyle w:val="BESEDILO"/>
        <w:rPr>
          <w:noProof/>
        </w:rPr>
      </w:pPr>
    </w:p>
    <w:p w14:paraId="5FFF68A8" w14:textId="645EE4BF" w:rsidR="00A0643F" w:rsidRPr="0038704A" w:rsidRDefault="00A0643F" w:rsidP="00167F8E">
      <w:pPr>
        <w:pStyle w:val="BESEDILO"/>
        <w:rPr>
          <w:noProof/>
        </w:rPr>
      </w:pPr>
    </w:p>
    <w:p w14:paraId="277A6CEC" w14:textId="1EB1650A" w:rsidR="00A0643F" w:rsidRPr="0038704A" w:rsidRDefault="00A0643F" w:rsidP="00167F8E">
      <w:pPr>
        <w:pStyle w:val="BESEDILO"/>
        <w:rPr>
          <w:noProof/>
        </w:rPr>
      </w:pPr>
    </w:p>
    <w:p w14:paraId="167DF92B" w14:textId="79CC9380" w:rsidR="00A0643F" w:rsidRPr="0038704A" w:rsidRDefault="00A0643F" w:rsidP="00167F8E">
      <w:pPr>
        <w:pStyle w:val="BESEDILO"/>
        <w:rPr>
          <w:noProof/>
        </w:rPr>
      </w:pPr>
    </w:p>
    <w:p w14:paraId="38438E23" w14:textId="12B09947" w:rsidR="00A0643F" w:rsidRPr="0038704A" w:rsidRDefault="00A0643F" w:rsidP="00167F8E">
      <w:pPr>
        <w:pStyle w:val="BESEDILO"/>
        <w:rPr>
          <w:noProof/>
        </w:rPr>
      </w:pPr>
    </w:p>
    <w:p w14:paraId="1BF4F3FD" w14:textId="1F40F76C" w:rsidR="00A0643F" w:rsidRPr="0038704A" w:rsidRDefault="00A0643F" w:rsidP="00167F8E">
      <w:pPr>
        <w:pStyle w:val="BESEDILO"/>
        <w:rPr>
          <w:noProof/>
        </w:rPr>
      </w:pPr>
    </w:p>
    <w:p w14:paraId="1A609ACA" w14:textId="071F05D6" w:rsidR="00A0643F" w:rsidRPr="0038704A" w:rsidRDefault="00A0643F" w:rsidP="00167F8E">
      <w:pPr>
        <w:pStyle w:val="BESEDILO"/>
        <w:rPr>
          <w:noProof/>
        </w:rPr>
      </w:pPr>
    </w:p>
    <w:p w14:paraId="4C2F9D09" w14:textId="59A8483F" w:rsidR="00A0643F" w:rsidRPr="0038704A" w:rsidRDefault="00A0643F" w:rsidP="00167F8E">
      <w:pPr>
        <w:pStyle w:val="BESEDILO"/>
        <w:rPr>
          <w:noProof/>
        </w:rPr>
      </w:pPr>
    </w:p>
    <w:p w14:paraId="27E87AE5" w14:textId="1CBF6D26" w:rsidR="00A0643F" w:rsidRPr="0038704A" w:rsidRDefault="00A0643F" w:rsidP="00167F8E">
      <w:pPr>
        <w:pStyle w:val="BESEDILO"/>
        <w:rPr>
          <w:noProof/>
        </w:rPr>
      </w:pPr>
    </w:p>
    <w:p w14:paraId="177B9724" w14:textId="77777777" w:rsidR="00A0643F" w:rsidRPr="0038704A" w:rsidRDefault="00A0643F" w:rsidP="00167F8E">
      <w:pPr>
        <w:pStyle w:val="BESEDILO"/>
        <w:rPr>
          <w:noProof/>
        </w:rPr>
      </w:pPr>
    </w:p>
    <w:p w14:paraId="13D404A7" w14:textId="77777777" w:rsidR="00167F8E" w:rsidRPr="0038704A" w:rsidRDefault="00167F8E" w:rsidP="00167F8E">
      <w:pPr>
        <w:pStyle w:val="BESEDILO"/>
        <w:rPr>
          <w:noProof/>
        </w:rPr>
      </w:pPr>
    </w:p>
    <w:p w14:paraId="47C345E5" w14:textId="4BCEB02D" w:rsidR="00167F8E" w:rsidRPr="0038704A" w:rsidRDefault="00167F8E" w:rsidP="00637E01">
      <w:pPr>
        <w:pStyle w:val="BESEDILO"/>
        <w:jc w:val="center"/>
        <w:rPr>
          <w:noProof/>
        </w:rPr>
      </w:pPr>
      <w:r w:rsidRPr="0038704A">
        <w:rPr>
          <w:noProof/>
        </w:rPr>
        <w:t xml:space="preserve">Kraj in datum: </w:t>
      </w:r>
      <w:r w:rsidRPr="0038704A">
        <w:rPr>
          <w:noProof/>
        </w:rPr>
        <w:tab/>
      </w:r>
      <w:r w:rsidRPr="0038704A">
        <w:rPr>
          <w:noProof/>
        </w:rPr>
        <w:tab/>
      </w:r>
      <w:r w:rsidR="00E41A57" w:rsidRPr="0038704A">
        <w:rPr>
          <w:noProof/>
        </w:rPr>
        <w:tab/>
      </w:r>
      <w:r w:rsidR="00E41A57" w:rsidRPr="0038704A">
        <w:rPr>
          <w:noProof/>
        </w:rPr>
        <w:tab/>
      </w:r>
      <w:r w:rsidRPr="0038704A">
        <w:rPr>
          <w:noProof/>
        </w:rPr>
        <w:t>Žig:</w:t>
      </w:r>
      <w:r w:rsidRPr="0038704A">
        <w:rPr>
          <w:noProof/>
        </w:rPr>
        <w:tab/>
      </w:r>
      <w:r w:rsidRPr="0038704A">
        <w:rPr>
          <w:noProof/>
        </w:rPr>
        <w:tab/>
      </w:r>
      <w:r w:rsidRPr="0038704A">
        <w:rPr>
          <w:noProof/>
        </w:rPr>
        <w:tab/>
        <w:t>Podpis zastopnika</w:t>
      </w:r>
    </w:p>
    <w:p w14:paraId="295D4A1E" w14:textId="2EEB7730" w:rsidR="00167F8E" w:rsidRPr="0038704A" w:rsidRDefault="00637E01" w:rsidP="00637E01">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o</w:t>
      </w:r>
      <w:r w:rsidR="00167F8E" w:rsidRPr="0038704A">
        <w:rPr>
          <w:noProof/>
        </w:rPr>
        <w:t>z. prokurista:</w:t>
      </w:r>
    </w:p>
    <w:p w14:paraId="7AF13843" w14:textId="77777777" w:rsidR="00167F8E" w:rsidRPr="0038704A" w:rsidRDefault="00167F8E" w:rsidP="00637E01">
      <w:pPr>
        <w:pStyle w:val="BESEDILO"/>
        <w:jc w:val="center"/>
        <w:rPr>
          <w:noProof/>
        </w:rPr>
      </w:pPr>
    </w:p>
    <w:p w14:paraId="13085A9A" w14:textId="1A4842FB" w:rsidR="00167F8E" w:rsidRPr="0038704A" w:rsidRDefault="00167F8E" w:rsidP="00637E01">
      <w:pPr>
        <w:pStyle w:val="BESEDIL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00637E01" w:rsidRPr="0038704A">
        <w:rPr>
          <w:noProof/>
        </w:rPr>
        <w:tab/>
      </w:r>
      <w:r w:rsidRPr="0038704A">
        <w:rPr>
          <w:noProof/>
        </w:rPr>
        <w:t>.........................................</w:t>
      </w:r>
    </w:p>
    <w:p w14:paraId="42888DF4" w14:textId="77777777" w:rsidR="00167F8E" w:rsidRPr="0038704A" w:rsidRDefault="00167F8E" w:rsidP="00167F8E">
      <w:pPr>
        <w:pStyle w:val="BESEDILO"/>
        <w:rPr>
          <w:noProof/>
        </w:rPr>
      </w:pPr>
    </w:p>
    <w:p w14:paraId="28135442" w14:textId="77777777" w:rsidR="00E6617A" w:rsidRPr="00E060ED" w:rsidRDefault="00E6617A" w:rsidP="00E6617A">
      <w:pPr>
        <w:pStyle w:val="BESEDILO"/>
        <w:rPr>
          <w:noProof/>
        </w:rPr>
      </w:pPr>
      <w:r w:rsidRPr="00E060ED">
        <w:rPr>
          <w:noProof/>
        </w:rPr>
        <w:lastRenderedPageBreak/>
        <w:t xml:space="preserve">Zaradi namena iz šestega odstavka </w:t>
      </w:r>
      <w:r w:rsidRPr="00913896">
        <w:rPr>
          <w:noProof/>
        </w:rPr>
        <w:t>14. člena in petega odstavka 35. člena</w:t>
      </w:r>
      <w:r w:rsidRPr="00E060ED">
        <w:rPr>
          <w:noProof/>
        </w:rPr>
        <w:t xml:space="preserve">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38704A" w:rsidRDefault="00167F8E" w:rsidP="00167F8E">
      <w:pPr>
        <w:pStyle w:val="BESEDILO"/>
        <w:rPr>
          <w:noProof/>
        </w:rPr>
      </w:pPr>
    </w:p>
    <w:p w14:paraId="6F232E0F" w14:textId="77777777" w:rsidR="00167F8E" w:rsidRPr="0038704A" w:rsidRDefault="00167F8E" w:rsidP="00167F8E">
      <w:pPr>
        <w:pStyle w:val="BESEDILO"/>
        <w:rPr>
          <w:noProof/>
        </w:rPr>
      </w:pPr>
    </w:p>
    <w:p w14:paraId="33AAD5F5" w14:textId="5DCF13DF" w:rsidR="00167F8E" w:rsidRPr="0038704A" w:rsidRDefault="00BD730A" w:rsidP="00167F8E">
      <w:pPr>
        <w:pStyle w:val="Heading2"/>
        <w:numPr>
          <w:ilvl w:val="0"/>
          <w:numId w:val="0"/>
        </w:numPr>
        <w:jc w:val="center"/>
        <w:rPr>
          <w:b/>
          <w:noProof/>
        </w:rPr>
      </w:pPr>
      <w:bookmarkStart w:id="238" w:name="_Toc128383665"/>
      <w:bookmarkStart w:id="239" w:name="_Toc176944044"/>
      <w:r w:rsidRPr="0038704A">
        <w:rPr>
          <w:b/>
          <w:noProof/>
        </w:rPr>
        <w:t>Izjava o udeležbi fizičnih in pravnih oseb v lastništvu ponudnika</w:t>
      </w:r>
      <w:bookmarkEnd w:id="238"/>
      <w:bookmarkEnd w:id="239"/>
    </w:p>
    <w:p w14:paraId="3BDEF00C" w14:textId="448000A7" w:rsidR="00167F8E" w:rsidRPr="0038704A" w:rsidRDefault="00167F8E" w:rsidP="00167F8E">
      <w:pPr>
        <w:pStyle w:val="BESEDILO"/>
        <w:jc w:val="center"/>
        <w:rPr>
          <w:b/>
          <w:noProof/>
        </w:rPr>
      </w:pPr>
      <w:r w:rsidRPr="0038704A">
        <w:rPr>
          <w:b/>
          <w:noProof/>
        </w:rPr>
        <w:t xml:space="preserve">ZA JAVNO NAROČILO </w:t>
      </w:r>
      <w:r w:rsidR="00BF1C59" w:rsidRPr="0038704A">
        <w:rPr>
          <w:b/>
          <w:noProof/>
        </w:rPr>
        <w:t>JN-</w:t>
      </w:r>
      <w:r w:rsidR="00F33DD6" w:rsidRPr="0038704A">
        <w:rPr>
          <w:b/>
          <w:noProof/>
        </w:rPr>
        <w:t>S06</w:t>
      </w:r>
      <w:r w:rsidR="00D87863">
        <w:rPr>
          <w:b/>
          <w:noProof/>
        </w:rPr>
        <w:t>99</w:t>
      </w:r>
    </w:p>
    <w:p w14:paraId="41FAFA18" w14:textId="77777777" w:rsidR="00167F8E" w:rsidRPr="0038704A" w:rsidRDefault="00167F8E" w:rsidP="00167F8E">
      <w:pPr>
        <w:pStyle w:val="BESEDILO"/>
        <w:rPr>
          <w:noProof/>
        </w:rPr>
      </w:pPr>
    </w:p>
    <w:p w14:paraId="54593007" w14:textId="77777777" w:rsidR="00167F8E" w:rsidRPr="0038704A" w:rsidRDefault="00167F8E" w:rsidP="00167F8E">
      <w:pPr>
        <w:pStyle w:val="BESEDILO"/>
        <w:rPr>
          <w:b/>
          <w:noProof/>
        </w:rPr>
      </w:pPr>
      <w:r w:rsidRPr="0038704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38704A" w:rsidRDefault="00167F8E" w:rsidP="00167F8E">
            <w:pPr>
              <w:pStyle w:val="BESEDILO"/>
              <w:rPr>
                <w:bCs/>
                <w:noProof/>
              </w:rPr>
            </w:pPr>
            <w:r w:rsidRPr="0038704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38704A" w:rsidRDefault="00167F8E" w:rsidP="00167F8E">
            <w:pPr>
              <w:pStyle w:val="BESEDILO"/>
              <w:rPr>
                <w:b/>
                <w:bCs/>
                <w:noProof/>
              </w:rPr>
            </w:pPr>
          </w:p>
        </w:tc>
      </w:tr>
      <w:tr w:rsidR="0018100B" w:rsidRPr="0038704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38704A" w:rsidRDefault="00167F8E" w:rsidP="00167F8E">
            <w:pPr>
              <w:pStyle w:val="BESEDILO"/>
              <w:rPr>
                <w:bCs/>
                <w:noProof/>
              </w:rPr>
            </w:pPr>
            <w:r w:rsidRPr="0038704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38704A" w:rsidRDefault="00167F8E" w:rsidP="00167F8E">
            <w:pPr>
              <w:pStyle w:val="BESEDILO"/>
              <w:rPr>
                <w:bCs/>
                <w:noProof/>
              </w:rPr>
            </w:pPr>
          </w:p>
        </w:tc>
      </w:tr>
      <w:tr w:rsidR="0018100B" w:rsidRPr="0038704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38704A" w:rsidRDefault="00167F8E" w:rsidP="00167F8E">
            <w:pPr>
              <w:pStyle w:val="BESEDILO"/>
              <w:rPr>
                <w:bCs/>
                <w:noProof/>
              </w:rPr>
            </w:pPr>
            <w:r w:rsidRPr="0038704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38704A" w:rsidRDefault="00167F8E" w:rsidP="00167F8E">
            <w:pPr>
              <w:pStyle w:val="BESEDILO"/>
              <w:rPr>
                <w:bCs/>
                <w:noProof/>
              </w:rPr>
            </w:pPr>
          </w:p>
        </w:tc>
      </w:tr>
      <w:tr w:rsidR="00167F8E" w:rsidRPr="0038704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38704A" w:rsidRDefault="00167F8E" w:rsidP="00167F8E">
            <w:pPr>
              <w:pStyle w:val="BESEDILO"/>
              <w:rPr>
                <w:bCs/>
                <w:noProof/>
              </w:rPr>
            </w:pPr>
            <w:r w:rsidRPr="0038704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38704A" w:rsidRDefault="00167F8E" w:rsidP="00167F8E">
            <w:pPr>
              <w:pStyle w:val="BESEDILO"/>
              <w:rPr>
                <w:bCs/>
                <w:noProof/>
              </w:rPr>
            </w:pPr>
          </w:p>
          <w:p w14:paraId="41B85DEC" w14:textId="47DBA870"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3B32907C" w14:textId="77777777" w:rsidR="00167F8E" w:rsidRPr="0038704A" w:rsidRDefault="00167F8E" w:rsidP="00167F8E">
      <w:pPr>
        <w:pStyle w:val="BESEDILO"/>
        <w:rPr>
          <w:noProof/>
        </w:rPr>
      </w:pPr>
    </w:p>
    <w:p w14:paraId="1DDDA916" w14:textId="77777777" w:rsidR="00167F8E" w:rsidRPr="0038704A" w:rsidRDefault="00167F8E" w:rsidP="00167F8E">
      <w:pPr>
        <w:pStyle w:val="BESEDILO"/>
        <w:rPr>
          <w:b/>
          <w:noProof/>
        </w:rPr>
      </w:pPr>
      <w:r w:rsidRPr="0038704A">
        <w:rPr>
          <w:b/>
          <w:noProof/>
        </w:rPr>
        <w:t>Lastniška struktura ponudnika:</w:t>
      </w:r>
    </w:p>
    <w:p w14:paraId="5BAC61C5" w14:textId="77777777" w:rsidR="00167F8E" w:rsidRPr="0038704A" w:rsidRDefault="00167F8E" w:rsidP="00167F8E">
      <w:pPr>
        <w:pStyle w:val="BESEDILO"/>
        <w:rPr>
          <w:b/>
          <w:i/>
          <w:noProof/>
        </w:rPr>
      </w:pPr>
    </w:p>
    <w:p w14:paraId="7F2FA5EB" w14:textId="77777777" w:rsidR="00167F8E" w:rsidRPr="0038704A" w:rsidRDefault="00167F8E" w:rsidP="00517350">
      <w:pPr>
        <w:pStyle w:val="BESEDILO"/>
        <w:numPr>
          <w:ilvl w:val="0"/>
          <w:numId w:val="3"/>
        </w:numPr>
        <w:rPr>
          <w:b/>
          <w:noProof/>
        </w:rPr>
      </w:pPr>
      <w:r w:rsidRPr="0038704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38704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38704A" w:rsidRDefault="00167F8E" w:rsidP="00167F8E">
            <w:pPr>
              <w:pStyle w:val="BESEDILO"/>
              <w:rPr>
                <w:bCs/>
                <w:noProof/>
              </w:rPr>
            </w:pPr>
            <w:r w:rsidRPr="0038704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38704A" w:rsidRDefault="00167F8E" w:rsidP="00167F8E">
            <w:pPr>
              <w:pStyle w:val="BESEDILO"/>
              <w:rPr>
                <w:b/>
                <w:bCs/>
                <w:noProof/>
              </w:rPr>
            </w:pPr>
          </w:p>
        </w:tc>
      </w:tr>
      <w:tr w:rsidR="0018100B" w:rsidRPr="0038704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38704A" w:rsidRDefault="00167F8E" w:rsidP="00167F8E">
            <w:pPr>
              <w:pStyle w:val="BESEDILO"/>
              <w:rPr>
                <w:bCs/>
                <w:noProof/>
              </w:rPr>
            </w:pPr>
          </w:p>
        </w:tc>
      </w:tr>
      <w:tr w:rsidR="0018100B" w:rsidRPr="0038704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38704A" w:rsidRDefault="00167F8E" w:rsidP="00167F8E">
            <w:pPr>
              <w:pStyle w:val="BESEDILO"/>
              <w:rPr>
                <w:bCs/>
                <w:noProof/>
              </w:rPr>
            </w:pPr>
          </w:p>
        </w:tc>
      </w:tr>
      <w:tr w:rsidR="00167F8E" w:rsidRPr="0038704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38704A" w:rsidRDefault="00167F8E" w:rsidP="00167F8E">
            <w:pPr>
              <w:pStyle w:val="BESEDILO"/>
              <w:rPr>
                <w:bCs/>
                <w:noProof/>
              </w:rPr>
            </w:pPr>
            <w:r w:rsidRPr="0038704A">
              <w:rPr>
                <w:bCs/>
                <w:noProof/>
              </w:rPr>
              <w:t>Tihi družbenik (ustrezno označi)</w:t>
            </w:r>
          </w:p>
          <w:p w14:paraId="54A99A82" w14:textId="0508DA68"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38704A" w:rsidRDefault="00167F8E" w:rsidP="00167F8E">
            <w:pPr>
              <w:pStyle w:val="BESEDILO"/>
              <w:rPr>
                <w:bCs/>
                <w:noProof/>
              </w:rPr>
            </w:pPr>
          </w:p>
          <w:p w14:paraId="5808EBB1" w14:textId="3B686F13"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p w14:paraId="6946CCA0" w14:textId="77777777" w:rsidR="00167F8E" w:rsidRPr="0038704A" w:rsidRDefault="00167F8E" w:rsidP="00167F8E">
            <w:pPr>
              <w:pStyle w:val="BESEDILO"/>
              <w:rPr>
                <w:bCs/>
                <w:noProof/>
              </w:rPr>
            </w:pPr>
          </w:p>
        </w:tc>
      </w:tr>
    </w:tbl>
    <w:p w14:paraId="12DCA876" w14:textId="77777777" w:rsidR="00167F8E" w:rsidRPr="0038704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38704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38704A" w:rsidRDefault="00167F8E" w:rsidP="00167F8E">
            <w:pPr>
              <w:pStyle w:val="BESEDILO"/>
              <w:rPr>
                <w:bCs/>
                <w:noProof/>
              </w:rPr>
            </w:pPr>
            <w:r w:rsidRPr="0038704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38704A" w:rsidRDefault="00167F8E" w:rsidP="00167F8E">
            <w:pPr>
              <w:pStyle w:val="BESEDILO"/>
              <w:rPr>
                <w:b/>
                <w:bCs/>
                <w:noProof/>
              </w:rPr>
            </w:pPr>
          </w:p>
        </w:tc>
      </w:tr>
      <w:tr w:rsidR="0018100B" w:rsidRPr="0038704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38704A" w:rsidRDefault="00167F8E" w:rsidP="00167F8E">
            <w:pPr>
              <w:pStyle w:val="BESEDILO"/>
              <w:rPr>
                <w:bCs/>
                <w:noProof/>
              </w:rPr>
            </w:pPr>
          </w:p>
        </w:tc>
      </w:tr>
      <w:tr w:rsidR="0018100B" w:rsidRPr="0038704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38704A" w:rsidRDefault="00167F8E" w:rsidP="00167F8E">
            <w:pPr>
              <w:pStyle w:val="BESEDILO"/>
              <w:rPr>
                <w:bCs/>
                <w:noProof/>
              </w:rPr>
            </w:pPr>
          </w:p>
        </w:tc>
      </w:tr>
      <w:tr w:rsidR="0018100B" w:rsidRPr="0038704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38704A" w:rsidRDefault="00167F8E" w:rsidP="00167F8E">
            <w:pPr>
              <w:pStyle w:val="BESEDILO"/>
              <w:rPr>
                <w:bCs/>
                <w:noProof/>
              </w:rPr>
            </w:pPr>
            <w:r w:rsidRPr="0038704A">
              <w:rPr>
                <w:bCs/>
                <w:noProof/>
              </w:rPr>
              <w:t>Tihi družbenik (DA – NE)</w:t>
            </w:r>
          </w:p>
          <w:p w14:paraId="73EF2A99" w14:textId="3FAF8513"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38704A" w:rsidRDefault="00167F8E" w:rsidP="00167F8E">
            <w:pPr>
              <w:pStyle w:val="BESEDILO"/>
              <w:rPr>
                <w:bCs/>
                <w:noProof/>
              </w:rPr>
            </w:pPr>
          </w:p>
        </w:tc>
      </w:tr>
    </w:tbl>
    <w:p w14:paraId="460C3F4F" w14:textId="77777777" w:rsidR="00167F8E" w:rsidRPr="0038704A" w:rsidRDefault="00167F8E" w:rsidP="00167F8E">
      <w:pPr>
        <w:pStyle w:val="BESEDILO"/>
        <w:rPr>
          <w:noProof/>
        </w:rPr>
      </w:pPr>
      <w:r w:rsidRPr="0038704A">
        <w:rPr>
          <w:noProof/>
        </w:rPr>
        <w:t xml:space="preserve"> (ustrezno nadaljujte seznam)</w:t>
      </w:r>
    </w:p>
    <w:p w14:paraId="5EE58C32" w14:textId="77777777" w:rsidR="00167F8E" w:rsidRPr="0038704A" w:rsidRDefault="00167F8E" w:rsidP="00167F8E">
      <w:pPr>
        <w:pStyle w:val="BESEDILO"/>
        <w:rPr>
          <w:noProof/>
        </w:rPr>
      </w:pPr>
    </w:p>
    <w:p w14:paraId="2740337B" w14:textId="77777777" w:rsidR="00167F8E" w:rsidRPr="0038704A" w:rsidRDefault="00167F8E" w:rsidP="00517350">
      <w:pPr>
        <w:pStyle w:val="BESEDILO"/>
        <w:numPr>
          <w:ilvl w:val="0"/>
          <w:numId w:val="3"/>
        </w:numPr>
        <w:rPr>
          <w:b/>
          <w:noProof/>
        </w:rPr>
      </w:pPr>
      <w:r w:rsidRPr="0038704A">
        <w:rPr>
          <w:b/>
          <w:noProof/>
        </w:rPr>
        <w:t>PODATKI O UDELEŽBI PRAVNIH OSEB V LASTNIŠTVU PONUDNIKA (VKLJUČNO S TIHIMI DRUŽBENIKI)</w:t>
      </w:r>
    </w:p>
    <w:p w14:paraId="6503BCF0" w14:textId="77777777" w:rsidR="00167F8E" w:rsidRPr="0038704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38704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38704A" w:rsidRDefault="00167F8E" w:rsidP="00167F8E">
            <w:pPr>
              <w:pStyle w:val="BESEDILO"/>
              <w:rPr>
                <w:b/>
                <w:bCs/>
                <w:noProof/>
              </w:rPr>
            </w:pPr>
          </w:p>
        </w:tc>
      </w:tr>
      <w:tr w:rsidR="0018100B" w:rsidRPr="0038704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38704A" w:rsidRDefault="00167F8E" w:rsidP="00167F8E">
            <w:pPr>
              <w:pStyle w:val="BESEDILO"/>
              <w:rPr>
                <w:bCs/>
                <w:noProof/>
              </w:rPr>
            </w:pPr>
          </w:p>
        </w:tc>
      </w:tr>
      <w:tr w:rsidR="0018100B" w:rsidRPr="0038704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38704A" w:rsidRDefault="00167F8E" w:rsidP="00167F8E">
            <w:pPr>
              <w:pStyle w:val="BESEDILO"/>
              <w:rPr>
                <w:bCs/>
                <w:noProof/>
              </w:rPr>
            </w:pPr>
          </w:p>
        </w:tc>
      </w:tr>
      <w:tr w:rsidR="0018100B" w:rsidRPr="0038704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38704A" w:rsidRDefault="00167F8E" w:rsidP="00167F8E">
            <w:pPr>
              <w:pStyle w:val="BESEDILO"/>
              <w:rPr>
                <w:bCs/>
                <w:noProof/>
              </w:rPr>
            </w:pPr>
          </w:p>
        </w:tc>
      </w:tr>
      <w:tr w:rsidR="00167F8E" w:rsidRPr="0038704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38704A" w:rsidRDefault="00167F8E" w:rsidP="00167F8E">
            <w:pPr>
              <w:pStyle w:val="BESEDILO"/>
              <w:rPr>
                <w:bCs/>
                <w:noProof/>
              </w:rPr>
            </w:pPr>
            <w:r w:rsidRPr="0038704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38704A" w:rsidRDefault="00167F8E" w:rsidP="00167F8E">
            <w:pPr>
              <w:pStyle w:val="BESEDILO"/>
              <w:rPr>
                <w:bCs/>
                <w:noProof/>
              </w:rPr>
            </w:pPr>
          </w:p>
          <w:p w14:paraId="2473E2E7" w14:textId="07C9044C"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4D20083E" w14:textId="77777777" w:rsidR="00167F8E" w:rsidRPr="0038704A" w:rsidRDefault="00167F8E" w:rsidP="00167F8E">
      <w:pPr>
        <w:pStyle w:val="BESEDILO"/>
        <w:rPr>
          <w:b/>
          <w:bCs/>
          <w:noProof/>
        </w:rPr>
      </w:pPr>
    </w:p>
    <w:p w14:paraId="60E902C5" w14:textId="77777777" w:rsidR="00167F8E" w:rsidRPr="0038704A" w:rsidRDefault="00167F8E" w:rsidP="00167F8E">
      <w:pPr>
        <w:pStyle w:val="BESEDILO"/>
        <w:rPr>
          <w:noProof/>
        </w:rPr>
      </w:pPr>
      <w:r w:rsidRPr="0038704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38704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38704A" w:rsidRDefault="00167F8E" w:rsidP="00167F8E">
            <w:pPr>
              <w:pStyle w:val="BESEDILO"/>
              <w:rPr>
                <w:bCs/>
                <w:noProof/>
              </w:rPr>
            </w:pPr>
            <w:r w:rsidRPr="0038704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38704A" w:rsidRDefault="00167F8E" w:rsidP="00167F8E">
            <w:pPr>
              <w:pStyle w:val="BESEDILO"/>
              <w:rPr>
                <w:b/>
                <w:bCs/>
                <w:noProof/>
              </w:rPr>
            </w:pPr>
          </w:p>
        </w:tc>
      </w:tr>
      <w:tr w:rsidR="0018100B" w:rsidRPr="0038704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38704A" w:rsidRDefault="00167F8E" w:rsidP="00167F8E">
            <w:pPr>
              <w:pStyle w:val="BESEDILO"/>
              <w:rPr>
                <w:bCs/>
                <w:noProof/>
              </w:rPr>
            </w:pPr>
          </w:p>
        </w:tc>
      </w:tr>
      <w:tr w:rsidR="0018100B" w:rsidRPr="0038704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38704A" w:rsidRDefault="00167F8E" w:rsidP="00167F8E">
            <w:pPr>
              <w:pStyle w:val="BESEDILO"/>
              <w:rPr>
                <w:bCs/>
                <w:noProof/>
              </w:rPr>
            </w:pPr>
          </w:p>
        </w:tc>
      </w:tr>
      <w:tr w:rsidR="00167F8E" w:rsidRPr="0038704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38704A" w:rsidRDefault="00167F8E" w:rsidP="00167F8E">
            <w:pPr>
              <w:pStyle w:val="BESEDILO"/>
              <w:rPr>
                <w:bCs/>
                <w:noProof/>
              </w:rPr>
            </w:pPr>
            <w:r w:rsidRPr="0038704A">
              <w:rPr>
                <w:bCs/>
                <w:noProof/>
              </w:rPr>
              <w:t>Tihi družbenik (DA – NE)</w:t>
            </w:r>
          </w:p>
          <w:p w14:paraId="74300B41" w14:textId="4B90F3B5"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38704A" w:rsidRDefault="00167F8E" w:rsidP="00167F8E">
            <w:pPr>
              <w:pStyle w:val="BESEDILO"/>
              <w:rPr>
                <w:bCs/>
                <w:noProof/>
              </w:rPr>
            </w:pPr>
          </w:p>
        </w:tc>
      </w:tr>
    </w:tbl>
    <w:p w14:paraId="6BC1A48E" w14:textId="77777777" w:rsidR="00167F8E" w:rsidRPr="0038704A" w:rsidRDefault="00167F8E" w:rsidP="00167F8E">
      <w:pPr>
        <w:pStyle w:val="BESEDILO"/>
        <w:rPr>
          <w:noProof/>
        </w:rPr>
      </w:pPr>
    </w:p>
    <w:p w14:paraId="7ED2C4EE" w14:textId="77777777" w:rsidR="00167F8E" w:rsidRPr="0038704A" w:rsidRDefault="00167F8E" w:rsidP="00167F8E">
      <w:pPr>
        <w:pStyle w:val="BESEDILO"/>
        <w:rPr>
          <w:noProof/>
        </w:rPr>
      </w:pPr>
      <w:r w:rsidRPr="0038704A">
        <w:rPr>
          <w:noProof/>
        </w:rPr>
        <w:t>(ustrezno nadaljujte seznam)</w:t>
      </w:r>
    </w:p>
    <w:p w14:paraId="76D9EDA5" w14:textId="77777777" w:rsidR="00167F8E" w:rsidRPr="0038704A" w:rsidRDefault="00167F8E" w:rsidP="00167F8E">
      <w:pPr>
        <w:pStyle w:val="BESEDILO"/>
        <w:rPr>
          <w:noProof/>
        </w:rPr>
      </w:pPr>
    </w:p>
    <w:p w14:paraId="217ED7A4" w14:textId="77777777" w:rsidR="00167F8E" w:rsidRPr="0038704A" w:rsidRDefault="00167F8E" w:rsidP="00167F8E">
      <w:pPr>
        <w:pStyle w:val="BESEDILO"/>
        <w:rPr>
          <w:noProof/>
        </w:rPr>
      </w:pPr>
    </w:p>
    <w:p w14:paraId="1A237C6E" w14:textId="77777777" w:rsidR="00167F8E" w:rsidRPr="0038704A" w:rsidRDefault="00167F8E" w:rsidP="00167F8E">
      <w:pPr>
        <w:pStyle w:val="BESEDILO"/>
        <w:rPr>
          <w:noProof/>
        </w:rPr>
      </w:pPr>
    </w:p>
    <w:p w14:paraId="5E69573C" w14:textId="77777777" w:rsidR="00167F8E" w:rsidRPr="0038704A" w:rsidRDefault="00167F8E" w:rsidP="00167F8E">
      <w:pPr>
        <w:pStyle w:val="BESEDILO"/>
        <w:rPr>
          <w:noProof/>
        </w:rPr>
      </w:pPr>
    </w:p>
    <w:p w14:paraId="0A447962" w14:textId="77777777" w:rsidR="00167F8E" w:rsidRPr="0038704A" w:rsidRDefault="00167F8E" w:rsidP="00167F8E">
      <w:pPr>
        <w:pStyle w:val="BESEDILO"/>
        <w:rPr>
          <w:noProof/>
        </w:rPr>
      </w:pPr>
    </w:p>
    <w:p w14:paraId="7FF15D3E" w14:textId="77777777" w:rsidR="00167F8E" w:rsidRPr="0038704A" w:rsidRDefault="00167F8E" w:rsidP="00167F8E">
      <w:pPr>
        <w:pStyle w:val="BESEDILO"/>
        <w:rPr>
          <w:noProof/>
        </w:rPr>
      </w:pPr>
    </w:p>
    <w:p w14:paraId="69932003" w14:textId="77777777" w:rsidR="00167F8E" w:rsidRPr="0038704A" w:rsidRDefault="00167F8E" w:rsidP="00517350">
      <w:pPr>
        <w:pStyle w:val="BESEDILO"/>
        <w:numPr>
          <w:ilvl w:val="0"/>
          <w:numId w:val="3"/>
        </w:numPr>
        <w:rPr>
          <w:b/>
          <w:noProof/>
        </w:rPr>
      </w:pPr>
      <w:r w:rsidRPr="0038704A">
        <w:rPr>
          <w:b/>
          <w:noProof/>
        </w:rPr>
        <w:lastRenderedPageBreak/>
        <w:t>PODATKI O POVEZANIH DRUŽBAH</w:t>
      </w:r>
    </w:p>
    <w:p w14:paraId="4C40031B" w14:textId="77777777" w:rsidR="00167F8E" w:rsidRPr="0038704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38704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38704A" w:rsidRDefault="00167F8E" w:rsidP="00167F8E">
            <w:pPr>
              <w:pStyle w:val="BESEDILO"/>
              <w:rPr>
                <w:b/>
                <w:bCs/>
                <w:noProof/>
              </w:rPr>
            </w:pPr>
          </w:p>
        </w:tc>
      </w:tr>
      <w:tr w:rsidR="0018100B" w:rsidRPr="0038704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38704A" w:rsidRDefault="00167F8E" w:rsidP="00167F8E">
            <w:pPr>
              <w:pStyle w:val="BESEDILO"/>
              <w:rPr>
                <w:bCs/>
                <w:noProof/>
              </w:rPr>
            </w:pPr>
          </w:p>
        </w:tc>
      </w:tr>
      <w:tr w:rsidR="0018100B" w:rsidRPr="0038704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38704A" w:rsidRDefault="00167F8E" w:rsidP="00167F8E">
            <w:pPr>
              <w:pStyle w:val="BESEDILO"/>
              <w:rPr>
                <w:bCs/>
                <w:noProof/>
              </w:rPr>
            </w:pPr>
          </w:p>
        </w:tc>
      </w:tr>
      <w:tr w:rsidR="0018100B" w:rsidRPr="0038704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38704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38704A" w:rsidRDefault="00167F8E" w:rsidP="00167F8E">
            <w:pPr>
              <w:pStyle w:val="BESEDILO"/>
              <w:rPr>
                <w:bCs/>
                <w:noProof/>
              </w:rPr>
            </w:pPr>
          </w:p>
        </w:tc>
      </w:tr>
    </w:tbl>
    <w:p w14:paraId="31FF4ABF" w14:textId="2E8C2CE8" w:rsidR="00167F8E" w:rsidRPr="0038704A" w:rsidRDefault="00167F8E" w:rsidP="00167F8E">
      <w:pPr>
        <w:pStyle w:val="BESEDILO"/>
        <w:rPr>
          <w:b/>
          <w:noProof/>
        </w:rPr>
      </w:pPr>
      <w:r w:rsidRPr="0038704A">
        <w:rPr>
          <w:b/>
          <w:noProof/>
        </w:rPr>
        <w:t>je v medsebojnem razmerju, v skladu s 527. Členom ZGD s pravno osebo:</w:t>
      </w:r>
    </w:p>
    <w:p w14:paraId="52A3800B" w14:textId="77777777" w:rsidR="008C7737" w:rsidRPr="0038704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38704A" w:rsidRDefault="00167F8E" w:rsidP="00167F8E">
            <w:pPr>
              <w:pStyle w:val="BESEDILO"/>
              <w:rPr>
                <w:b/>
                <w:bCs/>
                <w:noProof/>
              </w:rPr>
            </w:pPr>
          </w:p>
        </w:tc>
      </w:tr>
      <w:tr w:rsidR="0018100B" w:rsidRPr="0038704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38704A" w:rsidRDefault="00167F8E" w:rsidP="00167F8E">
            <w:pPr>
              <w:pStyle w:val="BESEDILO"/>
              <w:rPr>
                <w:bCs/>
                <w:noProof/>
              </w:rPr>
            </w:pPr>
          </w:p>
        </w:tc>
      </w:tr>
      <w:tr w:rsidR="0018100B" w:rsidRPr="0038704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38704A" w:rsidRDefault="00167F8E" w:rsidP="00167F8E">
            <w:pPr>
              <w:pStyle w:val="BESEDILO"/>
              <w:rPr>
                <w:bCs/>
                <w:noProof/>
              </w:rPr>
            </w:pPr>
          </w:p>
        </w:tc>
      </w:tr>
      <w:tr w:rsidR="00167F8E" w:rsidRPr="0038704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38704A" w:rsidRDefault="00167F8E" w:rsidP="00167F8E">
            <w:pPr>
              <w:pStyle w:val="BESEDILO"/>
              <w:rPr>
                <w:b/>
                <w:bCs/>
                <w:noProof/>
              </w:rPr>
            </w:pPr>
            <w:r w:rsidRPr="0038704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38704A" w:rsidRDefault="00167F8E" w:rsidP="00167F8E">
            <w:pPr>
              <w:pStyle w:val="BESEDILO"/>
              <w:rPr>
                <w:bCs/>
                <w:noProof/>
              </w:rPr>
            </w:pPr>
          </w:p>
        </w:tc>
      </w:tr>
    </w:tbl>
    <w:p w14:paraId="5C9D77E1" w14:textId="77777777" w:rsidR="00167F8E" w:rsidRPr="0038704A" w:rsidRDefault="00167F8E" w:rsidP="00167F8E">
      <w:pPr>
        <w:pStyle w:val="BESEDILO"/>
        <w:rPr>
          <w:noProof/>
        </w:rPr>
      </w:pPr>
    </w:p>
    <w:p w14:paraId="200CDD4A" w14:textId="77777777" w:rsidR="00167F8E" w:rsidRPr="0038704A" w:rsidRDefault="00167F8E" w:rsidP="00167F8E">
      <w:pPr>
        <w:pStyle w:val="BESEDILO"/>
        <w:rPr>
          <w:noProof/>
        </w:rPr>
      </w:pPr>
      <w:r w:rsidRPr="0038704A">
        <w:rPr>
          <w:noProof/>
        </w:rPr>
        <w:t>(ustrezno nadaljujte seznam)</w:t>
      </w:r>
    </w:p>
    <w:p w14:paraId="28921E99" w14:textId="77777777" w:rsidR="00167F8E" w:rsidRPr="0038704A" w:rsidRDefault="00167F8E" w:rsidP="00167F8E">
      <w:pPr>
        <w:pStyle w:val="BESEDILO"/>
        <w:rPr>
          <w:noProof/>
        </w:rPr>
      </w:pPr>
    </w:p>
    <w:p w14:paraId="08ACAEB3" w14:textId="77777777" w:rsidR="00167F8E" w:rsidRPr="0038704A" w:rsidRDefault="00167F8E" w:rsidP="00167F8E">
      <w:pPr>
        <w:pStyle w:val="BESEDILO"/>
        <w:rPr>
          <w:noProof/>
        </w:rPr>
      </w:pPr>
      <w:r w:rsidRPr="0038704A">
        <w:rPr>
          <w:noProof/>
        </w:rPr>
        <w:t>Izjavljam, da sem kot fizične osebe – udeležence v lastništvu ponudnika navedel:</w:t>
      </w:r>
    </w:p>
    <w:p w14:paraId="63B6B7B5" w14:textId="77777777" w:rsidR="00167F8E" w:rsidRPr="0038704A" w:rsidRDefault="00167F8E" w:rsidP="00517350">
      <w:pPr>
        <w:pStyle w:val="BESEDILO"/>
        <w:numPr>
          <w:ilvl w:val="0"/>
          <w:numId w:val="4"/>
        </w:numPr>
        <w:rPr>
          <w:noProof/>
        </w:rPr>
      </w:pPr>
      <w:r w:rsidRPr="0038704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38704A" w:rsidRDefault="00167F8E" w:rsidP="00517350">
      <w:pPr>
        <w:pStyle w:val="BESEDILO"/>
        <w:numPr>
          <w:ilvl w:val="0"/>
          <w:numId w:val="4"/>
        </w:numPr>
        <w:rPr>
          <w:noProof/>
        </w:rPr>
      </w:pPr>
      <w:r w:rsidRPr="0038704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38704A" w:rsidRDefault="00167F8E" w:rsidP="00167F8E">
      <w:pPr>
        <w:pStyle w:val="BESEDILO"/>
        <w:rPr>
          <w:noProof/>
        </w:rPr>
      </w:pPr>
    </w:p>
    <w:p w14:paraId="2342A538" w14:textId="77777777" w:rsidR="00167F8E" w:rsidRDefault="00167F8E" w:rsidP="00167F8E">
      <w:pPr>
        <w:pStyle w:val="BESEDILO"/>
        <w:rPr>
          <w:noProof/>
        </w:rPr>
      </w:pPr>
      <w:r w:rsidRPr="0038704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Default="00E6617A" w:rsidP="00167F8E">
      <w:pPr>
        <w:pStyle w:val="BESEDILO"/>
        <w:rPr>
          <w:noProof/>
        </w:rPr>
      </w:pPr>
    </w:p>
    <w:p w14:paraId="115144A3" w14:textId="147607FF" w:rsidR="00E6617A" w:rsidRPr="00E6617A" w:rsidRDefault="00E6617A" w:rsidP="00E6617A">
      <w:pPr>
        <w:tabs>
          <w:tab w:val="center" w:pos="7020"/>
        </w:tabs>
        <w:suppressAutoHyphens/>
        <w:rPr>
          <w:rFonts w:cs="Arial"/>
          <w:lang w:eastAsia="ar-SA"/>
        </w:rPr>
      </w:pPr>
      <w:r w:rsidRPr="00913896">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38704A" w:rsidRDefault="00167F8E" w:rsidP="00167F8E">
      <w:pPr>
        <w:pStyle w:val="BESEDILO"/>
        <w:rPr>
          <w:noProof/>
        </w:rPr>
      </w:pPr>
    </w:p>
    <w:p w14:paraId="155AE450" w14:textId="77777777" w:rsidR="00167F8E" w:rsidRPr="0038704A" w:rsidRDefault="00167F8E" w:rsidP="00167F8E">
      <w:pPr>
        <w:pStyle w:val="BESEDILO"/>
        <w:rPr>
          <w:noProof/>
        </w:rPr>
      </w:pPr>
      <w:r w:rsidRPr="0038704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38704A" w:rsidRDefault="00167F8E" w:rsidP="00167F8E">
      <w:pPr>
        <w:pStyle w:val="BESEDILO"/>
        <w:rPr>
          <w:noProof/>
        </w:rPr>
      </w:pPr>
    </w:p>
    <w:p w14:paraId="184F0F48" w14:textId="61E3E2D0" w:rsidR="00167F8E" w:rsidRPr="0038704A" w:rsidRDefault="00167F8E" w:rsidP="00167F8E">
      <w:pPr>
        <w:pStyle w:val="BESEDILO"/>
        <w:rPr>
          <w:noProof/>
        </w:rPr>
      </w:pPr>
    </w:p>
    <w:p w14:paraId="7E813401" w14:textId="77777777" w:rsidR="00E95BB0" w:rsidRPr="0038704A" w:rsidRDefault="00E95BB0" w:rsidP="00167F8E">
      <w:pPr>
        <w:pStyle w:val="BESEDILO"/>
        <w:rPr>
          <w:noProof/>
        </w:rPr>
      </w:pPr>
    </w:p>
    <w:p w14:paraId="2C09F966" w14:textId="77777777" w:rsidR="00167F8E" w:rsidRPr="0038704A" w:rsidRDefault="00167F8E" w:rsidP="00167F8E">
      <w:pPr>
        <w:pStyle w:val="BESEDILO"/>
        <w:rPr>
          <w:noProof/>
        </w:rPr>
      </w:pPr>
      <w:r w:rsidRPr="0038704A">
        <w:rPr>
          <w:noProof/>
        </w:rPr>
        <w:t>Kraj in datum:</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Ime in priimek zakonitega zastopnika:</w:t>
      </w:r>
    </w:p>
    <w:p w14:paraId="15B19965" w14:textId="77777777" w:rsidR="00167F8E" w:rsidRPr="0038704A" w:rsidRDefault="00167F8E" w:rsidP="00167F8E">
      <w:pPr>
        <w:pStyle w:val="BESEDILO"/>
        <w:rPr>
          <w:noProof/>
        </w:rPr>
      </w:pPr>
    </w:p>
    <w:p w14:paraId="59567B47" w14:textId="4A98817F" w:rsidR="00167F8E" w:rsidRPr="0038704A" w:rsidRDefault="00167F8E" w:rsidP="00167F8E">
      <w:pPr>
        <w:pStyle w:val="BESEDILO"/>
        <w:rPr>
          <w:noProof/>
        </w:rPr>
      </w:pPr>
      <w:r w:rsidRPr="0038704A">
        <w:rPr>
          <w:noProof/>
        </w:rPr>
        <w:t>____________________________</w:t>
      </w:r>
      <w:r w:rsidRPr="0038704A">
        <w:rPr>
          <w:noProof/>
        </w:rPr>
        <w:tab/>
      </w:r>
      <w:r w:rsidRPr="0038704A">
        <w:rPr>
          <w:noProof/>
        </w:rPr>
        <w:tab/>
      </w:r>
      <w:r w:rsidRPr="0038704A">
        <w:rPr>
          <w:noProof/>
        </w:rPr>
        <w:tab/>
      </w:r>
      <w:r w:rsidR="00E95BB0" w:rsidRPr="0038704A">
        <w:rPr>
          <w:noProof/>
        </w:rPr>
        <w:tab/>
      </w:r>
      <w:r w:rsidRPr="0038704A">
        <w:rPr>
          <w:noProof/>
        </w:rPr>
        <w:t>_____________________________</w:t>
      </w:r>
    </w:p>
    <w:p w14:paraId="65C4267C" w14:textId="77777777" w:rsidR="00167F8E" w:rsidRPr="0038704A" w:rsidRDefault="00167F8E" w:rsidP="00167F8E">
      <w:pPr>
        <w:pStyle w:val="BESEDILO"/>
        <w:rPr>
          <w:noProof/>
        </w:rPr>
      </w:pPr>
    </w:p>
    <w:p w14:paraId="31055F21" w14:textId="77777777" w:rsidR="00167F8E" w:rsidRPr="0038704A" w:rsidRDefault="00167F8E" w:rsidP="00167F8E">
      <w:pPr>
        <w:pStyle w:val="BESEDILO"/>
        <w:rPr>
          <w:noProof/>
        </w:rPr>
      </w:pPr>
      <w:r w:rsidRPr="0038704A">
        <w:rPr>
          <w:noProof/>
        </w:rPr>
        <w:tab/>
      </w:r>
    </w:p>
    <w:p w14:paraId="361F4709" w14:textId="4B4CF1C5" w:rsidR="00167F8E" w:rsidRPr="0018100B" w:rsidRDefault="00E95BB0" w:rsidP="00291F85">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00167F8E" w:rsidRPr="0038704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26D91" w14:textId="77777777" w:rsidR="00BE511F" w:rsidRDefault="00BE511F" w:rsidP="00A108D5">
      <w:r>
        <w:separator/>
      </w:r>
    </w:p>
  </w:endnote>
  <w:endnote w:type="continuationSeparator" w:id="0">
    <w:p w14:paraId="1B875C62" w14:textId="77777777" w:rsidR="00BE511F" w:rsidRDefault="00BE511F"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640B6D72"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D45D45">
      <w:rPr>
        <w:rFonts w:ascii="Arial" w:hAnsi="Arial" w:cs="Arial"/>
        <w:sz w:val="14"/>
        <w:szCs w:val="14"/>
        <w:lang w:val="sl-SI"/>
      </w:rPr>
      <w:t>S06</w:t>
    </w:r>
    <w:r w:rsidR="007F63A0">
      <w:rPr>
        <w:rFonts w:ascii="Arial" w:hAnsi="Arial" w:cs="Arial"/>
        <w:sz w:val="14"/>
        <w:szCs w:val="14"/>
        <w:lang w:val="sl-SI"/>
      </w:rPr>
      <w:t>99</w:t>
    </w:r>
    <w:r>
      <w:rPr>
        <w:rFonts w:ascii="Arial" w:hAnsi="Arial" w:cs="Arial"/>
        <w:sz w:val="14"/>
        <w:szCs w:val="14"/>
        <w:lang w:val="sl-SI"/>
      </w:rPr>
      <w:t xml:space="preserve"> / </w:t>
    </w:r>
    <w:r w:rsidR="00D45D45">
      <w:rPr>
        <w:rFonts w:ascii="Arial" w:hAnsi="Arial" w:cs="Arial"/>
        <w:sz w:val="14"/>
        <w:szCs w:val="14"/>
        <w:lang w:val="sl-SI"/>
      </w:rPr>
      <w:t xml:space="preserve">Merjenje </w:t>
    </w:r>
    <w:r w:rsidR="00843C7B">
      <w:rPr>
        <w:rFonts w:ascii="Arial" w:hAnsi="Arial" w:cs="Arial"/>
        <w:sz w:val="14"/>
        <w:szCs w:val="14"/>
        <w:lang w:val="sl-SI"/>
      </w:rPr>
      <w:t>dnevne gledanosti TV programov za dobo štirih (4)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265D3" w14:textId="77777777" w:rsidR="00BE511F" w:rsidRDefault="00BE511F" w:rsidP="00A108D5">
      <w:r>
        <w:separator/>
      </w:r>
    </w:p>
  </w:footnote>
  <w:footnote w:type="continuationSeparator" w:id="0">
    <w:p w14:paraId="56BEF6C3" w14:textId="77777777" w:rsidR="00BE511F" w:rsidRDefault="00BE511F"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7F16B8"/>
    <w:multiLevelType w:val="hybridMultilevel"/>
    <w:tmpl w:val="8B56C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723ED"/>
    <w:multiLevelType w:val="hybridMultilevel"/>
    <w:tmpl w:val="08EA6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F6E7D"/>
    <w:multiLevelType w:val="hybridMultilevel"/>
    <w:tmpl w:val="F104A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912BAA"/>
    <w:multiLevelType w:val="hybridMultilevel"/>
    <w:tmpl w:val="93D01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D01634"/>
    <w:multiLevelType w:val="hybridMultilevel"/>
    <w:tmpl w:val="14EE6F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A3E99"/>
    <w:multiLevelType w:val="hybridMultilevel"/>
    <w:tmpl w:val="4518FD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820C2"/>
    <w:multiLevelType w:val="hybridMultilevel"/>
    <w:tmpl w:val="B652D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3E46BD"/>
    <w:multiLevelType w:val="hybridMultilevel"/>
    <w:tmpl w:val="C15C5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222127"/>
    <w:multiLevelType w:val="hybridMultilevel"/>
    <w:tmpl w:val="57DCF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876330"/>
    <w:multiLevelType w:val="hybridMultilevel"/>
    <w:tmpl w:val="164CD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B3366"/>
    <w:multiLevelType w:val="hybridMultilevel"/>
    <w:tmpl w:val="1108D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C0FEE"/>
    <w:multiLevelType w:val="hybridMultilevel"/>
    <w:tmpl w:val="93FCBB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1" w15:restartNumberingAfterBreak="0">
    <w:nsid w:val="6B491542"/>
    <w:multiLevelType w:val="hybridMultilevel"/>
    <w:tmpl w:val="623ADA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0"/>
  </w:num>
  <w:num w:numId="2" w16cid:durableId="1496458747">
    <w:abstractNumId w:val="37"/>
  </w:num>
  <w:num w:numId="3" w16cid:durableId="1458795432">
    <w:abstractNumId w:val="21"/>
  </w:num>
  <w:num w:numId="4" w16cid:durableId="346560849">
    <w:abstractNumId w:val="39"/>
  </w:num>
  <w:num w:numId="5" w16cid:durableId="471943656">
    <w:abstractNumId w:val="22"/>
  </w:num>
  <w:num w:numId="6" w16cid:durableId="2905167">
    <w:abstractNumId w:val="16"/>
  </w:num>
  <w:num w:numId="7" w16cid:durableId="709719876">
    <w:abstractNumId w:val="11"/>
  </w:num>
  <w:num w:numId="8" w16cid:durableId="343627250">
    <w:abstractNumId w:val="20"/>
  </w:num>
  <w:num w:numId="9" w16cid:durableId="2146048108">
    <w:abstractNumId w:val="27"/>
  </w:num>
  <w:num w:numId="10" w16cid:durableId="679813145">
    <w:abstractNumId w:val="33"/>
  </w:num>
  <w:num w:numId="11" w16cid:durableId="490297872">
    <w:abstractNumId w:val="35"/>
  </w:num>
  <w:num w:numId="12" w16cid:durableId="1748765504">
    <w:abstractNumId w:val="31"/>
  </w:num>
  <w:num w:numId="13" w16cid:durableId="1644386552">
    <w:abstractNumId w:val="15"/>
  </w:num>
  <w:num w:numId="14" w16cid:durableId="685596044">
    <w:abstractNumId w:val="23"/>
  </w:num>
  <w:num w:numId="15" w16cid:durableId="845559867">
    <w:abstractNumId w:val="30"/>
  </w:num>
  <w:num w:numId="16" w16cid:durableId="948778136">
    <w:abstractNumId w:val="42"/>
  </w:num>
  <w:num w:numId="17" w16cid:durableId="1450315427">
    <w:abstractNumId w:val="38"/>
  </w:num>
  <w:num w:numId="18" w16cid:durableId="217671044">
    <w:abstractNumId w:val="25"/>
  </w:num>
  <w:num w:numId="19" w16cid:durableId="194344046">
    <w:abstractNumId w:val="19"/>
  </w:num>
  <w:num w:numId="20" w16cid:durableId="577640628">
    <w:abstractNumId w:val="44"/>
  </w:num>
  <w:num w:numId="21" w16cid:durableId="1495417482">
    <w:abstractNumId w:val="43"/>
  </w:num>
  <w:num w:numId="22" w16cid:durableId="1016538560">
    <w:abstractNumId w:val="18"/>
  </w:num>
  <w:num w:numId="23" w16cid:durableId="136923227">
    <w:abstractNumId w:val="13"/>
  </w:num>
  <w:num w:numId="24" w16cid:durableId="1091244521">
    <w:abstractNumId w:val="34"/>
  </w:num>
  <w:num w:numId="25" w16cid:durableId="453794546">
    <w:abstractNumId w:val="26"/>
  </w:num>
  <w:num w:numId="26" w16cid:durableId="1592003292">
    <w:abstractNumId w:val="32"/>
  </w:num>
  <w:num w:numId="27" w16cid:durableId="1280456270">
    <w:abstractNumId w:val="10"/>
  </w:num>
  <w:num w:numId="28" w16cid:durableId="2070031791">
    <w:abstractNumId w:val="36"/>
  </w:num>
  <w:num w:numId="29" w16cid:durableId="1788312935">
    <w:abstractNumId w:val="17"/>
  </w:num>
  <w:num w:numId="30" w16cid:durableId="247228139">
    <w:abstractNumId w:val="14"/>
  </w:num>
  <w:num w:numId="31" w16cid:durableId="1003704382">
    <w:abstractNumId w:val="12"/>
  </w:num>
  <w:num w:numId="32" w16cid:durableId="682973952">
    <w:abstractNumId w:val="41"/>
  </w:num>
  <w:num w:numId="33" w16cid:durableId="1187405898">
    <w:abstractNumId w:val="24"/>
  </w:num>
  <w:num w:numId="34" w16cid:durableId="1066221825">
    <w:abstractNumId w:val="29"/>
  </w:num>
  <w:num w:numId="35" w16cid:durableId="1767187892">
    <w:abstractNumId w:val="28"/>
  </w:num>
  <w:num w:numId="36" w16cid:durableId="198979141">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D39"/>
    <w:rsid w:val="0013724B"/>
    <w:rsid w:val="00137D76"/>
    <w:rsid w:val="00140DAA"/>
    <w:rsid w:val="00141C79"/>
    <w:rsid w:val="0014341A"/>
    <w:rsid w:val="00143DF9"/>
    <w:rsid w:val="00145254"/>
    <w:rsid w:val="00145940"/>
    <w:rsid w:val="001463A1"/>
    <w:rsid w:val="001476AF"/>
    <w:rsid w:val="00147D15"/>
    <w:rsid w:val="00147F07"/>
    <w:rsid w:val="001501DB"/>
    <w:rsid w:val="0015052E"/>
    <w:rsid w:val="0015087F"/>
    <w:rsid w:val="00150EAB"/>
    <w:rsid w:val="00151DE1"/>
    <w:rsid w:val="00152666"/>
    <w:rsid w:val="00153EAE"/>
    <w:rsid w:val="001544D1"/>
    <w:rsid w:val="00154EE4"/>
    <w:rsid w:val="00156CDF"/>
    <w:rsid w:val="001619D0"/>
    <w:rsid w:val="00162DEB"/>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1B5"/>
    <w:rsid w:val="003132D2"/>
    <w:rsid w:val="00313A2E"/>
    <w:rsid w:val="00313C11"/>
    <w:rsid w:val="00314B63"/>
    <w:rsid w:val="00315412"/>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270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763E"/>
    <w:rsid w:val="005A06BD"/>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277"/>
    <w:rsid w:val="0063087E"/>
    <w:rsid w:val="00630AD4"/>
    <w:rsid w:val="00631170"/>
    <w:rsid w:val="00631175"/>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7167"/>
    <w:rsid w:val="006E00A5"/>
    <w:rsid w:val="006E04F0"/>
    <w:rsid w:val="006E0C8F"/>
    <w:rsid w:val="006E0E69"/>
    <w:rsid w:val="006E33F5"/>
    <w:rsid w:val="006E3D36"/>
    <w:rsid w:val="006E3DD8"/>
    <w:rsid w:val="006E43BC"/>
    <w:rsid w:val="006E5904"/>
    <w:rsid w:val="006E7BA0"/>
    <w:rsid w:val="006E7CA0"/>
    <w:rsid w:val="006F352E"/>
    <w:rsid w:val="006F4034"/>
    <w:rsid w:val="006F5509"/>
    <w:rsid w:val="006F58E6"/>
    <w:rsid w:val="006F5ACD"/>
    <w:rsid w:val="006F5D59"/>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3EFC"/>
    <w:rsid w:val="0071525D"/>
    <w:rsid w:val="0071577A"/>
    <w:rsid w:val="007165B2"/>
    <w:rsid w:val="00717279"/>
    <w:rsid w:val="0071761C"/>
    <w:rsid w:val="007202AD"/>
    <w:rsid w:val="007213C4"/>
    <w:rsid w:val="007230FE"/>
    <w:rsid w:val="00725718"/>
    <w:rsid w:val="0072666D"/>
    <w:rsid w:val="007269A3"/>
    <w:rsid w:val="007303B7"/>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1155"/>
    <w:rsid w:val="007C1165"/>
    <w:rsid w:val="007C27B8"/>
    <w:rsid w:val="007C314F"/>
    <w:rsid w:val="007C32C8"/>
    <w:rsid w:val="007C342A"/>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F18DB"/>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890"/>
    <w:rsid w:val="008261F8"/>
    <w:rsid w:val="00826F73"/>
    <w:rsid w:val="00830316"/>
    <w:rsid w:val="0083078A"/>
    <w:rsid w:val="00831EB8"/>
    <w:rsid w:val="00831F0F"/>
    <w:rsid w:val="0083454D"/>
    <w:rsid w:val="00834960"/>
    <w:rsid w:val="00835627"/>
    <w:rsid w:val="00837464"/>
    <w:rsid w:val="00837D74"/>
    <w:rsid w:val="00840031"/>
    <w:rsid w:val="00841CC2"/>
    <w:rsid w:val="0084262E"/>
    <w:rsid w:val="0084377B"/>
    <w:rsid w:val="00843C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4D8"/>
    <w:rsid w:val="00874C5C"/>
    <w:rsid w:val="0087560B"/>
    <w:rsid w:val="00875833"/>
    <w:rsid w:val="008759C2"/>
    <w:rsid w:val="00877349"/>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0708"/>
    <w:rsid w:val="008A2A93"/>
    <w:rsid w:val="008A2CA2"/>
    <w:rsid w:val="008A304C"/>
    <w:rsid w:val="008A51E0"/>
    <w:rsid w:val="008A5339"/>
    <w:rsid w:val="008A6040"/>
    <w:rsid w:val="008A6AAC"/>
    <w:rsid w:val="008A6BB0"/>
    <w:rsid w:val="008A79AD"/>
    <w:rsid w:val="008B18D3"/>
    <w:rsid w:val="008B2CFB"/>
    <w:rsid w:val="008B33BD"/>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12"/>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83413"/>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AC2"/>
    <w:rsid w:val="00A26140"/>
    <w:rsid w:val="00A27913"/>
    <w:rsid w:val="00A307EA"/>
    <w:rsid w:val="00A30838"/>
    <w:rsid w:val="00A33444"/>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32D3"/>
    <w:rsid w:val="00BF34D2"/>
    <w:rsid w:val="00BF440B"/>
    <w:rsid w:val="00BF4721"/>
    <w:rsid w:val="00BF4DCC"/>
    <w:rsid w:val="00BF667F"/>
    <w:rsid w:val="00BF794F"/>
    <w:rsid w:val="00BF7D92"/>
    <w:rsid w:val="00BF7DC5"/>
    <w:rsid w:val="00C01686"/>
    <w:rsid w:val="00C024ED"/>
    <w:rsid w:val="00C038F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B3F"/>
    <w:rsid w:val="00C83CFD"/>
    <w:rsid w:val="00C84A54"/>
    <w:rsid w:val="00C84F0C"/>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41E1"/>
    <w:rsid w:val="00DE445E"/>
    <w:rsid w:val="00DE45F4"/>
    <w:rsid w:val="00DE4A9A"/>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4B32"/>
    <w:rsid w:val="00E15389"/>
    <w:rsid w:val="00E15DE0"/>
    <w:rsid w:val="00E16623"/>
    <w:rsid w:val="00E1684D"/>
    <w:rsid w:val="00E17528"/>
    <w:rsid w:val="00E17EE0"/>
    <w:rsid w:val="00E2040E"/>
    <w:rsid w:val="00E22413"/>
    <w:rsid w:val="00E24635"/>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DBD"/>
    <w:rsid w:val="00E43EFF"/>
    <w:rsid w:val="00E44660"/>
    <w:rsid w:val="00E4613E"/>
    <w:rsid w:val="00E46242"/>
    <w:rsid w:val="00E46278"/>
    <w:rsid w:val="00E501C6"/>
    <w:rsid w:val="00E50263"/>
    <w:rsid w:val="00E502C9"/>
    <w:rsid w:val="00E5033A"/>
    <w:rsid w:val="00E507D0"/>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30D4"/>
    <w:rsid w:val="00E95BB0"/>
    <w:rsid w:val="00E97E00"/>
    <w:rsid w:val="00E97E1F"/>
    <w:rsid w:val="00EA06F0"/>
    <w:rsid w:val="00EA18CC"/>
    <w:rsid w:val="00EA19A4"/>
    <w:rsid w:val="00EA3632"/>
    <w:rsid w:val="00EA37E9"/>
    <w:rsid w:val="00EA71D6"/>
    <w:rsid w:val="00EA79A6"/>
    <w:rsid w:val="00EA7EBD"/>
    <w:rsid w:val="00EB086F"/>
    <w:rsid w:val="00EB1C46"/>
    <w:rsid w:val="00EB1E4A"/>
    <w:rsid w:val="00EB2739"/>
    <w:rsid w:val="00EB3C48"/>
    <w:rsid w:val="00EB3EB0"/>
    <w:rsid w:val="00EB4FBD"/>
    <w:rsid w:val="00EB5937"/>
    <w:rsid w:val="00EB5BD7"/>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6AE8"/>
    <w:rsid w:val="00FC751B"/>
    <w:rsid w:val="00FC755A"/>
    <w:rsid w:val="00FC7AB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9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38</Pages>
  <Words>12328</Words>
  <Characters>70274</Characters>
  <Application>Microsoft Office Word</Application>
  <DocSecurity>0</DocSecurity>
  <Lines>585</Lines>
  <Paragraphs>164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61</cp:revision>
  <cp:lastPrinted>2024-09-11T08:28:00Z</cp:lastPrinted>
  <dcterms:created xsi:type="dcterms:W3CDTF">2023-05-17T07:11:00Z</dcterms:created>
  <dcterms:modified xsi:type="dcterms:W3CDTF">2024-10-15T10:24:00Z</dcterms:modified>
</cp:coreProperties>
</file>